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E86FE" w14:textId="77777777" w:rsidR="00587708" w:rsidRPr="00F732FC" w:rsidRDefault="00587708" w:rsidP="00587708">
      <w:pPr>
        <w:rPr>
          <w:rFonts w:asciiTheme="minorHAnsi" w:hAnsiTheme="minorHAnsi" w:cstheme="minorHAnsi"/>
        </w:rPr>
      </w:pPr>
    </w:p>
    <w:p w14:paraId="4A0D71E6" w14:textId="77777777" w:rsidR="00587708" w:rsidRPr="00F732FC" w:rsidRDefault="00587708" w:rsidP="00587708">
      <w:pPr>
        <w:jc w:val="both"/>
        <w:rPr>
          <w:rFonts w:asciiTheme="minorHAnsi" w:hAnsiTheme="minorHAnsi" w:cstheme="minorHAnsi"/>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bookmarkStart w:id="8" w:name="_Hlk505757139"/>
    </w:p>
    <w:p w14:paraId="00D7642B" w14:textId="77777777" w:rsidR="00587708" w:rsidRPr="00F732FC" w:rsidRDefault="00587708" w:rsidP="00587708">
      <w:pPr>
        <w:jc w:val="both"/>
        <w:rPr>
          <w:rFonts w:asciiTheme="minorHAnsi" w:hAnsiTheme="minorHAnsi" w:cstheme="minorHAnsi"/>
        </w:rPr>
      </w:pPr>
    </w:p>
    <w:p w14:paraId="622A7067" w14:textId="77777777" w:rsidR="00587708" w:rsidRPr="00F732FC" w:rsidRDefault="00587708" w:rsidP="00587708">
      <w:pPr>
        <w:jc w:val="both"/>
        <w:rPr>
          <w:rFonts w:asciiTheme="minorHAnsi" w:hAnsiTheme="minorHAnsi" w:cstheme="minorHAnsi"/>
        </w:rPr>
      </w:pPr>
    </w:p>
    <w:p w14:paraId="112714C3" w14:textId="77777777" w:rsidR="00587708" w:rsidRPr="00F732FC" w:rsidRDefault="00587708" w:rsidP="00587708">
      <w:pPr>
        <w:jc w:val="both"/>
        <w:rPr>
          <w:rFonts w:asciiTheme="minorHAnsi" w:hAnsiTheme="minorHAnsi" w:cstheme="minorHAnsi"/>
        </w:rPr>
      </w:pPr>
    </w:p>
    <w:p w14:paraId="235426A7" w14:textId="77777777" w:rsidR="00587708" w:rsidRPr="00F732FC" w:rsidRDefault="00587708" w:rsidP="00587708">
      <w:pPr>
        <w:jc w:val="both"/>
        <w:rPr>
          <w:rFonts w:asciiTheme="minorHAnsi" w:hAnsiTheme="minorHAnsi" w:cstheme="minorHAnsi"/>
        </w:rPr>
      </w:pPr>
    </w:p>
    <w:p w14:paraId="6E5B95C7" w14:textId="77777777" w:rsidR="00587708" w:rsidRPr="00F732FC" w:rsidRDefault="00587708" w:rsidP="00587708">
      <w:pPr>
        <w:jc w:val="both"/>
        <w:rPr>
          <w:rFonts w:asciiTheme="minorHAnsi" w:hAnsiTheme="minorHAnsi" w:cstheme="minorHAnsi"/>
        </w:rPr>
      </w:pPr>
    </w:p>
    <w:p w14:paraId="4A8DED93" w14:textId="77777777" w:rsidR="00587708" w:rsidRPr="00F732FC" w:rsidRDefault="00587708" w:rsidP="00587708">
      <w:pPr>
        <w:jc w:val="both"/>
        <w:rPr>
          <w:rFonts w:asciiTheme="minorHAnsi" w:hAnsiTheme="minorHAnsi" w:cstheme="minorHAnsi"/>
        </w:rPr>
      </w:pPr>
    </w:p>
    <w:p w14:paraId="41E00B07" w14:textId="77777777" w:rsidR="00587708" w:rsidRPr="00F732FC" w:rsidRDefault="00587708" w:rsidP="00587708">
      <w:pPr>
        <w:jc w:val="both"/>
        <w:rPr>
          <w:rFonts w:asciiTheme="minorHAnsi" w:hAnsiTheme="minorHAnsi" w:cstheme="minorHAnsi"/>
        </w:rPr>
      </w:pPr>
    </w:p>
    <w:p w14:paraId="4B13D13A" w14:textId="77777777" w:rsidR="00587708" w:rsidRPr="00F732FC" w:rsidRDefault="00587708" w:rsidP="00587708">
      <w:pPr>
        <w:jc w:val="both"/>
        <w:rPr>
          <w:rFonts w:asciiTheme="minorHAnsi" w:hAnsiTheme="minorHAnsi" w:cstheme="minorHAnsi"/>
        </w:rPr>
      </w:pPr>
    </w:p>
    <w:p w14:paraId="524E7510" w14:textId="77777777" w:rsidR="00587708" w:rsidRPr="00F732FC" w:rsidRDefault="00587708" w:rsidP="00587708">
      <w:pPr>
        <w:jc w:val="both"/>
        <w:rPr>
          <w:rFonts w:asciiTheme="minorHAnsi" w:hAnsiTheme="minorHAnsi" w:cstheme="minorHAnsi"/>
        </w:rPr>
      </w:pPr>
    </w:p>
    <w:p w14:paraId="26EDBC3C" w14:textId="77777777" w:rsidR="00587708" w:rsidRPr="00F732FC" w:rsidRDefault="00587708" w:rsidP="00587708">
      <w:pPr>
        <w:ind w:left="7"/>
        <w:jc w:val="center"/>
        <w:rPr>
          <w:rFonts w:asciiTheme="minorHAnsi" w:hAnsiTheme="minorHAnsi" w:cstheme="minorHAnsi"/>
          <w:bCs/>
          <w:sz w:val="40"/>
          <w:szCs w:val="40"/>
        </w:rPr>
      </w:pPr>
      <w:r w:rsidRPr="00F732FC">
        <w:rPr>
          <w:rFonts w:asciiTheme="minorHAnsi" w:hAnsiTheme="minorHAnsi" w:cstheme="minorHAnsi"/>
          <w:bCs/>
          <w:sz w:val="40"/>
          <w:szCs w:val="40"/>
        </w:rPr>
        <w:t xml:space="preserve">DRUGI DOKUMENTI OZ. DRUGE PRILOGE </w:t>
      </w:r>
    </w:p>
    <w:p w14:paraId="095AFFF9" w14:textId="77777777" w:rsidR="00587708" w:rsidRPr="00F732FC" w:rsidRDefault="00587708" w:rsidP="00587708">
      <w:pPr>
        <w:jc w:val="both"/>
        <w:rPr>
          <w:rFonts w:asciiTheme="minorHAnsi" w:hAnsiTheme="minorHAnsi" w:cstheme="minorHAnsi"/>
          <w:sz w:val="40"/>
          <w:szCs w:val="40"/>
        </w:rPr>
      </w:pPr>
    </w:p>
    <w:p w14:paraId="031AB373" w14:textId="77777777" w:rsidR="00587708" w:rsidRPr="00F732FC" w:rsidRDefault="00587708" w:rsidP="00587708">
      <w:pPr>
        <w:jc w:val="both"/>
        <w:rPr>
          <w:rFonts w:asciiTheme="minorHAnsi" w:hAnsiTheme="minorHAnsi" w:cstheme="minorHAnsi"/>
          <w:sz w:val="40"/>
          <w:szCs w:val="40"/>
        </w:rPr>
      </w:pPr>
    </w:p>
    <w:p w14:paraId="3262FAE6" w14:textId="77777777" w:rsidR="00587708" w:rsidRPr="00F732FC" w:rsidRDefault="00587708" w:rsidP="00587708">
      <w:pPr>
        <w:jc w:val="both"/>
        <w:rPr>
          <w:rFonts w:asciiTheme="minorHAnsi" w:hAnsiTheme="minorHAnsi" w:cstheme="minorHAnsi"/>
          <w:sz w:val="40"/>
          <w:szCs w:val="40"/>
        </w:rPr>
      </w:pPr>
    </w:p>
    <w:p w14:paraId="1A402546" w14:textId="77777777" w:rsidR="00587708" w:rsidRPr="00F732FC" w:rsidRDefault="00587708" w:rsidP="00587708">
      <w:pPr>
        <w:jc w:val="both"/>
        <w:rPr>
          <w:rFonts w:asciiTheme="minorHAnsi" w:hAnsiTheme="minorHAnsi" w:cstheme="minorHAnsi"/>
          <w:sz w:val="40"/>
          <w:szCs w:val="40"/>
        </w:rPr>
      </w:pPr>
    </w:p>
    <w:p w14:paraId="29E29F22" w14:textId="77777777" w:rsidR="00587708" w:rsidRPr="00F732FC" w:rsidRDefault="00587708" w:rsidP="00587708">
      <w:pPr>
        <w:ind w:left="7"/>
        <w:jc w:val="center"/>
        <w:rPr>
          <w:rFonts w:asciiTheme="minorHAnsi" w:hAnsiTheme="minorHAnsi" w:cstheme="minorHAnsi"/>
          <w:b/>
          <w:bCs/>
        </w:rPr>
      </w:pPr>
    </w:p>
    <w:p w14:paraId="75FFB7BC" w14:textId="77777777" w:rsidR="00587708" w:rsidRPr="00F732FC" w:rsidRDefault="00587708" w:rsidP="00587708">
      <w:pPr>
        <w:ind w:left="7"/>
        <w:jc w:val="center"/>
        <w:rPr>
          <w:rFonts w:asciiTheme="minorHAnsi" w:hAnsiTheme="minorHAnsi" w:cstheme="minorHAnsi"/>
          <w:b/>
          <w:bCs/>
        </w:rPr>
      </w:pPr>
    </w:p>
    <w:p w14:paraId="6E38A613" w14:textId="77777777" w:rsidR="00587708" w:rsidRPr="00F732FC" w:rsidRDefault="00587708" w:rsidP="00587708">
      <w:pPr>
        <w:rPr>
          <w:rFonts w:asciiTheme="minorHAnsi" w:hAnsiTheme="minorHAnsi" w:cstheme="minorHAnsi"/>
          <w:b/>
        </w:rPr>
      </w:pPr>
    </w:p>
    <w:p w14:paraId="0E480DA2" w14:textId="77777777" w:rsidR="00587708" w:rsidRPr="00F732FC" w:rsidRDefault="00587708" w:rsidP="00587708">
      <w:pPr>
        <w:rPr>
          <w:rFonts w:asciiTheme="minorHAnsi" w:hAnsiTheme="minorHAnsi" w:cstheme="minorHAnsi"/>
          <w:b/>
        </w:rPr>
      </w:pPr>
    </w:p>
    <w:p w14:paraId="7D3FB486" w14:textId="77777777" w:rsidR="00587708" w:rsidRPr="00F732FC" w:rsidRDefault="00587708" w:rsidP="00587708">
      <w:pPr>
        <w:jc w:val="center"/>
        <w:rPr>
          <w:rFonts w:asciiTheme="minorHAnsi" w:hAnsiTheme="minorHAnsi" w:cstheme="minorHAnsi"/>
          <w:b/>
        </w:rPr>
      </w:pPr>
    </w:p>
    <w:p w14:paraId="0FFD6D1F" w14:textId="77777777" w:rsidR="00587708" w:rsidRPr="00F732FC" w:rsidRDefault="00587708" w:rsidP="00587708">
      <w:pPr>
        <w:jc w:val="center"/>
        <w:rPr>
          <w:rFonts w:asciiTheme="minorHAnsi" w:hAnsiTheme="minorHAnsi" w:cstheme="minorHAnsi"/>
          <w:b/>
        </w:rPr>
      </w:pPr>
    </w:p>
    <w:p w14:paraId="084FFC3B" w14:textId="77777777" w:rsidR="00587708" w:rsidRPr="00F732FC" w:rsidRDefault="00587708" w:rsidP="00587708">
      <w:pPr>
        <w:jc w:val="center"/>
        <w:rPr>
          <w:rFonts w:asciiTheme="minorHAnsi" w:hAnsiTheme="minorHAnsi" w:cstheme="minorHAnsi"/>
          <w:b/>
        </w:rPr>
      </w:pPr>
    </w:p>
    <w:p w14:paraId="7F8C1F39" w14:textId="77777777" w:rsidR="00587708" w:rsidRPr="00F732FC" w:rsidRDefault="00587708" w:rsidP="00587708">
      <w:pPr>
        <w:jc w:val="center"/>
        <w:rPr>
          <w:rFonts w:asciiTheme="minorHAnsi" w:hAnsiTheme="minorHAnsi" w:cstheme="minorHAnsi"/>
          <w:b/>
        </w:rPr>
      </w:pPr>
    </w:p>
    <w:p w14:paraId="3D96CBF6" w14:textId="77777777" w:rsidR="00587708" w:rsidRPr="00F732FC" w:rsidRDefault="00587708" w:rsidP="00587708">
      <w:pPr>
        <w:jc w:val="center"/>
        <w:rPr>
          <w:rFonts w:asciiTheme="minorHAnsi" w:hAnsiTheme="minorHAnsi" w:cstheme="minorHAnsi"/>
          <w:b/>
        </w:rPr>
      </w:pPr>
    </w:p>
    <w:p w14:paraId="5D1B78C1" w14:textId="77777777" w:rsidR="00587708" w:rsidRPr="00F732FC" w:rsidRDefault="00587708" w:rsidP="00587708">
      <w:pPr>
        <w:jc w:val="center"/>
        <w:rPr>
          <w:rFonts w:asciiTheme="minorHAnsi" w:hAnsiTheme="minorHAnsi" w:cstheme="minorHAnsi"/>
          <w:b/>
        </w:rPr>
      </w:pPr>
    </w:p>
    <w:p w14:paraId="01F45C88" w14:textId="77777777" w:rsidR="00587708" w:rsidRPr="00F732FC" w:rsidRDefault="00587708" w:rsidP="00587708">
      <w:pPr>
        <w:jc w:val="center"/>
        <w:rPr>
          <w:rFonts w:asciiTheme="minorHAnsi" w:hAnsiTheme="minorHAnsi" w:cstheme="minorHAnsi"/>
          <w:b/>
        </w:rPr>
      </w:pPr>
    </w:p>
    <w:p w14:paraId="168E8DC6" w14:textId="77777777" w:rsidR="00587708" w:rsidRPr="00F732FC" w:rsidRDefault="00587708" w:rsidP="00587708">
      <w:pPr>
        <w:jc w:val="center"/>
        <w:rPr>
          <w:rFonts w:asciiTheme="minorHAnsi" w:hAnsiTheme="minorHAnsi" w:cstheme="minorHAnsi"/>
          <w:b/>
        </w:rPr>
      </w:pPr>
    </w:p>
    <w:p w14:paraId="75E19987" w14:textId="77777777" w:rsidR="00587708" w:rsidRPr="00F732FC" w:rsidRDefault="00587708" w:rsidP="00587708">
      <w:pPr>
        <w:jc w:val="center"/>
        <w:rPr>
          <w:rFonts w:asciiTheme="minorHAnsi" w:hAnsiTheme="minorHAnsi" w:cstheme="minorHAnsi"/>
          <w:b/>
        </w:rPr>
      </w:pPr>
    </w:p>
    <w:p w14:paraId="6ACBD484" w14:textId="77777777" w:rsidR="00587708" w:rsidRPr="00F732FC" w:rsidRDefault="00587708" w:rsidP="00587708">
      <w:pPr>
        <w:jc w:val="center"/>
        <w:rPr>
          <w:rFonts w:asciiTheme="minorHAnsi" w:hAnsiTheme="minorHAnsi" w:cstheme="minorHAnsi"/>
          <w:b/>
        </w:rPr>
      </w:pPr>
    </w:p>
    <w:p w14:paraId="28A4AB30" w14:textId="77777777" w:rsidR="00587708" w:rsidRPr="00F732FC" w:rsidRDefault="00587708" w:rsidP="00587708">
      <w:pPr>
        <w:jc w:val="center"/>
        <w:rPr>
          <w:rFonts w:asciiTheme="minorHAnsi" w:hAnsiTheme="minorHAnsi" w:cstheme="minorHAnsi"/>
          <w:b/>
        </w:rPr>
      </w:pPr>
    </w:p>
    <w:p w14:paraId="5048252E" w14:textId="77777777" w:rsidR="00587708" w:rsidRPr="00F732FC" w:rsidRDefault="00587708" w:rsidP="00587708">
      <w:pPr>
        <w:jc w:val="center"/>
        <w:rPr>
          <w:rFonts w:asciiTheme="minorHAnsi" w:hAnsiTheme="minorHAnsi" w:cstheme="minorHAnsi"/>
          <w:b/>
        </w:rPr>
      </w:pPr>
    </w:p>
    <w:p w14:paraId="7AC74041" w14:textId="77777777" w:rsidR="00587708" w:rsidRPr="00F732FC" w:rsidRDefault="00587708" w:rsidP="00587708">
      <w:pPr>
        <w:jc w:val="center"/>
        <w:rPr>
          <w:rFonts w:asciiTheme="minorHAnsi" w:hAnsiTheme="minorHAnsi" w:cstheme="minorHAnsi"/>
          <w:b/>
        </w:rPr>
      </w:pPr>
    </w:p>
    <w:p w14:paraId="48F9090E" w14:textId="77777777" w:rsidR="00587708" w:rsidRPr="00F732FC" w:rsidRDefault="00587708" w:rsidP="00587708">
      <w:pPr>
        <w:jc w:val="center"/>
        <w:rPr>
          <w:rFonts w:asciiTheme="minorHAnsi" w:hAnsiTheme="minorHAnsi" w:cstheme="minorHAnsi"/>
          <w:b/>
        </w:rPr>
      </w:pPr>
    </w:p>
    <w:p w14:paraId="14DD3947" w14:textId="77777777" w:rsidR="00587708" w:rsidRPr="00F732FC" w:rsidRDefault="00587708" w:rsidP="00587708">
      <w:pPr>
        <w:jc w:val="center"/>
        <w:rPr>
          <w:rFonts w:asciiTheme="minorHAnsi" w:hAnsiTheme="minorHAnsi" w:cstheme="minorHAnsi"/>
          <w:b/>
        </w:rPr>
      </w:pPr>
    </w:p>
    <w:p w14:paraId="05EB0E72" w14:textId="77777777" w:rsidR="00587708" w:rsidRPr="00F732FC" w:rsidRDefault="00587708" w:rsidP="00587708">
      <w:pPr>
        <w:autoSpaceDE w:val="0"/>
        <w:autoSpaceDN w:val="0"/>
        <w:adjustRightInd w:val="0"/>
        <w:jc w:val="center"/>
        <w:rPr>
          <w:rFonts w:asciiTheme="minorHAnsi" w:hAnsiTheme="minorHAnsi" w:cstheme="minorHAnsi"/>
          <w:bCs/>
        </w:rPr>
      </w:pPr>
    </w:p>
    <w:p w14:paraId="2595E0FD" w14:textId="77777777" w:rsidR="00587708" w:rsidRPr="00F732FC" w:rsidRDefault="00587708" w:rsidP="00587708">
      <w:pPr>
        <w:jc w:val="center"/>
        <w:rPr>
          <w:rFonts w:asciiTheme="minorHAnsi" w:hAnsiTheme="minorHAnsi" w:cstheme="minorHAnsi"/>
          <w:b/>
        </w:rPr>
      </w:pPr>
    </w:p>
    <w:p w14:paraId="01E51EE2" w14:textId="77777777" w:rsidR="00587708" w:rsidRPr="00F732FC" w:rsidRDefault="00587708" w:rsidP="00587708">
      <w:pPr>
        <w:jc w:val="center"/>
        <w:rPr>
          <w:rFonts w:asciiTheme="minorHAnsi" w:hAnsiTheme="minorHAnsi" w:cstheme="minorHAnsi"/>
          <w:b/>
        </w:rPr>
      </w:pPr>
    </w:p>
    <w:p w14:paraId="4DDE76D4" w14:textId="77777777" w:rsidR="00587708" w:rsidRPr="00F732FC" w:rsidRDefault="00587708" w:rsidP="00587708">
      <w:pPr>
        <w:jc w:val="center"/>
        <w:rPr>
          <w:rFonts w:asciiTheme="minorHAnsi" w:hAnsiTheme="minorHAnsi" w:cstheme="minorHAnsi"/>
          <w:b/>
        </w:rPr>
      </w:pPr>
    </w:p>
    <w:p w14:paraId="6A817BBB" w14:textId="77777777" w:rsidR="00587708" w:rsidRPr="00F732FC" w:rsidRDefault="00587708" w:rsidP="00587708">
      <w:pPr>
        <w:jc w:val="center"/>
        <w:rPr>
          <w:rFonts w:asciiTheme="minorHAnsi" w:hAnsiTheme="minorHAnsi" w:cstheme="minorHAnsi"/>
          <w:b/>
        </w:rPr>
      </w:pPr>
    </w:p>
    <w:p w14:paraId="0474A82D" w14:textId="77777777" w:rsidR="00587708" w:rsidRPr="00F732FC" w:rsidRDefault="00587708" w:rsidP="00587708">
      <w:pPr>
        <w:spacing w:after="160" w:line="259" w:lineRule="auto"/>
        <w:rPr>
          <w:rFonts w:asciiTheme="minorHAnsi" w:hAnsiTheme="minorHAnsi" w:cstheme="minorHAnsi"/>
          <w:b/>
        </w:rPr>
      </w:pPr>
      <w:r w:rsidRPr="00F732FC">
        <w:rPr>
          <w:rFonts w:asciiTheme="minorHAnsi" w:hAnsiTheme="minorHAnsi" w:cstheme="minorHAnsi"/>
          <w:b/>
        </w:rPr>
        <w:br w:type="page"/>
      </w:r>
    </w:p>
    <w:p w14:paraId="0A6487C3" w14:textId="77777777" w:rsidR="00587708" w:rsidRPr="00F732FC" w:rsidRDefault="00587708" w:rsidP="00587708">
      <w:pPr>
        <w:jc w:val="center"/>
        <w:rPr>
          <w:rFonts w:asciiTheme="minorHAnsi" w:hAnsiTheme="minorHAnsi" w:cstheme="minorHAnsi"/>
          <w:b/>
        </w:rPr>
      </w:pPr>
    </w:p>
    <w:p w14:paraId="4DB90D45" w14:textId="77777777" w:rsidR="00587708" w:rsidRPr="00F732FC" w:rsidRDefault="00587708" w:rsidP="00587708">
      <w:pPr>
        <w:jc w:val="center"/>
        <w:rPr>
          <w:rFonts w:asciiTheme="minorHAnsi" w:hAnsiTheme="minorHAnsi" w:cstheme="minorHAnsi"/>
          <w:b/>
        </w:rPr>
      </w:pPr>
    </w:p>
    <w:p w14:paraId="4F3EEA34" w14:textId="77777777" w:rsidR="00587708" w:rsidRPr="00F732FC" w:rsidRDefault="00587708" w:rsidP="00587708">
      <w:pPr>
        <w:jc w:val="center"/>
        <w:rPr>
          <w:rFonts w:asciiTheme="minorHAnsi" w:hAnsiTheme="minorHAnsi" w:cstheme="minorHAnsi"/>
          <w:b/>
        </w:rPr>
      </w:pPr>
    </w:p>
    <w:p w14:paraId="3BABBA70" w14:textId="77777777" w:rsidR="00587708" w:rsidRPr="00F732FC" w:rsidRDefault="00587708" w:rsidP="00587708">
      <w:pPr>
        <w:jc w:val="center"/>
        <w:rPr>
          <w:rFonts w:asciiTheme="minorHAnsi" w:hAnsiTheme="minorHAnsi" w:cstheme="minorHAnsi"/>
          <w:b/>
        </w:rPr>
      </w:pPr>
    </w:p>
    <w:p w14:paraId="461C2398" w14:textId="77777777" w:rsidR="00587708" w:rsidRPr="00F732FC" w:rsidRDefault="00587708" w:rsidP="00587708">
      <w:pPr>
        <w:jc w:val="center"/>
        <w:rPr>
          <w:rFonts w:asciiTheme="minorHAnsi" w:hAnsiTheme="minorHAnsi" w:cstheme="minorHAnsi"/>
          <w:b/>
        </w:rPr>
      </w:pPr>
    </w:p>
    <w:p w14:paraId="408E4DF1" w14:textId="77777777" w:rsidR="00587708" w:rsidRPr="00F732FC" w:rsidRDefault="00587708" w:rsidP="00587708">
      <w:pPr>
        <w:jc w:val="center"/>
        <w:rPr>
          <w:rFonts w:asciiTheme="minorHAnsi" w:hAnsiTheme="minorHAnsi" w:cstheme="minorHAnsi"/>
        </w:rPr>
      </w:pPr>
    </w:p>
    <w:sdt>
      <w:sdtPr>
        <w:rPr>
          <w:rFonts w:asciiTheme="minorHAnsi" w:hAnsiTheme="minorHAnsi" w:cstheme="minorHAnsi"/>
          <w:b w:val="0"/>
          <w:bCs w:val="0"/>
          <w:color w:val="auto"/>
          <w:lang w:val="sl-SI" w:eastAsia="en-US" w:bidi="ar-SA"/>
        </w:rPr>
        <w:id w:val="1692570208"/>
        <w:docPartObj>
          <w:docPartGallery w:val="Table of Contents"/>
          <w:docPartUnique/>
        </w:docPartObj>
      </w:sdtPr>
      <w:sdtEndPr>
        <w:rPr>
          <w:sz w:val="20"/>
          <w:szCs w:val="20"/>
        </w:rPr>
      </w:sdtEndPr>
      <w:sdtContent>
        <w:p w14:paraId="2E50FA95" w14:textId="77777777" w:rsidR="00587708" w:rsidRPr="00336857" w:rsidRDefault="00587708" w:rsidP="00587708">
          <w:pPr>
            <w:pStyle w:val="NaslovTOC"/>
            <w:spacing w:before="0" w:after="0"/>
            <w:rPr>
              <w:rFonts w:asciiTheme="minorHAnsi" w:hAnsiTheme="minorHAnsi" w:cstheme="minorHAnsi"/>
              <w:b w:val="0"/>
              <w:bCs w:val="0"/>
              <w:color w:val="auto"/>
              <w:lang w:val="sl-SI" w:eastAsia="en-US"/>
            </w:rPr>
          </w:pPr>
          <w:r w:rsidRPr="00336857">
            <w:rPr>
              <w:rFonts w:asciiTheme="minorHAnsi" w:hAnsiTheme="minorHAnsi" w:cstheme="minorHAnsi"/>
              <w:lang w:val="sl-SI"/>
            </w:rPr>
            <w:t>Vsebina</w:t>
          </w:r>
        </w:p>
        <w:p w14:paraId="34FFD9B2" w14:textId="037DB4A0" w:rsidR="00336857" w:rsidRDefault="00587708" w:rsidP="00336857">
          <w:pPr>
            <w:pStyle w:val="Kazalovsebine3"/>
            <w:ind w:left="0" w:firstLine="0"/>
            <w:rPr>
              <w:rFonts w:asciiTheme="minorHAnsi" w:eastAsiaTheme="minorEastAsia" w:hAnsiTheme="minorHAnsi" w:cstheme="minorBidi"/>
              <w:sz w:val="22"/>
              <w:szCs w:val="22"/>
              <w:lang w:eastAsia="sl-SI" w:bidi="ar-SA"/>
            </w:rPr>
          </w:pPr>
          <w:r w:rsidRPr="00F732FC">
            <w:rPr>
              <w:rFonts w:asciiTheme="minorHAnsi" w:hAnsiTheme="minorHAnsi" w:cstheme="minorHAnsi"/>
            </w:rPr>
            <w:fldChar w:fldCharType="begin"/>
          </w:r>
          <w:r w:rsidRPr="00F732FC">
            <w:rPr>
              <w:rFonts w:asciiTheme="minorHAnsi" w:hAnsiTheme="minorHAnsi" w:cstheme="minorHAnsi"/>
            </w:rPr>
            <w:instrText xml:space="preserve"> TOC \o "1-3" \h \z \u </w:instrText>
          </w:r>
          <w:r w:rsidRPr="00F732FC">
            <w:rPr>
              <w:rFonts w:asciiTheme="minorHAnsi" w:hAnsiTheme="minorHAnsi" w:cstheme="minorHAnsi"/>
            </w:rPr>
            <w:fldChar w:fldCharType="separate"/>
          </w:r>
          <w:hyperlink w:anchor="_Toc42702023" w:history="1">
            <w:r w:rsidR="00336857" w:rsidRPr="005E1C48">
              <w:rPr>
                <w:rStyle w:val="Hiperpovezava"/>
                <w:rFonts w:cstheme="minorHAnsi"/>
              </w:rPr>
              <w:t>PRILOGA 3.1 – PODATKI O PONUDNIKU</w:t>
            </w:r>
            <w:r w:rsidR="00336857">
              <w:rPr>
                <w:webHidden/>
              </w:rPr>
              <w:tab/>
            </w:r>
            <w:r w:rsidR="00336857">
              <w:rPr>
                <w:webHidden/>
              </w:rPr>
              <w:fldChar w:fldCharType="begin"/>
            </w:r>
            <w:r w:rsidR="00336857">
              <w:rPr>
                <w:webHidden/>
              </w:rPr>
              <w:instrText xml:space="preserve"> PAGEREF _Toc42702023 \h </w:instrText>
            </w:r>
            <w:r w:rsidR="00336857">
              <w:rPr>
                <w:webHidden/>
              </w:rPr>
            </w:r>
            <w:r w:rsidR="00336857">
              <w:rPr>
                <w:webHidden/>
              </w:rPr>
              <w:fldChar w:fldCharType="separate"/>
            </w:r>
            <w:r w:rsidR="00336857">
              <w:rPr>
                <w:webHidden/>
              </w:rPr>
              <w:t>3</w:t>
            </w:r>
            <w:r w:rsidR="00336857">
              <w:rPr>
                <w:webHidden/>
              </w:rPr>
              <w:fldChar w:fldCharType="end"/>
            </w:r>
          </w:hyperlink>
        </w:p>
        <w:p w14:paraId="564F55BC" w14:textId="135A7929"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4" w:history="1">
            <w:r w:rsidRPr="005E1C48">
              <w:rPr>
                <w:rStyle w:val="Hiperpovezava"/>
                <w:rFonts w:cstheme="minorHAnsi"/>
              </w:rPr>
              <w:t>PRILOGA 3.2 - IZJAVA PONUDNIKA</w:t>
            </w:r>
            <w:r>
              <w:rPr>
                <w:webHidden/>
              </w:rPr>
              <w:tab/>
            </w:r>
            <w:r>
              <w:rPr>
                <w:webHidden/>
              </w:rPr>
              <w:fldChar w:fldCharType="begin"/>
            </w:r>
            <w:r>
              <w:rPr>
                <w:webHidden/>
              </w:rPr>
              <w:instrText xml:space="preserve"> PAGEREF _Toc42702024 \h </w:instrText>
            </w:r>
            <w:r>
              <w:rPr>
                <w:webHidden/>
              </w:rPr>
            </w:r>
            <w:r>
              <w:rPr>
                <w:webHidden/>
              </w:rPr>
              <w:fldChar w:fldCharType="separate"/>
            </w:r>
            <w:r>
              <w:rPr>
                <w:webHidden/>
              </w:rPr>
              <w:t>4</w:t>
            </w:r>
            <w:r>
              <w:rPr>
                <w:webHidden/>
              </w:rPr>
              <w:fldChar w:fldCharType="end"/>
            </w:r>
          </w:hyperlink>
        </w:p>
        <w:p w14:paraId="3C98DF7E" w14:textId="4E4DFA29"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5" w:history="1">
            <w:r w:rsidRPr="005E1C48">
              <w:rPr>
                <w:rStyle w:val="Hiperpovezava"/>
                <w:rFonts w:cstheme="minorHAnsi"/>
              </w:rPr>
              <w:t>PRILOGA 3.3 - PODIZVAJALCI</w:t>
            </w:r>
            <w:r>
              <w:rPr>
                <w:webHidden/>
              </w:rPr>
              <w:tab/>
            </w:r>
            <w:r>
              <w:rPr>
                <w:webHidden/>
              </w:rPr>
              <w:fldChar w:fldCharType="begin"/>
            </w:r>
            <w:r>
              <w:rPr>
                <w:webHidden/>
              </w:rPr>
              <w:instrText xml:space="preserve"> PAGEREF _Toc42702025 \h </w:instrText>
            </w:r>
            <w:r>
              <w:rPr>
                <w:webHidden/>
              </w:rPr>
            </w:r>
            <w:r>
              <w:rPr>
                <w:webHidden/>
              </w:rPr>
              <w:fldChar w:fldCharType="separate"/>
            </w:r>
            <w:r>
              <w:rPr>
                <w:webHidden/>
              </w:rPr>
              <w:t>5</w:t>
            </w:r>
            <w:r>
              <w:rPr>
                <w:webHidden/>
              </w:rPr>
              <w:fldChar w:fldCharType="end"/>
            </w:r>
          </w:hyperlink>
        </w:p>
        <w:p w14:paraId="4FC2C894" w14:textId="69612892"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6" w:history="1">
            <w:r w:rsidRPr="005E1C48">
              <w:rPr>
                <w:rStyle w:val="Hiperpovezava"/>
                <w:rFonts w:cstheme="minorHAnsi"/>
              </w:rPr>
              <w:t>PRILOGA 3.3.1 - UDELEŽBA PODIZVAJALCEV</w:t>
            </w:r>
            <w:r>
              <w:rPr>
                <w:webHidden/>
              </w:rPr>
              <w:tab/>
            </w:r>
            <w:r>
              <w:rPr>
                <w:webHidden/>
              </w:rPr>
              <w:fldChar w:fldCharType="begin"/>
            </w:r>
            <w:r>
              <w:rPr>
                <w:webHidden/>
              </w:rPr>
              <w:instrText xml:space="preserve"> PAGEREF _Toc42702026 \h </w:instrText>
            </w:r>
            <w:r>
              <w:rPr>
                <w:webHidden/>
              </w:rPr>
            </w:r>
            <w:r>
              <w:rPr>
                <w:webHidden/>
              </w:rPr>
              <w:fldChar w:fldCharType="separate"/>
            </w:r>
            <w:r>
              <w:rPr>
                <w:webHidden/>
              </w:rPr>
              <w:t>6</w:t>
            </w:r>
            <w:r>
              <w:rPr>
                <w:webHidden/>
              </w:rPr>
              <w:fldChar w:fldCharType="end"/>
            </w:r>
          </w:hyperlink>
        </w:p>
        <w:p w14:paraId="7E95AD81" w14:textId="07313B98"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7" w:history="1">
            <w:r w:rsidRPr="005E1C48">
              <w:rPr>
                <w:rStyle w:val="Hiperpovezava"/>
                <w:rFonts w:cstheme="minorHAnsi"/>
              </w:rPr>
              <w:t>PRILOGA 3.3.2 - PODATKI O PODIZVAJALCU</w:t>
            </w:r>
            <w:r>
              <w:rPr>
                <w:webHidden/>
              </w:rPr>
              <w:tab/>
            </w:r>
            <w:r>
              <w:rPr>
                <w:webHidden/>
              </w:rPr>
              <w:fldChar w:fldCharType="begin"/>
            </w:r>
            <w:r>
              <w:rPr>
                <w:webHidden/>
              </w:rPr>
              <w:instrText xml:space="preserve"> PAGEREF _Toc42702027 \h </w:instrText>
            </w:r>
            <w:r>
              <w:rPr>
                <w:webHidden/>
              </w:rPr>
            </w:r>
            <w:r>
              <w:rPr>
                <w:webHidden/>
              </w:rPr>
              <w:fldChar w:fldCharType="separate"/>
            </w:r>
            <w:r>
              <w:rPr>
                <w:webHidden/>
              </w:rPr>
              <w:t>7</w:t>
            </w:r>
            <w:r>
              <w:rPr>
                <w:webHidden/>
              </w:rPr>
              <w:fldChar w:fldCharType="end"/>
            </w:r>
          </w:hyperlink>
        </w:p>
        <w:p w14:paraId="4F2E229A" w14:textId="28AD31A7"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8" w:history="1">
            <w:r w:rsidRPr="005E1C48">
              <w:rPr>
                <w:rStyle w:val="Hiperpovezava"/>
                <w:rFonts w:cstheme="minorHAnsi"/>
              </w:rPr>
              <w:t>PRILOGA 3.3.3 - IZJAVA PODIZVAJALCA</w:t>
            </w:r>
            <w:r>
              <w:rPr>
                <w:webHidden/>
              </w:rPr>
              <w:tab/>
            </w:r>
            <w:r>
              <w:rPr>
                <w:webHidden/>
              </w:rPr>
              <w:fldChar w:fldCharType="begin"/>
            </w:r>
            <w:r>
              <w:rPr>
                <w:webHidden/>
              </w:rPr>
              <w:instrText xml:space="preserve"> PAGEREF _Toc42702028 \h </w:instrText>
            </w:r>
            <w:r>
              <w:rPr>
                <w:webHidden/>
              </w:rPr>
            </w:r>
            <w:r>
              <w:rPr>
                <w:webHidden/>
              </w:rPr>
              <w:fldChar w:fldCharType="separate"/>
            </w:r>
            <w:r>
              <w:rPr>
                <w:webHidden/>
              </w:rPr>
              <w:t>8</w:t>
            </w:r>
            <w:r>
              <w:rPr>
                <w:webHidden/>
              </w:rPr>
              <w:fldChar w:fldCharType="end"/>
            </w:r>
          </w:hyperlink>
        </w:p>
        <w:p w14:paraId="37F247C9" w14:textId="24DCBF24"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29" w:history="1">
            <w:r w:rsidRPr="005E1C48">
              <w:rPr>
                <w:rStyle w:val="Hiperpovezava"/>
                <w:rFonts w:cstheme="minorHAnsi"/>
              </w:rPr>
              <w:t>PRILOGA 3.3.4 – POOBLASTILO PONUDNIKA ZA NEPOSREDNO PLAČILO</w:t>
            </w:r>
            <w:r>
              <w:rPr>
                <w:webHidden/>
              </w:rPr>
              <w:tab/>
            </w:r>
            <w:r>
              <w:rPr>
                <w:webHidden/>
              </w:rPr>
              <w:fldChar w:fldCharType="begin"/>
            </w:r>
            <w:r>
              <w:rPr>
                <w:webHidden/>
              </w:rPr>
              <w:instrText xml:space="preserve"> PAGEREF _Toc42702029 \h </w:instrText>
            </w:r>
            <w:r>
              <w:rPr>
                <w:webHidden/>
              </w:rPr>
            </w:r>
            <w:r>
              <w:rPr>
                <w:webHidden/>
              </w:rPr>
              <w:fldChar w:fldCharType="separate"/>
            </w:r>
            <w:r>
              <w:rPr>
                <w:webHidden/>
              </w:rPr>
              <w:t>9</w:t>
            </w:r>
            <w:r>
              <w:rPr>
                <w:webHidden/>
              </w:rPr>
              <w:fldChar w:fldCharType="end"/>
            </w:r>
          </w:hyperlink>
        </w:p>
        <w:p w14:paraId="64B8BBB1" w14:textId="1E6DAB42"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30" w:history="1">
            <w:r w:rsidRPr="005E1C48">
              <w:rPr>
                <w:rStyle w:val="Hiperpovezava"/>
                <w:rFonts w:cstheme="minorHAnsi"/>
              </w:rPr>
              <w:t>PRILOGA 3.4.5 – SOGLASJE PODIZVAJALCA ZA NEPOSREDNO PLAČILO</w:t>
            </w:r>
            <w:r>
              <w:rPr>
                <w:webHidden/>
              </w:rPr>
              <w:tab/>
            </w:r>
            <w:r>
              <w:rPr>
                <w:webHidden/>
              </w:rPr>
              <w:fldChar w:fldCharType="begin"/>
            </w:r>
            <w:r>
              <w:rPr>
                <w:webHidden/>
              </w:rPr>
              <w:instrText xml:space="preserve"> PAGEREF _Toc42702030 \h </w:instrText>
            </w:r>
            <w:r>
              <w:rPr>
                <w:webHidden/>
              </w:rPr>
            </w:r>
            <w:r>
              <w:rPr>
                <w:webHidden/>
              </w:rPr>
              <w:fldChar w:fldCharType="separate"/>
            </w:r>
            <w:r>
              <w:rPr>
                <w:webHidden/>
              </w:rPr>
              <w:t>10</w:t>
            </w:r>
            <w:r>
              <w:rPr>
                <w:webHidden/>
              </w:rPr>
              <w:fldChar w:fldCharType="end"/>
            </w:r>
          </w:hyperlink>
        </w:p>
        <w:p w14:paraId="1E054EB1" w14:textId="6C788F13"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31" w:history="1">
            <w:r w:rsidRPr="005E1C48">
              <w:rPr>
                <w:rStyle w:val="Hiperpovezava"/>
                <w:rFonts w:cstheme="minorHAnsi"/>
              </w:rPr>
              <w:t>PRILOGA 3.4 - VZOREC POGODBE</w:t>
            </w:r>
            <w:r>
              <w:rPr>
                <w:webHidden/>
              </w:rPr>
              <w:tab/>
            </w:r>
            <w:r>
              <w:rPr>
                <w:webHidden/>
              </w:rPr>
              <w:fldChar w:fldCharType="begin"/>
            </w:r>
            <w:r>
              <w:rPr>
                <w:webHidden/>
              </w:rPr>
              <w:instrText xml:space="preserve"> PAGEREF _Toc42702031 \h </w:instrText>
            </w:r>
            <w:r>
              <w:rPr>
                <w:webHidden/>
              </w:rPr>
            </w:r>
            <w:r>
              <w:rPr>
                <w:webHidden/>
              </w:rPr>
              <w:fldChar w:fldCharType="separate"/>
            </w:r>
            <w:r>
              <w:rPr>
                <w:webHidden/>
              </w:rPr>
              <w:t>11</w:t>
            </w:r>
            <w:r>
              <w:rPr>
                <w:webHidden/>
              </w:rPr>
              <w:fldChar w:fldCharType="end"/>
            </w:r>
          </w:hyperlink>
        </w:p>
        <w:p w14:paraId="4CA8AA87" w14:textId="4162C436"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32" w:history="1">
            <w:r w:rsidRPr="005E1C48">
              <w:rPr>
                <w:rStyle w:val="Hiperpovezava"/>
                <w:rFonts w:cstheme="minorHAnsi"/>
              </w:rPr>
              <w:t>PRILOGA 3.5 - OBRAZEC ZA ZAVAROVANJE ZA DOBRO IZVEDBO POGODBENIH OBVEZNOSTI</w:t>
            </w:r>
            <w:r>
              <w:rPr>
                <w:webHidden/>
              </w:rPr>
              <w:tab/>
            </w:r>
            <w:r>
              <w:rPr>
                <w:webHidden/>
              </w:rPr>
              <w:fldChar w:fldCharType="begin"/>
            </w:r>
            <w:r>
              <w:rPr>
                <w:webHidden/>
              </w:rPr>
              <w:instrText xml:space="preserve"> PAGEREF _Toc42702032 \h </w:instrText>
            </w:r>
            <w:r>
              <w:rPr>
                <w:webHidden/>
              </w:rPr>
            </w:r>
            <w:r>
              <w:rPr>
                <w:webHidden/>
              </w:rPr>
              <w:fldChar w:fldCharType="separate"/>
            </w:r>
            <w:r>
              <w:rPr>
                <w:webHidden/>
              </w:rPr>
              <w:t>15</w:t>
            </w:r>
            <w:r>
              <w:rPr>
                <w:webHidden/>
              </w:rPr>
              <w:fldChar w:fldCharType="end"/>
            </w:r>
          </w:hyperlink>
        </w:p>
        <w:p w14:paraId="7DA2C8CB" w14:textId="5AE23AC5"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33" w:history="1">
            <w:r w:rsidRPr="005E1C48">
              <w:rPr>
                <w:rStyle w:val="Hiperpovezava"/>
                <w:rFonts w:cstheme="minorHAnsi"/>
              </w:rPr>
              <w:t>PRILOGA 3.6 – POOBLASTILO ZA PRIDOBITEV POTRDILA IZ KAZENSKE EVIDENCE ZA FIZIČNE OSEBE / GOSPODARSKE SUBJEKTE</w:t>
            </w:r>
            <w:r>
              <w:rPr>
                <w:webHidden/>
              </w:rPr>
              <w:tab/>
            </w:r>
            <w:r>
              <w:rPr>
                <w:webHidden/>
              </w:rPr>
              <w:fldChar w:fldCharType="begin"/>
            </w:r>
            <w:r>
              <w:rPr>
                <w:webHidden/>
              </w:rPr>
              <w:instrText xml:space="preserve"> PAGEREF _Toc42702033 \h </w:instrText>
            </w:r>
            <w:r>
              <w:rPr>
                <w:webHidden/>
              </w:rPr>
            </w:r>
            <w:r>
              <w:rPr>
                <w:webHidden/>
              </w:rPr>
              <w:fldChar w:fldCharType="separate"/>
            </w:r>
            <w:r>
              <w:rPr>
                <w:webHidden/>
              </w:rPr>
              <w:t>16</w:t>
            </w:r>
            <w:r>
              <w:rPr>
                <w:webHidden/>
              </w:rPr>
              <w:fldChar w:fldCharType="end"/>
            </w:r>
          </w:hyperlink>
        </w:p>
        <w:p w14:paraId="68FE0616" w14:textId="0803CED8" w:rsidR="00336857" w:rsidRDefault="00336857" w:rsidP="00336857">
          <w:pPr>
            <w:pStyle w:val="Kazalovsebine3"/>
            <w:ind w:left="0" w:firstLine="0"/>
            <w:rPr>
              <w:rFonts w:asciiTheme="minorHAnsi" w:eastAsiaTheme="minorEastAsia" w:hAnsiTheme="minorHAnsi" w:cstheme="minorBidi"/>
              <w:sz w:val="22"/>
              <w:szCs w:val="22"/>
              <w:lang w:eastAsia="sl-SI" w:bidi="ar-SA"/>
            </w:rPr>
          </w:pPr>
          <w:hyperlink w:anchor="_Toc42702034" w:history="1">
            <w:r w:rsidRPr="005E1C48">
              <w:rPr>
                <w:rStyle w:val="Hiperpovezava"/>
                <w:rFonts w:cstheme="minorHAnsi"/>
              </w:rPr>
              <w:t>PRILOGA 3.8 – POOBLASTILO ZA PODPIS PONUDBE IN POGODBE KI JO PREDLAGA SKUPINA PONUDNIKOV</w:t>
            </w:r>
            <w:r>
              <w:rPr>
                <w:webHidden/>
              </w:rPr>
              <w:tab/>
            </w:r>
            <w:r>
              <w:rPr>
                <w:webHidden/>
              </w:rPr>
              <w:fldChar w:fldCharType="begin"/>
            </w:r>
            <w:r>
              <w:rPr>
                <w:webHidden/>
              </w:rPr>
              <w:instrText xml:space="preserve"> PAGEREF _Toc42702034 \h </w:instrText>
            </w:r>
            <w:r>
              <w:rPr>
                <w:webHidden/>
              </w:rPr>
            </w:r>
            <w:r>
              <w:rPr>
                <w:webHidden/>
              </w:rPr>
              <w:fldChar w:fldCharType="separate"/>
            </w:r>
            <w:r>
              <w:rPr>
                <w:webHidden/>
              </w:rPr>
              <w:t>18</w:t>
            </w:r>
            <w:r>
              <w:rPr>
                <w:webHidden/>
              </w:rPr>
              <w:fldChar w:fldCharType="end"/>
            </w:r>
          </w:hyperlink>
        </w:p>
        <w:p w14:paraId="07652D92" w14:textId="743C5B05" w:rsidR="00587708" w:rsidRPr="00F732FC" w:rsidRDefault="00587708" w:rsidP="00587708">
          <w:pPr>
            <w:rPr>
              <w:rFonts w:asciiTheme="minorHAnsi" w:hAnsiTheme="minorHAnsi" w:cstheme="minorHAnsi"/>
            </w:rPr>
          </w:pPr>
          <w:r w:rsidRPr="00F732FC">
            <w:rPr>
              <w:rFonts w:asciiTheme="minorHAnsi" w:hAnsiTheme="minorHAnsi" w:cstheme="minorHAnsi"/>
              <w:b/>
              <w:bCs/>
            </w:rPr>
            <w:fldChar w:fldCharType="end"/>
          </w:r>
        </w:p>
      </w:sdtContent>
    </w:sdt>
    <w:p w14:paraId="4F91E1E6" w14:textId="77777777" w:rsidR="00587708" w:rsidRPr="00F732FC" w:rsidRDefault="00587708" w:rsidP="00587708">
      <w:pPr>
        <w:tabs>
          <w:tab w:val="left" w:pos="6060"/>
        </w:tabs>
        <w:rPr>
          <w:rFonts w:asciiTheme="minorHAnsi" w:hAnsiTheme="minorHAnsi" w:cstheme="minorHAnsi"/>
          <w:b/>
        </w:rPr>
      </w:pPr>
    </w:p>
    <w:p w14:paraId="2A9426AC" w14:textId="77777777" w:rsidR="00587708" w:rsidRPr="00F732FC" w:rsidRDefault="00587708" w:rsidP="00587708">
      <w:pPr>
        <w:tabs>
          <w:tab w:val="left" w:pos="6060"/>
        </w:tabs>
        <w:rPr>
          <w:rFonts w:asciiTheme="minorHAnsi" w:hAnsiTheme="minorHAnsi" w:cstheme="minorHAnsi"/>
          <w:b/>
        </w:rPr>
      </w:pPr>
    </w:p>
    <w:p w14:paraId="109C6077" w14:textId="77777777" w:rsidR="00587708" w:rsidRPr="00F732FC" w:rsidRDefault="00587708" w:rsidP="00587708">
      <w:pPr>
        <w:tabs>
          <w:tab w:val="left" w:pos="6060"/>
        </w:tabs>
        <w:rPr>
          <w:rFonts w:asciiTheme="minorHAnsi" w:hAnsiTheme="minorHAnsi" w:cstheme="minorHAnsi"/>
          <w:b/>
        </w:rPr>
      </w:pPr>
    </w:p>
    <w:p w14:paraId="5A2D6FC0" w14:textId="77777777" w:rsidR="00587708" w:rsidRPr="00F732FC" w:rsidRDefault="00587708" w:rsidP="00587708">
      <w:pPr>
        <w:tabs>
          <w:tab w:val="left" w:pos="6060"/>
        </w:tabs>
        <w:rPr>
          <w:rFonts w:asciiTheme="minorHAnsi" w:hAnsiTheme="minorHAnsi" w:cstheme="minorHAnsi"/>
          <w:b/>
        </w:rPr>
      </w:pPr>
    </w:p>
    <w:p w14:paraId="1C24ED46" w14:textId="77777777" w:rsidR="00587708" w:rsidRPr="00F732FC" w:rsidRDefault="00587708" w:rsidP="00587708">
      <w:pPr>
        <w:tabs>
          <w:tab w:val="left" w:pos="6060"/>
        </w:tabs>
        <w:rPr>
          <w:rFonts w:asciiTheme="minorHAnsi" w:hAnsiTheme="minorHAnsi" w:cstheme="minorHAnsi"/>
          <w:b/>
        </w:rPr>
      </w:pPr>
    </w:p>
    <w:p w14:paraId="4FAF45B5" w14:textId="77777777" w:rsidR="00587708" w:rsidRPr="00F732FC" w:rsidRDefault="00587708" w:rsidP="00587708">
      <w:pPr>
        <w:tabs>
          <w:tab w:val="left" w:pos="6060"/>
        </w:tabs>
        <w:rPr>
          <w:rFonts w:asciiTheme="minorHAnsi" w:hAnsiTheme="minorHAnsi" w:cstheme="minorHAnsi"/>
          <w:b/>
        </w:rPr>
      </w:pPr>
    </w:p>
    <w:p w14:paraId="12122233" w14:textId="77777777" w:rsidR="00587708" w:rsidRPr="00F732FC" w:rsidRDefault="00587708" w:rsidP="00587708">
      <w:pPr>
        <w:tabs>
          <w:tab w:val="left" w:pos="6060"/>
        </w:tabs>
        <w:rPr>
          <w:rFonts w:asciiTheme="minorHAnsi" w:hAnsiTheme="minorHAnsi" w:cstheme="minorHAnsi"/>
          <w:b/>
        </w:rPr>
      </w:pPr>
    </w:p>
    <w:p w14:paraId="5CB6B227" w14:textId="77777777" w:rsidR="00587708" w:rsidRPr="00F732FC" w:rsidRDefault="00587708" w:rsidP="00587708">
      <w:pPr>
        <w:tabs>
          <w:tab w:val="left" w:pos="6060"/>
        </w:tabs>
        <w:rPr>
          <w:rFonts w:asciiTheme="minorHAnsi" w:hAnsiTheme="minorHAnsi" w:cstheme="minorHAnsi"/>
          <w:b/>
        </w:rPr>
      </w:pPr>
    </w:p>
    <w:p w14:paraId="67DD61C6" w14:textId="77777777" w:rsidR="00587708" w:rsidRPr="00F732FC" w:rsidRDefault="00587708" w:rsidP="00587708">
      <w:pPr>
        <w:tabs>
          <w:tab w:val="left" w:pos="6060"/>
        </w:tabs>
        <w:rPr>
          <w:rFonts w:asciiTheme="minorHAnsi" w:hAnsiTheme="minorHAnsi" w:cstheme="minorHAnsi"/>
          <w:b/>
        </w:rPr>
      </w:pPr>
    </w:p>
    <w:p w14:paraId="32FCE071" w14:textId="77777777" w:rsidR="00587708" w:rsidRPr="00F732FC" w:rsidRDefault="00587708" w:rsidP="00587708">
      <w:pPr>
        <w:tabs>
          <w:tab w:val="left" w:pos="6060"/>
        </w:tabs>
        <w:rPr>
          <w:rFonts w:asciiTheme="minorHAnsi" w:hAnsiTheme="minorHAnsi" w:cstheme="minorHAnsi"/>
          <w:b/>
        </w:rPr>
      </w:pPr>
    </w:p>
    <w:p w14:paraId="2A3B1E07" w14:textId="77777777" w:rsidR="00587708" w:rsidRPr="00F732FC" w:rsidRDefault="00587708" w:rsidP="00587708">
      <w:pPr>
        <w:tabs>
          <w:tab w:val="left" w:pos="6060"/>
        </w:tabs>
        <w:rPr>
          <w:rFonts w:asciiTheme="minorHAnsi" w:hAnsiTheme="minorHAnsi" w:cstheme="minorHAnsi"/>
          <w:b/>
        </w:rPr>
      </w:pPr>
    </w:p>
    <w:p w14:paraId="38FBB741" w14:textId="77777777" w:rsidR="00587708" w:rsidRPr="00F732FC" w:rsidRDefault="00587708" w:rsidP="00587708">
      <w:pPr>
        <w:tabs>
          <w:tab w:val="left" w:pos="6060"/>
        </w:tabs>
        <w:rPr>
          <w:rFonts w:asciiTheme="minorHAnsi" w:hAnsiTheme="minorHAnsi" w:cstheme="minorHAnsi"/>
          <w:b/>
        </w:rPr>
      </w:pPr>
    </w:p>
    <w:p w14:paraId="2BB201BF" w14:textId="77777777" w:rsidR="00587708" w:rsidRPr="00F732FC" w:rsidRDefault="00587708" w:rsidP="00587708">
      <w:pPr>
        <w:tabs>
          <w:tab w:val="left" w:pos="6060"/>
        </w:tabs>
        <w:rPr>
          <w:rFonts w:asciiTheme="minorHAnsi" w:hAnsiTheme="minorHAnsi" w:cstheme="minorHAnsi"/>
          <w:b/>
        </w:rPr>
      </w:pPr>
    </w:p>
    <w:p w14:paraId="66F9BAA6" w14:textId="77777777" w:rsidR="00587708" w:rsidRPr="00F732FC" w:rsidRDefault="00587708" w:rsidP="00587708">
      <w:pPr>
        <w:tabs>
          <w:tab w:val="left" w:pos="6060"/>
        </w:tabs>
        <w:rPr>
          <w:rFonts w:asciiTheme="minorHAnsi" w:hAnsiTheme="minorHAnsi" w:cstheme="minorHAnsi"/>
          <w:b/>
        </w:rPr>
      </w:pPr>
    </w:p>
    <w:p w14:paraId="157A7056" w14:textId="77777777" w:rsidR="00587708" w:rsidRPr="00F732FC" w:rsidRDefault="00587708" w:rsidP="00587708">
      <w:pPr>
        <w:tabs>
          <w:tab w:val="left" w:pos="6060"/>
        </w:tabs>
        <w:rPr>
          <w:rFonts w:asciiTheme="minorHAnsi" w:hAnsiTheme="minorHAnsi" w:cstheme="minorHAnsi"/>
          <w:b/>
        </w:rPr>
      </w:pPr>
    </w:p>
    <w:p w14:paraId="15345AA7" w14:textId="77777777" w:rsidR="00587708" w:rsidRPr="00F732FC" w:rsidRDefault="00587708" w:rsidP="00587708">
      <w:pPr>
        <w:tabs>
          <w:tab w:val="left" w:pos="6060"/>
        </w:tabs>
        <w:rPr>
          <w:rFonts w:asciiTheme="minorHAnsi" w:hAnsiTheme="minorHAnsi" w:cstheme="minorHAnsi"/>
          <w:b/>
        </w:rPr>
      </w:pPr>
    </w:p>
    <w:p w14:paraId="1486701E" w14:textId="77777777" w:rsidR="00587708" w:rsidRPr="00F732FC" w:rsidRDefault="00587708" w:rsidP="00587708">
      <w:pPr>
        <w:tabs>
          <w:tab w:val="left" w:pos="6060"/>
        </w:tabs>
        <w:rPr>
          <w:rFonts w:asciiTheme="minorHAnsi" w:hAnsiTheme="minorHAnsi" w:cstheme="minorHAnsi"/>
          <w:b/>
        </w:rPr>
      </w:pPr>
    </w:p>
    <w:p w14:paraId="0487F243" w14:textId="77777777" w:rsidR="00587708" w:rsidRPr="00F732FC" w:rsidRDefault="00587708" w:rsidP="00587708">
      <w:pPr>
        <w:tabs>
          <w:tab w:val="left" w:pos="6060"/>
        </w:tabs>
        <w:rPr>
          <w:rFonts w:asciiTheme="minorHAnsi" w:hAnsiTheme="minorHAnsi" w:cstheme="minorHAnsi"/>
          <w:b/>
        </w:rPr>
      </w:pPr>
    </w:p>
    <w:p w14:paraId="6E65B321" w14:textId="77777777" w:rsidR="00587708" w:rsidRPr="00F732FC" w:rsidRDefault="00587708" w:rsidP="00587708">
      <w:pPr>
        <w:tabs>
          <w:tab w:val="left" w:pos="6060"/>
        </w:tabs>
        <w:rPr>
          <w:rFonts w:asciiTheme="minorHAnsi" w:hAnsiTheme="minorHAnsi" w:cstheme="minorHAnsi"/>
          <w:b/>
        </w:rPr>
      </w:pPr>
    </w:p>
    <w:p w14:paraId="4E95DB12" w14:textId="77777777" w:rsidR="00587708" w:rsidRPr="00F732FC" w:rsidRDefault="00587708" w:rsidP="00587708">
      <w:pPr>
        <w:tabs>
          <w:tab w:val="left" w:pos="6060"/>
        </w:tabs>
        <w:rPr>
          <w:rFonts w:asciiTheme="minorHAnsi" w:hAnsiTheme="minorHAnsi" w:cstheme="minorHAnsi"/>
          <w:b/>
        </w:rPr>
      </w:pPr>
    </w:p>
    <w:p w14:paraId="66021289" w14:textId="77777777" w:rsidR="00587708" w:rsidRPr="00F732FC" w:rsidRDefault="00587708" w:rsidP="00587708">
      <w:pPr>
        <w:tabs>
          <w:tab w:val="left" w:pos="6060"/>
        </w:tabs>
        <w:rPr>
          <w:rFonts w:asciiTheme="minorHAnsi" w:hAnsiTheme="minorHAnsi" w:cstheme="minorHAnsi"/>
          <w:b/>
        </w:rPr>
      </w:pPr>
    </w:p>
    <w:p w14:paraId="788DF92B" w14:textId="77777777" w:rsidR="00587708" w:rsidRPr="00F732FC" w:rsidRDefault="00587708" w:rsidP="00587708">
      <w:pPr>
        <w:tabs>
          <w:tab w:val="left" w:pos="6060"/>
        </w:tabs>
        <w:rPr>
          <w:rFonts w:asciiTheme="minorHAnsi" w:hAnsiTheme="minorHAnsi" w:cstheme="minorHAnsi"/>
          <w:b/>
        </w:rPr>
      </w:pPr>
    </w:p>
    <w:p w14:paraId="799CD9EF" w14:textId="77777777" w:rsidR="00587708" w:rsidRPr="00F732FC" w:rsidRDefault="00587708" w:rsidP="00587708">
      <w:pPr>
        <w:tabs>
          <w:tab w:val="left" w:pos="6060"/>
        </w:tabs>
        <w:rPr>
          <w:rFonts w:asciiTheme="minorHAnsi" w:hAnsiTheme="minorHAnsi" w:cstheme="minorHAnsi"/>
          <w:b/>
        </w:rPr>
      </w:pPr>
    </w:p>
    <w:p w14:paraId="116194A5" w14:textId="77777777" w:rsidR="00587708" w:rsidRPr="00F732FC" w:rsidRDefault="00587708" w:rsidP="00587708">
      <w:pPr>
        <w:tabs>
          <w:tab w:val="left" w:pos="6060"/>
        </w:tabs>
        <w:rPr>
          <w:rFonts w:asciiTheme="minorHAnsi" w:hAnsiTheme="minorHAnsi" w:cstheme="minorHAnsi"/>
          <w:b/>
        </w:rPr>
      </w:pPr>
    </w:p>
    <w:p w14:paraId="67904A4B" w14:textId="77777777" w:rsidR="00587708" w:rsidRPr="00F732FC" w:rsidRDefault="00587708" w:rsidP="00587708">
      <w:pPr>
        <w:tabs>
          <w:tab w:val="left" w:pos="6060"/>
        </w:tabs>
        <w:rPr>
          <w:rFonts w:asciiTheme="minorHAnsi" w:hAnsiTheme="minorHAnsi" w:cstheme="minorHAnsi"/>
          <w:b/>
        </w:rPr>
      </w:pPr>
    </w:p>
    <w:p w14:paraId="257EFC9C" w14:textId="77777777" w:rsidR="00587708" w:rsidRPr="00F732FC" w:rsidRDefault="00587708" w:rsidP="00587708">
      <w:pPr>
        <w:tabs>
          <w:tab w:val="left" w:pos="6060"/>
        </w:tabs>
        <w:rPr>
          <w:rFonts w:asciiTheme="minorHAnsi" w:hAnsiTheme="minorHAnsi" w:cstheme="minorHAnsi"/>
          <w:b/>
        </w:rPr>
      </w:pPr>
    </w:p>
    <w:p w14:paraId="13ADAC97" w14:textId="77777777" w:rsidR="00587708" w:rsidRPr="00F732FC" w:rsidRDefault="00587708" w:rsidP="00587708">
      <w:pPr>
        <w:spacing w:after="160" w:line="259" w:lineRule="auto"/>
        <w:rPr>
          <w:rFonts w:asciiTheme="minorHAnsi" w:hAnsiTheme="minorHAnsi" w:cstheme="minorHAnsi"/>
          <w:b/>
        </w:rPr>
      </w:pPr>
      <w:r w:rsidRPr="00F732FC">
        <w:rPr>
          <w:rFonts w:asciiTheme="minorHAnsi" w:hAnsiTheme="minorHAnsi" w:cstheme="minorHAnsi"/>
          <w:b/>
        </w:rPr>
        <w:br w:type="page"/>
      </w:r>
    </w:p>
    <w:p w14:paraId="08C2CE03" w14:textId="77777777" w:rsidR="00587708" w:rsidRPr="00F732FC" w:rsidRDefault="00587708" w:rsidP="00587708">
      <w:pPr>
        <w:pStyle w:val="Glava"/>
        <w:tabs>
          <w:tab w:val="left" w:pos="708"/>
        </w:tabs>
        <w:jc w:val="right"/>
        <w:outlineLvl w:val="2"/>
        <w:rPr>
          <w:rFonts w:asciiTheme="minorHAnsi" w:hAnsiTheme="minorHAnsi" w:cstheme="minorHAnsi"/>
          <w:i/>
          <w:color w:val="00518E"/>
          <w:sz w:val="24"/>
          <w:szCs w:val="24"/>
        </w:rPr>
      </w:pPr>
      <w:bookmarkStart w:id="9" w:name="_Toc42702023"/>
      <w:r w:rsidRPr="00F732FC">
        <w:rPr>
          <w:rFonts w:asciiTheme="minorHAnsi" w:hAnsiTheme="minorHAnsi" w:cstheme="minorHAnsi"/>
          <w:color w:val="00518E"/>
          <w:sz w:val="24"/>
          <w:szCs w:val="24"/>
        </w:rPr>
        <w:lastRenderedPageBreak/>
        <w:t xml:space="preserve">PRILOGA 3.1 </w:t>
      </w:r>
      <w:r w:rsidR="009B1CBB" w:rsidRPr="00F732FC">
        <w:rPr>
          <w:rFonts w:asciiTheme="minorHAnsi" w:hAnsiTheme="minorHAnsi" w:cstheme="minorHAnsi"/>
          <w:color w:val="00518E"/>
          <w:sz w:val="24"/>
          <w:szCs w:val="24"/>
        </w:rPr>
        <w:t>–</w:t>
      </w:r>
      <w:r w:rsidRPr="00F732FC">
        <w:rPr>
          <w:rFonts w:asciiTheme="minorHAnsi" w:hAnsiTheme="minorHAnsi" w:cstheme="minorHAnsi"/>
          <w:color w:val="00518E"/>
          <w:sz w:val="24"/>
          <w:szCs w:val="24"/>
        </w:rPr>
        <w:t xml:space="preserve"> </w:t>
      </w:r>
      <w:r w:rsidR="009B1CBB" w:rsidRPr="00F732FC">
        <w:rPr>
          <w:rFonts w:asciiTheme="minorHAnsi" w:hAnsiTheme="minorHAnsi" w:cstheme="minorHAnsi"/>
          <w:color w:val="00518E"/>
          <w:sz w:val="24"/>
          <w:szCs w:val="24"/>
        </w:rPr>
        <w:t>PODATKI O PONUDNIKU</w:t>
      </w:r>
      <w:bookmarkEnd w:id="9"/>
    </w:p>
    <w:p w14:paraId="34660290"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color w:val="FFFFFF" w:themeColor="background1"/>
        </w:rPr>
      </w:pPr>
    </w:p>
    <w:p w14:paraId="487D0E00" w14:textId="77777777" w:rsidR="00587708" w:rsidRPr="00F732FC" w:rsidRDefault="009B1CBB" w:rsidP="00587708">
      <w:pPr>
        <w:pStyle w:val="Glava"/>
        <w:pBdr>
          <w:bottom w:val="single" w:sz="4" w:space="1" w:color="auto"/>
        </w:pBdr>
        <w:shd w:val="clear" w:color="auto" w:fill="00518E"/>
        <w:tabs>
          <w:tab w:val="clear" w:pos="9072"/>
          <w:tab w:val="left" w:pos="708"/>
          <w:tab w:val="right" w:pos="9214"/>
        </w:tabs>
        <w:jc w:val="center"/>
        <w:rPr>
          <w:rFonts w:asciiTheme="minorHAnsi" w:hAnsiTheme="minorHAnsi" w:cstheme="minorHAnsi"/>
          <w:b/>
          <w:color w:val="FFFFFF" w:themeColor="background1"/>
          <w:sz w:val="36"/>
          <w:szCs w:val="36"/>
        </w:rPr>
      </w:pPr>
      <w:r w:rsidRPr="00F732FC">
        <w:rPr>
          <w:rFonts w:asciiTheme="minorHAnsi" w:hAnsiTheme="minorHAnsi" w:cstheme="minorHAnsi"/>
          <w:b/>
          <w:color w:val="FFFFFF" w:themeColor="background1"/>
          <w:sz w:val="36"/>
          <w:szCs w:val="36"/>
        </w:rPr>
        <w:t>PODATKI O PONUDNIKU</w:t>
      </w:r>
    </w:p>
    <w:p w14:paraId="008EFEFB"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rPr>
      </w:pP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587708" w:rsidRPr="00F732FC" w14:paraId="60C43742" w14:textId="77777777" w:rsidTr="00587708">
        <w:trPr>
          <w:trHeight w:val="397"/>
        </w:trPr>
        <w:tc>
          <w:tcPr>
            <w:tcW w:w="3969" w:type="dxa"/>
            <w:shd w:val="clear" w:color="auto" w:fill="auto"/>
            <w:tcMar>
              <w:top w:w="0" w:type="dxa"/>
              <w:left w:w="108" w:type="dxa"/>
              <w:bottom w:w="0" w:type="dxa"/>
              <w:right w:w="108" w:type="dxa"/>
            </w:tcMar>
          </w:tcPr>
          <w:p w14:paraId="08D882A8"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naziv ponudnika:</w:t>
            </w:r>
          </w:p>
        </w:tc>
        <w:tc>
          <w:tcPr>
            <w:tcW w:w="5245" w:type="dxa"/>
            <w:shd w:val="clear" w:color="auto" w:fill="auto"/>
            <w:tcMar>
              <w:top w:w="0" w:type="dxa"/>
              <w:left w:w="108" w:type="dxa"/>
              <w:bottom w:w="0" w:type="dxa"/>
              <w:right w:w="108" w:type="dxa"/>
            </w:tcMar>
          </w:tcPr>
          <w:p w14:paraId="75192598"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5B1F0F83" w14:textId="77777777" w:rsidTr="00587708">
        <w:trPr>
          <w:trHeight w:val="397"/>
        </w:trPr>
        <w:tc>
          <w:tcPr>
            <w:tcW w:w="3969" w:type="dxa"/>
            <w:shd w:val="clear" w:color="auto" w:fill="auto"/>
            <w:tcMar>
              <w:top w:w="0" w:type="dxa"/>
              <w:left w:w="108" w:type="dxa"/>
              <w:bottom w:w="0" w:type="dxa"/>
              <w:right w:w="108" w:type="dxa"/>
            </w:tcMar>
          </w:tcPr>
          <w:p w14:paraId="6288CAF2"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naslov:</w:t>
            </w:r>
          </w:p>
        </w:tc>
        <w:tc>
          <w:tcPr>
            <w:tcW w:w="5245" w:type="dxa"/>
            <w:tcBorders>
              <w:top w:val="single" w:sz="4" w:space="0" w:color="000000"/>
            </w:tcBorders>
            <w:shd w:val="clear" w:color="auto" w:fill="auto"/>
            <w:tcMar>
              <w:top w:w="0" w:type="dxa"/>
              <w:left w:w="108" w:type="dxa"/>
              <w:bottom w:w="0" w:type="dxa"/>
              <w:right w:w="108" w:type="dxa"/>
            </w:tcMar>
          </w:tcPr>
          <w:p w14:paraId="34DE9C4D"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1D61C9DB" w14:textId="77777777" w:rsidTr="00587708">
        <w:trPr>
          <w:trHeight w:val="397"/>
        </w:trPr>
        <w:tc>
          <w:tcPr>
            <w:tcW w:w="3969" w:type="dxa"/>
            <w:shd w:val="clear" w:color="auto" w:fill="auto"/>
            <w:tcMar>
              <w:top w:w="0" w:type="dxa"/>
              <w:left w:w="108" w:type="dxa"/>
              <w:bottom w:w="0" w:type="dxa"/>
              <w:right w:w="108" w:type="dxa"/>
            </w:tcMar>
          </w:tcPr>
          <w:p w14:paraId="51A2F0C0"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72FADF9F"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597192F0" w14:textId="77777777" w:rsidTr="00587708">
        <w:trPr>
          <w:trHeight w:val="397"/>
        </w:trPr>
        <w:tc>
          <w:tcPr>
            <w:tcW w:w="3969" w:type="dxa"/>
            <w:shd w:val="clear" w:color="auto" w:fill="auto"/>
            <w:tcMar>
              <w:top w:w="0" w:type="dxa"/>
              <w:left w:w="108" w:type="dxa"/>
              <w:bottom w:w="0" w:type="dxa"/>
              <w:right w:w="108" w:type="dxa"/>
            </w:tcMar>
          </w:tcPr>
          <w:p w14:paraId="4B898A09" w14:textId="77777777" w:rsidR="00587708" w:rsidRPr="00F732FC" w:rsidRDefault="00587708" w:rsidP="00587708">
            <w:pPr>
              <w:pStyle w:val="Standard"/>
              <w:snapToGrid w:val="0"/>
              <w:spacing w:line="240" w:lineRule="auto"/>
              <w:ind w:right="-108"/>
              <w:jc w:val="right"/>
              <w:rPr>
                <w:rFonts w:asciiTheme="minorHAnsi" w:hAnsiTheme="minorHAnsi" w:cstheme="minorHAnsi"/>
                <w:sz w:val="20"/>
                <w:szCs w:val="20"/>
              </w:rPr>
            </w:pPr>
            <w:r w:rsidRPr="00F732FC">
              <w:rPr>
                <w:rFonts w:asciiTheme="minorHAnsi" w:hAnsiTheme="minorHAnsi" w:cstheme="minorHAnsi"/>
                <w:sz w:val="20"/>
                <w:szCs w:val="20"/>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76814CF0"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5673C53A" w14:textId="77777777" w:rsidTr="00587708">
        <w:trPr>
          <w:trHeight w:val="397"/>
        </w:trPr>
        <w:tc>
          <w:tcPr>
            <w:tcW w:w="3969" w:type="dxa"/>
            <w:shd w:val="clear" w:color="auto" w:fill="auto"/>
            <w:tcMar>
              <w:top w:w="0" w:type="dxa"/>
              <w:left w:w="108" w:type="dxa"/>
              <w:bottom w:w="0" w:type="dxa"/>
              <w:right w:w="108" w:type="dxa"/>
            </w:tcMar>
          </w:tcPr>
          <w:p w14:paraId="751EF5D9"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telefon:</w:t>
            </w:r>
          </w:p>
        </w:tc>
        <w:tc>
          <w:tcPr>
            <w:tcW w:w="5245" w:type="dxa"/>
            <w:tcBorders>
              <w:top w:val="single" w:sz="4" w:space="0" w:color="000000"/>
            </w:tcBorders>
            <w:shd w:val="clear" w:color="auto" w:fill="auto"/>
            <w:tcMar>
              <w:top w:w="0" w:type="dxa"/>
              <w:left w:w="108" w:type="dxa"/>
              <w:bottom w:w="0" w:type="dxa"/>
              <w:right w:w="108" w:type="dxa"/>
            </w:tcMar>
          </w:tcPr>
          <w:p w14:paraId="3FCA7EEB"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58896EFD" w14:textId="77777777" w:rsidTr="00587708">
        <w:trPr>
          <w:trHeight w:val="397"/>
        </w:trPr>
        <w:tc>
          <w:tcPr>
            <w:tcW w:w="3969" w:type="dxa"/>
            <w:shd w:val="clear" w:color="auto" w:fill="auto"/>
            <w:tcMar>
              <w:top w:w="0" w:type="dxa"/>
              <w:left w:w="108" w:type="dxa"/>
              <w:bottom w:w="0" w:type="dxa"/>
              <w:right w:w="108" w:type="dxa"/>
            </w:tcMar>
          </w:tcPr>
          <w:p w14:paraId="32622354"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ID za DDV:</w:t>
            </w:r>
          </w:p>
        </w:tc>
        <w:tc>
          <w:tcPr>
            <w:tcW w:w="5245" w:type="dxa"/>
            <w:tcBorders>
              <w:top w:val="single" w:sz="4" w:space="0" w:color="000000"/>
            </w:tcBorders>
            <w:shd w:val="clear" w:color="auto" w:fill="auto"/>
            <w:tcMar>
              <w:top w:w="0" w:type="dxa"/>
              <w:left w:w="108" w:type="dxa"/>
              <w:bottom w:w="0" w:type="dxa"/>
              <w:right w:w="108" w:type="dxa"/>
            </w:tcMar>
          </w:tcPr>
          <w:p w14:paraId="79F21E83" w14:textId="77777777" w:rsidR="00587708" w:rsidRPr="00F732FC" w:rsidRDefault="00587708" w:rsidP="00587708">
            <w:pPr>
              <w:rPr>
                <w:rFonts w:asciiTheme="minorHAnsi" w:eastAsia="Calibri" w:hAnsiTheme="minorHAnsi" w:cstheme="minorHAnsi"/>
                <w:kern w:val="3"/>
                <w:lang w:eastAsia="zh-CN"/>
              </w:rPr>
            </w:pPr>
          </w:p>
        </w:tc>
      </w:tr>
      <w:tr w:rsidR="00587708" w:rsidRPr="00F732FC" w14:paraId="2F98C773" w14:textId="77777777" w:rsidTr="00587708">
        <w:trPr>
          <w:trHeight w:val="397"/>
        </w:trPr>
        <w:tc>
          <w:tcPr>
            <w:tcW w:w="3969" w:type="dxa"/>
            <w:shd w:val="clear" w:color="auto" w:fill="auto"/>
            <w:tcMar>
              <w:top w:w="0" w:type="dxa"/>
              <w:left w:w="108" w:type="dxa"/>
              <w:bottom w:w="0" w:type="dxa"/>
              <w:right w:w="108" w:type="dxa"/>
            </w:tcMar>
          </w:tcPr>
          <w:p w14:paraId="2B73D33A"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157B2074" w14:textId="77777777" w:rsidR="00587708" w:rsidRPr="00F732FC" w:rsidRDefault="00587708" w:rsidP="00587708">
            <w:pPr>
              <w:rPr>
                <w:rFonts w:asciiTheme="minorHAnsi" w:eastAsia="Calibri" w:hAnsiTheme="minorHAnsi" w:cstheme="minorHAnsi"/>
                <w:kern w:val="3"/>
                <w:lang w:eastAsia="zh-CN"/>
              </w:rPr>
            </w:pPr>
          </w:p>
        </w:tc>
      </w:tr>
      <w:tr w:rsidR="00587708" w:rsidRPr="00F732FC" w14:paraId="3C38C7F2" w14:textId="77777777" w:rsidTr="00587708">
        <w:trPr>
          <w:trHeight w:val="397"/>
        </w:trPr>
        <w:tc>
          <w:tcPr>
            <w:tcW w:w="3969" w:type="dxa"/>
            <w:shd w:val="clear" w:color="auto" w:fill="auto"/>
            <w:tcMar>
              <w:top w:w="0" w:type="dxa"/>
              <w:left w:w="108" w:type="dxa"/>
              <w:bottom w:w="0" w:type="dxa"/>
              <w:right w:w="108" w:type="dxa"/>
            </w:tcMar>
          </w:tcPr>
          <w:p w14:paraId="1328614B"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0F293DE9"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6B7F02F2" w14:textId="77777777" w:rsidTr="00587708">
        <w:trPr>
          <w:trHeight w:val="397"/>
        </w:trPr>
        <w:tc>
          <w:tcPr>
            <w:tcW w:w="3969" w:type="dxa"/>
            <w:shd w:val="clear" w:color="auto" w:fill="auto"/>
            <w:tcMar>
              <w:top w:w="0" w:type="dxa"/>
              <w:left w:w="108" w:type="dxa"/>
              <w:bottom w:w="0" w:type="dxa"/>
              <w:right w:w="108" w:type="dxa"/>
            </w:tcMar>
          </w:tcPr>
          <w:p w14:paraId="695B6082"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PONUDNIK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87708" w:rsidRPr="00F732FC" w14:paraId="47159924" w14:textId="77777777" w:rsidTr="00587708">
              <w:trPr>
                <w:jc w:val="center"/>
              </w:trPr>
              <w:tc>
                <w:tcPr>
                  <w:tcW w:w="1117" w:type="dxa"/>
                  <w:tcBorders>
                    <w:top w:val="nil"/>
                    <w:left w:val="nil"/>
                    <w:bottom w:val="single" w:sz="4" w:space="0" w:color="auto"/>
                    <w:right w:val="nil"/>
                  </w:tcBorders>
                </w:tcPr>
                <w:p w14:paraId="71925402" w14:textId="77777777" w:rsidR="00587708" w:rsidRPr="00F732FC" w:rsidRDefault="00587708" w:rsidP="00587708">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15ADC970" w14:textId="77777777" w:rsidR="00587708" w:rsidRPr="00F732FC" w:rsidRDefault="00587708" w:rsidP="00587708">
                  <w:pPr>
                    <w:pStyle w:val="Standard"/>
                    <w:snapToGrid w:val="0"/>
                    <w:spacing w:line="240" w:lineRule="auto"/>
                    <w:rPr>
                      <w:rFonts w:asciiTheme="minorHAnsi" w:hAnsiTheme="minorHAnsi" w:cstheme="minorHAnsi"/>
                    </w:rPr>
                  </w:pPr>
                </w:p>
              </w:tc>
            </w:tr>
            <w:tr w:rsidR="00587708" w:rsidRPr="00F732FC" w14:paraId="1383D24F" w14:textId="77777777" w:rsidTr="00587708">
              <w:trPr>
                <w:jc w:val="center"/>
              </w:trPr>
              <w:tc>
                <w:tcPr>
                  <w:tcW w:w="1117" w:type="dxa"/>
                  <w:tcBorders>
                    <w:top w:val="single" w:sz="4" w:space="0" w:color="auto"/>
                  </w:tcBorders>
                </w:tcPr>
                <w:p w14:paraId="22A0D08C"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DA</w:t>
                  </w:r>
                </w:p>
              </w:tc>
              <w:tc>
                <w:tcPr>
                  <w:tcW w:w="1117" w:type="dxa"/>
                  <w:tcBorders>
                    <w:top w:val="single" w:sz="4" w:space="0" w:color="auto"/>
                  </w:tcBorders>
                </w:tcPr>
                <w:p w14:paraId="0E6D55DE"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NE</w:t>
                  </w:r>
                </w:p>
              </w:tc>
            </w:tr>
          </w:tbl>
          <w:p w14:paraId="4327DE11"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78AA1935" w14:textId="77777777" w:rsidTr="00587708">
        <w:trPr>
          <w:trHeight w:val="397"/>
        </w:trPr>
        <w:tc>
          <w:tcPr>
            <w:tcW w:w="3969" w:type="dxa"/>
            <w:shd w:val="clear" w:color="auto" w:fill="auto"/>
            <w:tcMar>
              <w:top w:w="0" w:type="dxa"/>
              <w:left w:w="108" w:type="dxa"/>
              <w:bottom w:w="0" w:type="dxa"/>
              <w:right w:w="108" w:type="dxa"/>
            </w:tcMar>
            <w:vAlign w:val="center"/>
          </w:tcPr>
          <w:p w14:paraId="02A0F6C7"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 xml:space="preserve">PONUDNIK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87708" w:rsidRPr="00F732FC" w14:paraId="2FA36F49" w14:textId="77777777" w:rsidTr="00587708">
              <w:trPr>
                <w:jc w:val="center"/>
              </w:trPr>
              <w:tc>
                <w:tcPr>
                  <w:tcW w:w="1117" w:type="dxa"/>
                  <w:tcBorders>
                    <w:top w:val="nil"/>
                    <w:left w:val="nil"/>
                    <w:bottom w:val="single" w:sz="4" w:space="0" w:color="auto"/>
                    <w:right w:val="nil"/>
                  </w:tcBorders>
                </w:tcPr>
                <w:p w14:paraId="7427E351" w14:textId="77777777" w:rsidR="00587708" w:rsidRPr="00F732FC" w:rsidRDefault="00587708" w:rsidP="00587708">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39488F04" w14:textId="77777777" w:rsidR="00587708" w:rsidRPr="00F732FC" w:rsidRDefault="00587708" w:rsidP="00587708">
                  <w:pPr>
                    <w:pStyle w:val="Standard"/>
                    <w:snapToGrid w:val="0"/>
                    <w:spacing w:line="240" w:lineRule="auto"/>
                    <w:rPr>
                      <w:rFonts w:asciiTheme="minorHAnsi" w:hAnsiTheme="minorHAnsi" w:cstheme="minorHAnsi"/>
                    </w:rPr>
                  </w:pPr>
                </w:p>
              </w:tc>
            </w:tr>
            <w:tr w:rsidR="00587708" w:rsidRPr="00F732FC" w14:paraId="4BDF6B66" w14:textId="77777777" w:rsidTr="00587708">
              <w:trPr>
                <w:jc w:val="center"/>
              </w:trPr>
              <w:tc>
                <w:tcPr>
                  <w:tcW w:w="1117" w:type="dxa"/>
                  <w:tcBorders>
                    <w:top w:val="single" w:sz="4" w:space="0" w:color="auto"/>
                  </w:tcBorders>
                </w:tcPr>
                <w:p w14:paraId="2BF10D66"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DA</w:t>
                  </w:r>
                </w:p>
              </w:tc>
              <w:tc>
                <w:tcPr>
                  <w:tcW w:w="1117" w:type="dxa"/>
                  <w:tcBorders>
                    <w:top w:val="single" w:sz="4" w:space="0" w:color="auto"/>
                  </w:tcBorders>
                </w:tcPr>
                <w:p w14:paraId="599BDFA4"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NE</w:t>
                  </w:r>
                </w:p>
              </w:tc>
            </w:tr>
          </w:tbl>
          <w:p w14:paraId="5527F335"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52BEF934" w14:textId="77777777" w:rsidTr="00587708">
        <w:trPr>
          <w:trHeight w:val="397"/>
        </w:trPr>
        <w:tc>
          <w:tcPr>
            <w:tcW w:w="3969" w:type="dxa"/>
            <w:shd w:val="clear" w:color="auto" w:fill="auto"/>
            <w:tcMar>
              <w:top w:w="0" w:type="dxa"/>
              <w:left w:w="108" w:type="dxa"/>
              <w:bottom w:w="0" w:type="dxa"/>
              <w:right w:w="108" w:type="dxa"/>
            </w:tcMar>
          </w:tcPr>
          <w:p w14:paraId="3096081B"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pooblaščena oseba za podpis ponudbe in pogodbe:</w:t>
            </w:r>
          </w:p>
        </w:tc>
        <w:tc>
          <w:tcPr>
            <w:tcW w:w="5245" w:type="dxa"/>
            <w:tcBorders>
              <w:bottom w:val="single" w:sz="4" w:space="0" w:color="000000"/>
            </w:tcBorders>
            <w:shd w:val="clear" w:color="auto" w:fill="auto"/>
            <w:tcMar>
              <w:top w:w="0" w:type="dxa"/>
              <w:left w:w="108" w:type="dxa"/>
              <w:bottom w:w="0" w:type="dxa"/>
              <w:right w:w="108" w:type="dxa"/>
            </w:tcMar>
          </w:tcPr>
          <w:p w14:paraId="06C1C569"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bl>
    <w:p w14:paraId="036B123E" w14:textId="77777777" w:rsidR="00587708" w:rsidRPr="00F732FC" w:rsidRDefault="00587708" w:rsidP="00587708">
      <w:pPr>
        <w:pStyle w:val="Standard"/>
        <w:spacing w:line="240" w:lineRule="auto"/>
        <w:rPr>
          <w:rFonts w:asciiTheme="minorHAnsi" w:hAnsiTheme="minorHAnsi" w:cstheme="minorHAnsi"/>
          <w:sz w:val="20"/>
          <w:szCs w:val="20"/>
        </w:rPr>
      </w:pPr>
    </w:p>
    <w:p w14:paraId="3DA7798A"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587708" w:rsidRPr="00F732FC" w14:paraId="082A6C78" w14:textId="77777777" w:rsidTr="00587708">
        <w:tc>
          <w:tcPr>
            <w:tcW w:w="710" w:type="dxa"/>
            <w:shd w:val="clear" w:color="auto" w:fill="auto"/>
            <w:tcMar>
              <w:top w:w="0" w:type="dxa"/>
              <w:left w:w="108" w:type="dxa"/>
              <w:bottom w:w="0" w:type="dxa"/>
              <w:right w:w="108" w:type="dxa"/>
            </w:tcMar>
          </w:tcPr>
          <w:p w14:paraId="5CEE72A1"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1</w:t>
            </w:r>
          </w:p>
        </w:tc>
        <w:bookmarkStart w:id="10" w:name="Besedilo73"/>
        <w:tc>
          <w:tcPr>
            <w:tcW w:w="8402" w:type="dxa"/>
            <w:shd w:val="clear" w:color="auto" w:fill="auto"/>
            <w:tcMar>
              <w:top w:w="0" w:type="dxa"/>
              <w:left w:w="108" w:type="dxa"/>
              <w:bottom w:w="0" w:type="dxa"/>
              <w:right w:w="108" w:type="dxa"/>
            </w:tcMar>
            <w:vAlign w:val="center"/>
          </w:tcPr>
          <w:p w14:paraId="42B07FFA"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"Besedilo73"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bookmarkEnd w:id="10"/>
          </w:p>
        </w:tc>
      </w:tr>
      <w:tr w:rsidR="005212E8" w:rsidRPr="00F732FC" w14:paraId="2D0A7270" w14:textId="77777777" w:rsidTr="00587708">
        <w:tc>
          <w:tcPr>
            <w:tcW w:w="710" w:type="dxa"/>
            <w:shd w:val="clear" w:color="auto" w:fill="auto"/>
            <w:tcMar>
              <w:top w:w="0" w:type="dxa"/>
              <w:left w:w="108" w:type="dxa"/>
              <w:bottom w:w="0" w:type="dxa"/>
              <w:right w:w="108" w:type="dxa"/>
            </w:tcMar>
          </w:tcPr>
          <w:p w14:paraId="5E8FF87B" w14:textId="77777777" w:rsidR="005212E8" w:rsidRPr="00F732FC" w:rsidRDefault="005212E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2</w:t>
            </w:r>
          </w:p>
        </w:tc>
        <w:tc>
          <w:tcPr>
            <w:tcW w:w="8402" w:type="dxa"/>
            <w:shd w:val="clear" w:color="auto" w:fill="auto"/>
            <w:tcMar>
              <w:top w:w="0" w:type="dxa"/>
              <w:left w:w="108" w:type="dxa"/>
              <w:bottom w:w="0" w:type="dxa"/>
              <w:right w:w="108" w:type="dxa"/>
            </w:tcMar>
            <w:vAlign w:val="center"/>
          </w:tcPr>
          <w:p w14:paraId="543C6C10" w14:textId="77777777" w:rsidR="005212E8" w:rsidRPr="00F732FC" w:rsidRDefault="005212E8" w:rsidP="00587708">
            <w:pPr>
              <w:pStyle w:val="Standard"/>
              <w:snapToGrid w:val="0"/>
              <w:spacing w:line="240" w:lineRule="auto"/>
              <w:rPr>
                <w:rFonts w:asciiTheme="minorHAnsi" w:hAnsiTheme="minorHAnsi" w:cstheme="minorHAnsi"/>
                <w:sz w:val="20"/>
                <w:szCs w:val="20"/>
              </w:rPr>
            </w:pPr>
          </w:p>
        </w:tc>
      </w:tr>
      <w:tr w:rsidR="00587708" w:rsidRPr="00F732FC" w14:paraId="10F694ED" w14:textId="77777777" w:rsidTr="00587708">
        <w:tc>
          <w:tcPr>
            <w:tcW w:w="710" w:type="dxa"/>
            <w:shd w:val="clear" w:color="auto" w:fill="auto"/>
            <w:tcMar>
              <w:top w:w="0" w:type="dxa"/>
              <w:left w:w="108" w:type="dxa"/>
              <w:bottom w:w="0" w:type="dxa"/>
              <w:right w:w="108" w:type="dxa"/>
            </w:tcMar>
          </w:tcPr>
          <w:p w14:paraId="04D4F740" w14:textId="77777777" w:rsidR="00587708" w:rsidRPr="00F732FC" w:rsidRDefault="005212E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3</w:t>
            </w:r>
          </w:p>
        </w:tc>
        <w:bookmarkStart w:id="11" w:name="Besedilo74"/>
        <w:tc>
          <w:tcPr>
            <w:tcW w:w="8402" w:type="dxa"/>
            <w:shd w:val="clear" w:color="auto" w:fill="auto"/>
            <w:tcMar>
              <w:top w:w="0" w:type="dxa"/>
              <w:left w:w="108" w:type="dxa"/>
              <w:bottom w:w="0" w:type="dxa"/>
              <w:right w:w="108" w:type="dxa"/>
            </w:tcMar>
            <w:vAlign w:val="center"/>
          </w:tcPr>
          <w:p w14:paraId="791E0D71"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"Besedilo74"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bookmarkEnd w:id="11"/>
          </w:p>
        </w:tc>
      </w:tr>
    </w:tbl>
    <w:p w14:paraId="5EBBF8B9" w14:textId="77777777" w:rsidR="00587708" w:rsidRPr="00F732FC" w:rsidRDefault="00587708" w:rsidP="00587708">
      <w:pPr>
        <w:pStyle w:val="Standard"/>
        <w:spacing w:line="240" w:lineRule="auto"/>
        <w:jc w:val="center"/>
        <w:rPr>
          <w:rFonts w:asciiTheme="minorHAnsi" w:hAnsiTheme="minorHAnsi" w:cstheme="minorHAnsi"/>
          <w:sz w:val="20"/>
          <w:szCs w:val="20"/>
        </w:rPr>
      </w:pPr>
    </w:p>
    <w:p w14:paraId="6C41CCFC" w14:textId="77777777" w:rsidR="00587708" w:rsidRPr="00F732FC" w:rsidRDefault="00587708" w:rsidP="00587708">
      <w:pPr>
        <w:pStyle w:val="Standard"/>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VLOGA PRI PREDMETNEM JAVNEM NAROČILU (ustrezno obkrožite)</w:t>
      </w:r>
    </w:p>
    <w:p w14:paraId="3361E273" w14:textId="77777777" w:rsidR="00587708" w:rsidRPr="00F732FC" w:rsidRDefault="00587708" w:rsidP="00587708">
      <w:pPr>
        <w:pStyle w:val="Standard"/>
        <w:spacing w:line="240" w:lineRule="auto"/>
        <w:jc w:val="center"/>
        <w:rPr>
          <w:rFonts w:asciiTheme="minorHAnsi" w:hAnsiTheme="minorHAnsi" w:cstheme="minorHAnsi"/>
          <w:sz w:val="20"/>
          <w:szCs w:val="20"/>
        </w:rPr>
      </w:pPr>
    </w:p>
    <w:tbl>
      <w:tblPr>
        <w:tblW w:w="0" w:type="auto"/>
        <w:tblInd w:w="2" w:type="dxa"/>
        <w:tblLook w:val="00A0" w:firstRow="1" w:lastRow="0" w:firstColumn="1" w:lastColumn="0" w:noHBand="0" w:noVBand="0"/>
      </w:tblPr>
      <w:tblGrid>
        <w:gridCol w:w="3020"/>
        <w:gridCol w:w="3020"/>
      </w:tblGrid>
      <w:tr w:rsidR="00587708" w:rsidRPr="00F732FC" w14:paraId="1E264B8B" w14:textId="77777777" w:rsidTr="00587708">
        <w:tc>
          <w:tcPr>
            <w:tcW w:w="3020" w:type="dxa"/>
          </w:tcPr>
          <w:p w14:paraId="4D3915D7" w14:textId="77777777" w:rsidR="00587708" w:rsidRPr="00F732FC" w:rsidRDefault="00587708" w:rsidP="00587708">
            <w:pPr>
              <w:tabs>
                <w:tab w:val="right" w:pos="2556"/>
                <w:tab w:val="right" w:pos="9017"/>
              </w:tabs>
              <w:ind w:right="6"/>
              <w:jc w:val="both"/>
              <w:rPr>
                <w:rFonts w:asciiTheme="minorHAnsi" w:eastAsia="Calibri" w:hAnsiTheme="minorHAnsi" w:cstheme="minorHAnsi"/>
                <w:kern w:val="3"/>
                <w:lang w:eastAsia="zh-CN"/>
              </w:rPr>
            </w:pPr>
            <w:r w:rsidRPr="00F732FC">
              <w:rPr>
                <w:rFonts w:asciiTheme="minorHAnsi" w:eastAsia="Calibri" w:hAnsiTheme="minorHAnsi" w:cstheme="minorHAnsi"/>
                <w:kern w:val="3"/>
                <w:lang w:eastAsia="zh-CN"/>
              </w:rPr>
              <w:t>Ponudnik</w:t>
            </w:r>
          </w:p>
        </w:tc>
        <w:tc>
          <w:tcPr>
            <w:tcW w:w="3020" w:type="dxa"/>
          </w:tcPr>
          <w:p w14:paraId="2207BE8F" w14:textId="77777777" w:rsidR="00587708" w:rsidRPr="00F732FC" w:rsidRDefault="00587708" w:rsidP="00587708">
            <w:pPr>
              <w:tabs>
                <w:tab w:val="right" w:pos="2556"/>
                <w:tab w:val="right" w:pos="9017"/>
              </w:tabs>
              <w:ind w:right="6"/>
              <w:jc w:val="center"/>
              <w:rPr>
                <w:rFonts w:asciiTheme="minorHAnsi" w:eastAsia="Calibri" w:hAnsiTheme="minorHAnsi" w:cstheme="minorHAnsi"/>
                <w:kern w:val="3"/>
                <w:lang w:eastAsia="zh-CN"/>
              </w:rPr>
            </w:pPr>
            <w:r w:rsidRPr="00F732FC">
              <w:rPr>
                <w:rFonts w:asciiTheme="minorHAnsi" w:eastAsia="Calibri" w:hAnsiTheme="minorHAnsi" w:cstheme="minorHAnsi"/>
                <w:kern w:val="3"/>
                <w:lang w:eastAsia="zh-CN"/>
              </w:rPr>
              <w:t>Partner v skupnem nastopu</w:t>
            </w:r>
          </w:p>
        </w:tc>
      </w:tr>
    </w:tbl>
    <w:p w14:paraId="3E2CD3EF" w14:textId="77777777" w:rsidR="00587708" w:rsidRPr="00F732FC" w:rsidRDefault="00587708" w:rsidP="00587708">
      <w:pPr>
        <w:pStyle w:val="Standard"/>
        <w:spacing w:line="240" w:lineRule="auto"/>
        <w:rPr>
          <w:rFonts w:asciiTheme="minorHAnsi" w:hAnsiTheme="minorHAnsi" w:cstheme="minorHAnsi"/>
          <w:sz w:val="20"/>
          <w:szCs w:val="20"/>
        </w:rPr>
      </w:pPr>
    </w:p>
    <w:p w14:paraId="58CB59C1"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87708" w:rsidRPr="00F732FC" w14:paraId="154279D2" w14:textId="77777777" w:rsidTr="00587708">
        <w:trPr>
          <w:trHeight w:val="397"/>
        </w:trPr>
        <w:tc>
          <w:tcPr>
            <w:tcW w:w="3369" w:type="dxa"/>
            <w:shd w:val="clear" w:color="auto" w:fill="auto"/>
            <w:tcMar>
              <w:top w:w="0" w:type="dxa"/>
              <w:left w:w="108" w:type="dxa"/>
              <w:bottom w:w="0" w:type="dxa"/>
              <w:right w:w="108" w:type="dxa"/>
            </w:tcMar>
          </w:tcPr>
          <w:p w14:paraId="0C3F2A77"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naziv pooblaščenca za vročanje:</w:t>
            </w:r>
          </w:p>
        </w:tc>
        <w:tc>
          <w:tcPr>
            <w:tcW w:w="5811" w:type="dxa"/>
            <w:shd w:val="clear" w:color="auto" w:fill="auto"/>
            <w:tcMar>
              <w:top w:w="0" w:type="dxa"/>
              <w:left w:w="108" w:type="dxa"/>
              <w:bottom w:w="0" w:type="dxa"/>
              <w:right w:w="108" w:type="dxa"/>
            </w:tcMar>
          </w:tcPr>
          <w:p w14:paraId="6E4CD98A"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5C1B3287" w14:textId="77777777" w:rsidTr="00587708">
        <w:trPr>
          <w:trHeight w:val="397"/>
        </w:trPr>
        <w:tc>
          <w:tcPr>
            <w:tcW w:w="3369" w:type="dxa"/>
            <w:shd w:val="clear" w:color="auto" w:fill="auto"/>
            <w:tcMar>
              <w:top w:w="0" w:type="dxa"/>
              <w:left w:w="108" w:type="dxa"/>
              <w:bottom w:w="0" w:type="dxa"/>
              <w:right w:w="108" w:type="dxa"/>
            </w:tcMar>
          </w:tcPr>
          <w:p w14:paraId="32483C57"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83FA149"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7E6A6806" w14:textId="77777777" w:rsidTr="00587708">
        <w:trPr>
          <w:trHeight w:val="397"/>
        </w:trPr>
        <w:tc>
          <w:tcPr>
            <w:tcW w:w="3369" w:type="dxa"/>
            <w:shd w:val="clear" w:color="auto" w:fill="auto"/>
            <w:tcMar>
              <w:top w:w="0" w:type="dxa"/>
              <w:left w:w="108" w:type="dxa"/>
              <w:bottom w:w="0" w:type="dxa"/>
              <w:right w:w="108" w:type="dxa"/>
            </w:tcMar>
          </w:tcPr>
          <w:p w14:paraId="1A6E4A0D"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41B8282"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0EBDF52A" w14:textId="77777777" w:rsidTr="00587708">
        <w:trPr>
          <w:trHeight w:val="397"/>
        </w:trPr>
        <w:tc>
          <w:tcPr>
            <w:tcW w:w="3369" w:type="dxa"/>
            <w:shd w:val="clear" w:color="auto" w:fill="auto"/>
            <w:tcMar>
              <w:top w:w="0" w:type="dxa"/>
              <w:left w:w="108" w:type="dxa"/>
              <w:bottom w:w="0" w:type="dxa"/>
              <w:right w:w="108" w:type="dxa"/>
            </w:tcMar>
          </w:tcPr>
          <w:p w14:paraId="5325B43A"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87FED42"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01B397CF" w14:textId="77777777" w:rsidTr="00587708">
        <w:trPr>
          <w:trHeight w:val="397"/>
        </w:trPr>
        <w:tc>
          <w:tcPr>
            <w:tcW w:w="3369" w:type="dxa"/>
            <w:shd w:val="clear" w:color="auto" w:fill="auto"/>
            <w:tcMar>
              <w:top w:w="0" w:type="dxa"/>
              <w:left w:w="108" w:type="dxa"/>
              <w:bottom w:w="0" w:type="dxa"/>
              <w:right w:w="108" w:type="dxa"/>
            </w:tcMar>
          </w:tcPr>
          <w:p w14:paraId="28730D39"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60CF09B0" w14:textId="77777777" w:rsidR="00587708" w:rsidRPr="00F732FC" w:rsidRDefault="00587708" w:rsidP="00587708">
            <w:pPr>
              <w:pStyle w:val="Standard"/>
              <w:spacing w:line="240" w:lineRule="auto"/>
              <w:rPr>
                <w:rFonts w:asciiTheme="minorHAnsi" w:hAnsiTheme="minorHAnsi" w:cstheme="minorHAnsi"/>
                <w:sz w:val="20"/>
                <w:szCs w:val="20"/>
              </w:rPr>
            </w:pPr>
          </w:p>
        </w:tc>
      </w:tr>
    </w:tbl>
    <w:p w14:paraId="61D37EC5" w14:textId="77777777" w:rsidR="00587708" w:rsidRPr="00F732FC" w:rsidRDefault="00587708" w:rsidP="00587708">
      <w:pPr>
        <w:pStyle w:val="Standard"/>
        <w:spacing w:line="240" w:lineRule="auto"/>
        <w:rPr>
          <w:rFonts w:asciiTheme="minorHAnsi" w:hAnsiTheme="minorHAnsi" w:cstheme="minorHAnsi"/>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87708" w:rsidRPr="00F732FC" w14:paraId="3AEA7454" w14:textId="77777777" w:rsidTr="005877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B3299B"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KRAJ</w:t>
            </w:r>
          </w:p>
          <w:p w14:paraId="394FE837" w14:textId="77777777" w:rsidR="00587708" w:rsidRPr="00F732FC" w:rsidRDefault="00587708" w:rsidP="00587708">
            <w:pPr>
              <w:pStyle w:val="Standard"/>
              <w:spacing w:line="240" w:lineRule="auto"/>
              <w:jc w:val="center"/>
              <w:rPr>
                <w:rFonts w:asciiTheme="minorHAnsi" w:hAnsiTheme="minorHAnsi" w:cstheme="minorHAnsi"/>
                <w:sz w:val="20"/>
                <w:szCs w:val="20"/>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98C55B4"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 xml:space="preserve">ŽIG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C0BE6C"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PONUDNIK:</w:t>
            </w:r>
          </w:p>
          <w:p w14:paraId="2855FB85" w14:textId="77777777" w:rsidR="00587708" w:rsidRPr="00F732FC" w:rsidRDefault="00587708" w:rsidP="00587708">
            <w:pPr>
              <w:pStyle w:val="Standard"/>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 xml:space="preserve"> ime in priimek zakonitega zastopnika in podpis</w:t>
            </w:r>
          </w:p>
          <w:p w14:paraId="059EDF55" w14:textId="77777777" w:rsidR="00587708" w:rsidRPr="00F732FC" w:rsidRDefault="00587708" w:rsidP="00587708">
            <w:pPr>
              <w:pStyle w:val="Standard"/>
              <w:spacing w:line="240" w:lineRule="auto"/>
              <w:jc w:val="center"/>
              <w:rPr>
                <w:rFonts w:asciiTheme="minorHAnsi" w:hAnsiTheme="minorHAnsi" w:cstheme="minorHAnsi"/>
                <w:sz w:val="20"/>
                <w:szCs w:val="20"/>
              </w:rPr>
            </w:pPr>
          </w:p>
        </w:tc>
      </w:tr>
    </w:tbl>
    <w:p w14:paraId="4F7D9A0C" w14:textId="77777777" w:rsidR="00587708" w:rsidRPr="00F732FC" w:rsidRDefault="00587708" w:rsidP="00587708">
      <w:pPr>
        <w:ind w:left="29"/>
        <w:rPr>
          <w:rFonts w:asciiTheme="minorHAnsi" w:hAnsiTheme="minorHAnsi" w:cstheme="minorHAnsi"/>
          <w:b/>
        </w:rPr>
      </w:pPr>
    </w:p>
    <w:p w14:paraId="208BAEE7" w14:textId="77777777" w:rsidR="008E3E50" w:rsidRPr="00F732FC" w:rsidRDefault="008E3E50" w:rsidP="00587708">
      <w:pPr>
        <w:ind w:left="29"/>
        <w:rPr>
          <w:rFonts w:asciiTheme="minorHAnsi" w:hAnsiTheme="minorHAnsi" w:cstheme="minorHAnsi"/>
          <w:b/>
        </w:rPr>
      </w:pPr>
      <w:r w:rsidRPr="00F732FC">
        <w:rPr>
          <w:rFonts w:asciiTheme="minorHAnsi" w:hAnsiTheme="minorHAnsi" w:cstheme="minorHAnsi"/>
          <w:color w:val="00518E"/>
        </w:rPr>
        <w:t>V primeru, da ponudnik oddaja skupno ponudbo, se obrazec izpolni za vsakega partnerja.</w:t>
      </w:r>
    </w:p>
    <w:p w14:paraId="3543F364" w14:textId="77777777" w:rsidR="00FB27A4" w:rsidRDefault="00FB27A4" w:rsidP="00587708">
      <w:pPr>
        <w:ind w:left="29"/>
        <w:jc w:val="both"/>
        <w:rPr>
          <w:rFonts w:asciiTheme="minorHAnsi" w:hAnsiTheme="minorHAnsi" w:cstheme="minorHAnsi"/>
          <w:color w:val="00518E"/>
        </w:rPr>
      </w:pPr>
    </w:p>
    <w:p w14:paraId="29C1A704" w14:textId="00BB8758" w:rsidR="00587708" w:rsidRPr="00F732FC" w:rsidRDefault="00587708" w:rsidP="00587708">
      <w:pPr>
        <w:ind w:left="29"/>
        <w:jc w:val="both"/>
        <w:rPr>
          <w:rFonts w:asciiTheme="minorHAnsi" w:hAnsiTheme="minorHAnsi" w:cstheme="minorHAnsi"/>
          <w:color w:val="00518E"/>
        </w:rPr>
      </w:pPr>
      <w:r w:rsidRPr="00F732FC">
        <w:rPr>
          <w:rFonts w:asciiTheme="minorHAnsi" w:hAnsiTheme="minorHAnsi" w:cstheme="minorHAnsi"/>
          <w:color w:val="00518E"/>
        </w:rPr>
        <w:t xml:space="preserve">Ponudnik v sistemu e-JN obrazec </w:t>
      </w:r>
      <w:r w:rsidR="002C14B0" w:rsidRPr="00F732FC">
        <w:rPr>
          <w:rFonts w:asciiTheme="minorHAnsi" w:hAnsiTheme="minorHAnsi" w:cstheme="minorHAnsi"/>
          <w:color w:val="00518E"/>
        </w:rPr>
        <w:t xml:space="preserve">podatki o ponudniku </w:t>
      </w:r>
      <w:r w:rsidRPr="00F732FC">
        <w:rPr>
          <w:rFonts w:asciiTheme="minorHAnsi" w:hAnsiTheme="minorHAnsi" w:cstheme="minorHAnsi"/>
          <w:color w:val="00518E"/>
        </w:rPr>
        <w:t xml:space="preserve">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 </w:t>
      </w:r>
    </w:p>
    <w:p w14:paraId="053108CB" w14:textId="77777777" w:rsidR="002C14B0" w:rsidRPr="00F732FC" w:rsidRDefault="002C14B0" w:rsidP="00587708">
      <w:pPr>
        <w:ind w:left="29"/>
        <w:jc w:val="both"/>
        <w:rPr>
          <w:rFonts w:asciiTheme="minorHAnsi" w:hAnsiTheme="minorHAnsi" w:cstheme="minorHAnsi"/>
          <w:color w:val="00518E"/>
        </w:rPr>
      </w:pPr>
    </w:p>
    <w:p w14:paraId="452AFA09" w14:textId="77777777" w:rsidR="002C14B0" w:rsidRPr="00F732FC" w:rsidRDefault="002C14B0">
      <w:pPr>
        <w:spacing w:after="160" w:line="259" w:lineRule="auto"/>
        <w:rPr>
          <w:rFonts w:asciiTheme="minorHAnsi" w:hAnsiTheme="minorHAnsi" w:cstheme="minorHAnsi"/>
          <w:color w:val="00518E"/>
        </w:rPr>
      </w:pPr>
      <w:r w:rsidRPr="00F732FC">
        <w:rPr>
          <w:rFonts w:asciiTheme="minorHAnsi" w:hAnsiTheme="minorHAnsi" w:cstheme="minorHAnsi"/>
          <w:color w:val="00518E"/>
        </w:rPr>
        <w:br w:type="page"/>
      </w:r>
    </w:p>
    <w:p w14:paraId="1CC6FE25" w14:textId="77777777" w:rsidR="00587708" w:rsidRPr="00F732FC" w:rsidRDefault="00587708" w:rsidP="00587708">
      <w:pPr>
        <w:tabs>
          <w:tab w:val="left" w:pos="708"/>
          <w:tab w:val="center" w:pos="4320"/>
          <w:tab w:val="right" w:pos="8640"/>
        </w:tabs>
        <w:jc w:val="right"/>
        <w:outlineLvl w:val="2"/>
        <w:rPr>
          <w:rFonts w:asciiTheme="minorHAnsi" w:hAnsiTheme="minorHAnsi" w:cstheme="minorHAnsi"/>
          <w:i/>
          <w:color w:val="00518E"/>
          <w:sz w:val="24"/>
          <w:szCs w:val="24"/>
        </w:rPr>
      </w:pPr>
      <w:bookmarkStart w:id="12" w:name="_Toc42702024"/>
      <w:r w:rsidRPr="00F732FC">
        <w:rPr>
          <w:rFonts w:asciiTheme="minorHAnsi" w:hAnsiTheme="minorHAnsi" w:cstheme="minorHAnsi"/>
          <w:color w:val="00518E"/>
          <w:sz w:val="24"/>
          <w:szCs w:val="24"/>
        </w:rPr>
        <w:lastRenderedPageBreak/>
        <w:t>PRILOGA 3.2 - IZJAVA PONUDNIKA</w:t>
      </w:r>
      <w:bookmarkEnd w:id="12"/>
      <w:r w:rsidRPr="00F732FC">
        <w:rPr>
          <w:rFonts w:asciiTheme="minorHAnsi" w:hAnsiTheme="minorHAnsi" w:cstheme="minorHAnsi"/>
          <w:color w:val="00518E"/>
          <w:sz w:val="24"/>
          <w:szCs w:val="24"/>
        </w:rPr>
        <w:t xml:space="preserve">  </w:t>
      </w:r>
    </w:p>
    <w:p w14:paraId="191080E0" w14:textId="77777777" w:rsidR="00587708" w:rsidRPr="00F732FC" w:rsidRDefault="00587708" w:rsidP="00587708">
      <w:pPr>
        <w:tabs>
          <w:tab w:val="left" w:pos="708"/>
          <w:tab w:val="center" w:pos="4320"/>
          <w:tab w:val="right" w:pos="8640"/>
        </w:tabs>
        <w:jc w:val="right"/>
        <w:rPr>
          <w:rFonts w:asciiTheme="minorHAnsi" w:hAnsiTheme="minorHAnsi" w:cstheme="minorHAnsi"/>
          <w:b/>
          <w:i/>
        </w:rPr>
      </w:pPr>
    </w:p>
    <w:p w14:paraId="292CC407" w14:textId="77777777" w:rsidR="00587708" w:rsidRPr="00F732FC" w:rsidRDefault="00587708" w:rsidP="00587708">
      <w:pPr>
        <w:pBdr>
          <w:bottom w:val="single" w:sz="4" w:space="1" w:color="auto"/>
        </w:pBdr>
        <w:shd w:val="clear" w:color="auto" w:fill="00518E"/>
        <w:tabs>
          <w:tab w:val="left" w:pos="708"/>
          <w:tab w:val="center" w:pos="4320"/>
          <w:tab w:val="right" w:pos="8640"/>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 xml:space="preserve">IZJAVA PONUDNIKA </w:t>
      </w:r>
    </w:p>
    <w:p w14:paraId="3569124A" w14:textId="77777777" w:rsidR="00587708" w:rsidRPr="00F732FC" w:rsidRDefault="00587708" w:rsidP="00587708">
      <w:pPr>
        <w:tabs>
          <w:tab w:val="left" w:pos="708"/>
          <w:tab w:val="center" w:pos="4320"/>
          <w:tab w:val="right" w:pos="8640"/>
        </w:tabs>
        <w:jc w:val="both"/>
        <w:rPr>
          <w:rFonts w:asciiTheme="minorHAnsi" w:hAnsiTheme="minorHAnsi" w:cstheme="minorHAnsi"/>
          <w:i/>
        </w:rPr>
      </w:pPr>
    </w:p>
    <w:p w14:paraId="1AEF813E"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Ponudnik _______________________________________________________s podpisom te ponudbe izjavljamo:</w:t>
      </w:r>
    </w:p>
    <w:p w14:paraId="713DF1A0" w14:textId="77777777" w:rsidR="00587708" w:rsidRPr="00F732FC" w:rsidRDefault="00587708" w:rsidP="00587708">
      <w:pPr>
        <w:rPr>
          <w:rFonts w:asciiTheme="minorHAnsi" w:hAnsiTheme="minorHAnsi" w:cstheme="minorHAnsi"/>
        </w:rPr>
      </w:pPr>
    </w:p>
    <w:p w14:paraId="0136FE9D"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smo v celoti seznanjeni z razpisno dokumentacijo ter vsemi njenimi popravki in dopolnitvami in se z vsebino strinjamo, vključno z določili vzorca pogodbe;</w:t>
      </w:r>
    </w:p>
    <w:p w14:paraId="35D271AD"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655FCCDE"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 xml:space="preserve">da pooblaščamo vodilnega partnerja za podpis ponudbe, sklenitev pogodbe ter za sprejemanje obveznosti, navodil in plačil od naročnika; </w:t>
      </w:r>
    </w:p>
    <w:p w14:paraId="27434FD8"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 xml:space="preserve">da nismo poskusili neupravičeno vplivati na odločanje naročnika ali pridobiti zaupne informacije, zaradi katerih bi lahko imeli neupravičeno prednost v postopku javnega naročanja, </w:t>
      </w:r>
    </w:p>
    <w:p w14:paraId="5C5ADA39"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nismo iz malomarnosti predložili zavajajoče informacije, ki bi lahko pomembno vplivale na odločitev o izključitvi, izboru ali oddaji javnega naročila,</w:t>
      </w:r>
    </w:p>
    <w:p w14:paraId="2472A4DC"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bomo naročnika takoj pisno obvestili o spremembah vseh relevantnih podatkov iz ponudbe, ki bodo nastale v katerikoli fazi realizacije razpisanega posla, za katerega oddajamo ponudbo</w:t>
      </w:r>
    </w:p>
    <w:p w14:paraId="5D2B51D4"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se zavezujemo na zahtevo naročnika predložiti dodatna pooblastila za preveritev podatkov iz uradnih evidenc;</w:t>
      </w:r>
    </w:p>
    <w:p w14:paraId="61EF1DE9"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lahko naročnik v fazi javnega razpisa od nas zahteva, da predložimo dodatna pojasnila ali dokazila s katerimi se dokazuje izpolnjevanje postavljenih pogojev in zahtev iz razpisne dokumentacije;</w:t>
      </w:r>
    </w:p>
    <w:p w14:paraId="2D5B6310" w14:textId="77777777" w:rsidR="00587708" w:rsidRPr="00F732FC" w:rsidRDefault="00587708" w:rsidP="00587708">
      <w:pPr>
        <w:pStyle w:val="Odstavekseznama"/>
        <w:numPr>
          <w:ilvl w:val="0"/>
          <w:numId w:val="29"/>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bomo na naročnikov poziv v 8 dneh od prejema poziva posredovali izjavo s podatki o:</w:t>
      </w:r>
    </w:p>
    <w:p w14:paraId="25F43A7A" w14:textId="77777777" w:rsidR="00587708" w:rsidRPr="00F732FC" w:rsidRDefault="00587708" w:rsidP="00587708">
      <w:pPr>
        <w:pStyle w:val="Odstavekseznama"/>
        <w:numPr>
          <w:ilvl w:val="0"/>
          <w:numId w:val="30"/>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 xml:space="preserve">svojih ustanoviteljih, družbenikih, vključno s tihimi družbeniki, delničarjih, </w:t>
      </w:r>
      <w:proofErr w:type="spellStart"/>
      <w:r w:rsidRPr="00F732FC">
        <w:rPr>
          <w:rFonts w:asciiTheme="minorHAnsi" w:hAnsiTheme="minorHAnsi" w:cstheme="minorHAnsi"/>
          <w:sz w:val="20"/>
          <w:szCs w:val="20"/>
        </w:rPr>
        <w:t>komanditistih</w:t>
      </w:r>
      <w:proofErr w:type="spellEnd"/>
      <w:r w:rsidRPr="00F732FC">
        <w:rPr>
          <w:rFonts w:asciiTheme="minorHAnsi" w:hAnsiTheme="minorHAnsi" w:cstheme="minorHAnsi"/>
          <w:sz w:val="20"/>
          <w:szCs w:val="20"/>
        </w:rPr>
        <w:t xml:space="preserve"> ali drugih lastnikih in podatke o lastniških deležih navedenih oseb,</w:t>
      </w:r>
    </w:p>
    <w:p w14:paraId="25740FBF" w14:textId="77777777" w:rsidR="00587708" w:rsidRPr="00F732FC" w:rsidRDefault="00587708" w:rsidP="00587708">
      <w:pPr>
        <w:pStyle w:val="Odstavekseznama"/>
        <w:numPr>
          <w:ilvl w:val="0"/>
          <w:numId w:val="30"/>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gospodarskih subjektih, za katere se glede na določbe zakona, ki ureja gospodarske družbe šteje, da so z njim povezane družbe;</w:t>
      </w:r>
    </w:p>
    <w:p w14:paraId="708CD96B" w14:textId="77777777" w:rsidR="004D68C0" w:rsidRPr="00F732FC" w:rsidRDefault="004D68C0" w:rsidP="004D68C0">
      <w:pPr>
        <w:jc w:val="both"/>
        <w:rPr>
          <w:rFonts w:asciiTheme="minorHAnsi" w:hAnsiTheme="minorHAnsi" w:cstheme="minorHAnsi"/>
        </w:rPr>
      </w:pPr>
    </w:p>
    <w:p w14:paraId="667DBF33" w14:textId="77777777" w:rsidR="004D68C0" w:rsidRPr="00F732FC" w:rsidRDefault="004D68C0" w:rsidP="004D68C0">
      <w:pPr>
        <w:tabs>
          <w:tab w:val="left" w:pos="180"/>
        </w:tabs>
        <w:suppressAutoHyphens/>
        <w:ind w:left="360"/>
        <w:jc w:val="both"/>
        <w:rPr>
          <w:rFonts w:asciiTheme="minorHAnsi" w:hAnsiTheme="minorHAnsi" w:cstheme="minorHAnsi"/>
        </w:rPr>
      </w:pPr>
      <w:r w:rsidRPr="00F732FC">
        <w:rPr>
          <w:rFonts w:asciiTheme="minorHAnsi" w:hAnsiTheme="minorHAnsi" w:cstheme="minorHAnsi"/>
          <w:spacing w:val="-3"/>
        </w:rPr>
        <w:t>S podpisom te izjave tudi potrjujemo:</w:t>
      </w:r>
    </w:p>
    <w:p w14:paraId="011D05EF" w14:textId="77777777" w:rsidR="004D68C0" w:rsidRPr="00F732FC" w:rsidRDefault="004D68C0" w:rsidP="004D68C0">
      <w:pPr>
        <w:rPr>
          <w:rFonts w:asciiTheme="minorHAnsi" w:hAnsiTheme="minorHAnsi" w:cstheme="minorHAnsi"/>
          <w:spacing w:val="-3"/>
        </w:rPr>
      </w:pPr>
    </w:p>
    <w:p w14:paraId="517965B5" w14:textId="77777777" w:rsidR="004D68C0" w:rsidRPr="00F732FC" w:rsidRDefault="004D68C0" w:rsidP="004D68C0">
      <w:pPr>
        <w:numPr>
          <w:ilvl w:val="0"/>
          <w:numId w:val="42"/>
        </w:numPr>
        <w:suppressAutoHyphens/>
        <w:jc w:val="both"/>
        <w:rPr>
          <w:rFonts w:asciiTheme="minorHAnsi" w:hAnsiTheme="minorHAnsi" w:cstheme="minorHAnsi"/>
        </w:rPr>
      </w:pPr>
      <w:r w:rsidRPr="00F732FC">
        <w:rPr>
          <w:rFonts w:asciiTheme="minorHAnsi" w:hAnsiTheme="minorHAnsi" w:cstheme="minorHAnsi"/>
          <w:spacing w:val="-3"/>
        </w:rPr>
        <w:t>da se v celoti strinjamo s pogoji in zahtevami iz razpisne dokumentacije in jo kot tako sprejemamo,</w:t>
      </w:r>
    </w:p>
    <w:p w14:paraId="393FC053" w14:textId="77777777" w:rsidR="004D68C0" w:rsidRPr="00F732FC" w:rsidRDefault="004D68C0" w:rsidP="004D68C0">
      <w:pPr>
        <w:pStyle w:val="Telobesedila"/>
        <w:numPr>
          <w:ilvl w:val="0"/>
          <w:numId w:val="42"/>
        </w:numPr>
        <w:suppressAutoHyphens/>
        <w:spacing w:before="120" w:after="0"/>
        <w:jc w:val="both"/>
        <w:rPr>
          <w:rFonts w:asciiTheme="minorHAnsi" w:hAnsiTheme="minorHAnsi" w:cstheme="minorHAnsi"/>
          <w:lang w:val="sl-SI"/>
        </w:rPr>
      </w:pPr>
      <w:r w:rsidRPr="00F732FC">
        <w:rPr>
          <w:rFonts w:asciiTheme="minorHAnsi" w:hAnsiTheme="minorHAnsi" w:cstheme="minorHAnsi"/>
          <w:spacing w:val="-3"/>
          <w:lang w:val="sl-SI"/>
        </w:rPr>
        <w:t>da se strinjamo z vsebino predložene pogodbe,</w:t>
      </w:r>
    </w:p>
    <w:p w14:paraId="5DC200D9" w14:textId="77777777" w:rsidR="004D68C0" w:rsidRPr="00F732FC" w:rsidRDefault="004D68C0" w:rsidP="004D68C0">
      <w:pPr>
        <w:pStyle w:val="Telobesedila"/>
        <w:numPr>
          <w:ilvl w:val="0"/>
          <w:numId w:val="42"/>
        </w:numPr>
        <w:suppressAutoHyphens/>
        <w:spacing w:before="120" w:after="0"/>
        <w:jc w:val="both"/>
        <w:rPr>
          <w:rFonts w:asciiTheme="minorHAnsi" w:hAnsiTheme="minorHAnsi" w:cstheme="minorHAnsi"/>
          <w:lang w:val="sl-SI"/>
        </w:rPr>
      </w:pPr>
      <w:r w:rsidRPr="00F732FC">
        <w:rPr>
          <w:rFonts w:asciiTheme="minorHAnsi" w:hAnsiTheme="minorHAnsi" w:cstheme="minorHAnsi"/>
          <w:spacing w:val="-3"/>
          <w:lang w:val="sl-SI"/>
        </w:rPr>
        <w:t>da smo v ponudbi navedli resnične podatke in da le-ti ustrezajo dejanskemu stanju,</w:t>
      </w:r>
    </w:p>
    <w:p w14:paraId="76A776B8" w14:textId="77777777" w:rsidR="004D68C0" w:rsidRPr="00F732FC" w:rsidRDefault="004D68C0" w:rsidP="004D68C0">
      <w:pPr>
        <w:pStyle w:val="Telobesedila"/>
        <w:numPr>
          <w:ilvl w:val="0"/>
          <w:numId w:val="42"/>
        </w:numPr>
        <w:suppressAutoHyphens/>
        <w:spacing w:before="120" w:after="0"/>
        <w:jc w:val="both"/>
        <w:rPr>
          <w:rFonts w:asciiTheme="minorHAnsi" w:hAnsiTheme="minorHAnsi" w:cstheme="minorHAnsi"/>
          <w:lang w:val="sl-SI"/>
        </w:rPr>
      </w:pPr>
      <w:r w:rsidRPr="00F732FC">
        <w:rPr>
          <w:rFonts w:asciiTheme="minorHAnsi" w:hAnsiTheme="minorHAnsi" w:cstheme="minorHAnsi"/>
          <w:spacing w:val="-3"/>
          <w:lang w:val="sl-SI"/>
        </w:rPr>
        <w:t>da smo korektno izpolnjevali pogodbene obveznosti iz prejšnjih pogodb, sklenjenih v zadnjih dveh letih,</w:t>
      </w:r>
    </w:p>
    <w:p w14:paraId="118274A5" w14:textId="77777777" w:rsidR="004D68C0" w:rsidRPr="00F732FC" w:rsidRDefault="004D68C0" w:rsidP="004D68C0">
      <w:pPr>
        <w:pStyle w:val="Telobesedila"/>
        <w:numPr>
          <w:ilvl w:val="0"/>
          <w:numId w:val="42"/>
        </w:numPr>
        <w:suppressAutoHyphens/>
        <w:spacing w:before="120" w:after="0"/>
        <w:jc w:val="both"/>
        <w:rPr>
          <w:rFonts w:asciiTheme="minorHAnsi" w:hAnsiTheme="minorHAnsi" w:cstheme="minorHAnsi"/>
          <w:lang w:val="sl-SI"/>
        </w:rPr>
      </w:pPr>
      <w:r w:rsidRPr="00F732FC">
        <w:rPr>
          <w:rFonts w:asciiTheme="minorHAnsi" w:hAnsiTheme="minorHAnsi" w:cstheme="minorHAnsi"/>
          <w:spacing w:val="-3"/>
          <w:lang w:val="sl-SI"/>
        </w:rPr>
        <w:t>da s to izjavo v celoti prevzemamo vso odgovornost in morebitne posledice, ki iz nje izhajajo.</w:t>
      </w:r>
    </w:p>
    <w:p w14:paraId="54C1A4E6" w14:textId="77777777" w:rsidR="004D68C0" w:rsidRPr="00F732FC" w:rsidRDefault="004D68C0" w:rsidP="004D68C0">
      <w:pPr>
        <w:pStyle w:val="Telobesedila"/>
        <w:numPr>
          <w:ilvl w:val="0"/>
          <w:numId w:val="42"/>
        </w:numPr>
        <w:suppressAutoHyphens/>
        <w:spacing w:before="120" w:after="0" w:line="11" w:lineRule="atLeast"/>
        <w:jc w:val="both"/>
        <w:rPr>
          <w:rFonts w:asciiTheme="minorHAnsi" w:hAnsiTheme="minorHAnsi" w:cstheme="minorHAnsi"/>
          <w:lang w:val="sl-SI"/>
        </w:rPr>
      </w:pPr>
      <w:r w:rsidRPr="00F732FC">
        <w:rPr>
          <w:rFonts w:asciiTheme="minorHAnsi" w:hAnsiTheme="minorHAnsi" w:cstheme="minorHAnsi"/>
          <w:spacing w:val="-3"/>
          <w:lang w:val="sl-SI"/>
        </w:rPr>
        <w:t>da ne obstajajo razlogi za izključitev in da izpolnjujemo vse pogoje za sodelovanje</w:t>
      </w:r>
    </w:p>
    <w:p w14:paraId="23DFE5EC" w14:textId="77777777" w:rsidR="004D68C0" w:rsidRPr="00F732FC" w:rsidRDefault="004D68C0" w:rsidP="004D68C0">
      <w:pPr>
        <w:numPr>
          <w:ilvl w:val="0"/>
          <w:numId w:val="42"/>
        </w:numPr>
        <w:tabs>
          <w:tab w:val="left" w:pos="360"/>
        </w:tabs>
        <w:suppressAutoHyphens/>
        <w:spacing w:before="120" w:line="11" w:lineRule="atLeast"/>
        <w:jc w:val="both"/>
        <w:rPr>
          <w:rFonts w:asciiTheme="minorHAnsi" w:hAnsiTheme="minorHAnsi" w:cstheme="minorHAnsi"/>
        </w:rPr>
      </w:pPr>
      <w:r w:rsidRPr="00F732FC">
        <w:rPr>
          <w:rFonts w:asciiTheme="minorHAnsi" w:hAnsiTheme="minorHAnsi" w:cstheme="minorHAnsi"/>
          <w:spacing w:val="-3"/>
        </w:rPr>
        <w:t>da smo kot ponudnik na zahtevo in brez odlašanja sposobni predložiti vsa dokazila, ki dokazujejo neobstoj razlogov za izključitev oziroma izpolnjevanje pogojev za sodelovanje.</w:t>
      </w:r>
    </w:p>
    <w:p w14:paraId="5F844475" w14:textId="77777777" w:rsidR="004D68C0" w:rsidRPr="00F732FC" w:rsidRDefault="004D68C0" w:rsidP="004D68C0">
      <w:pPr>
        <w:jc w:val="both"/>
        <w:rPr>
          <w:rFonts w:asciiTheme="minorHAnsi" w:hAnsiTheme="minorHAnsi" w:cstheme="minorHAnsi"/>
        </w:rPr>
      </w:pPr>
    </w:p>
    <w:p w14:paraId="61DFD017" w14:textId="77777777" w:rsidR="004D68C0" w:rsidRPr="00F732FC" w:rsidRDefault="004D68C0" w:rsidP="004D68C0">
      <w:pPr>
        <w:jc w:val="both"/>
        <w:rPr>
          <w:rFonts w:asciiTheme="minorHAnsi" w:hAnsiTheme="minorHAnsi" w:cstheme="minorHAnsi"/>
        </w:rPr>
      </w:pPr>
    </w:p>
    <w:p w14:paraId="623EF478" w14:textId="77777777" w:rsidR="00587708" w:rsidRPr="00F732FC" w:rsidRDefault="00587708" w:rsidP="00587708">
      <w:pPr>
        <w:pStyle w:val="Odstavekseznama"/>
        <w:spacing w:after="0" w:line="240" w:lineRule="auto"/>
        <w:ind w:left="786"/>
        <w:jc w:val="both"/>
        <w:rPr>
          <w:rFonts w:asciiTheme="minorHAnsi" w:hAnsiTheme="minorHAnsi" w:cstheme="minorHAnsi"/>
          <w:sz w:val="20"/>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90"/>
        <w:gridCol w:w="2848"/>
      </w:tblGrid>
      <w:tr w:rsidR="00587708" w:rsidRPr="00F732FC" w14:paraId="5F3A1A45" w14:textId="77777777" w:rsidTr="00587708">
        <w:trPr>
          <w:trHeight w:val="284"/>
        </w:trPr>
        <w:tc>
          <w:tcPr>
            <w:tcW w:w="5690" w:type="dxa"/>
            <w:tcBorders>
              <w:top w:val="nil"/>
              <w:bottom w:val="single" w:sz="12" w:space="0" w:color="7F7F7F" w:themeColor="text1" w:themeTint="80"/>
            </w:tcBorders>
          </w:tcPr>
          <w:p w14:paraId="243591F0" w14:textId="77777777" w:rsidR="00587708" w:rsidRPr="00F732FC" w:rsidRDefault="00587708" w:rsidP="00587708">
            <w:pPr>
              <w:rPr>
                <w:rFonts w:asciiTheme="minorHAnsi" w:hAnsiTheme="minorHAnsi" w:cstheme="minorHAnsi"/>
              </w:rPr>
            </w:pPr>
            <w:r w:rsidRPr="00F732FC">
              <w:rPr>
                <w:rFonts w:asciiTheme="minorHAnsi" w:eastAsiaTheme="minorEastAsia" w:hAnsiTheme="minorHAnsi" w:cstheme="minorHAnsi"/>
                <w:caps/>
                <w:color w:val="595959" w:themeColor="text1" w:themeTint="A6"/>
              </w:rPr>
              <w:t>PONUDNIK</w:t>
            </w:r>
          </w:p>
        </w:tc>
        <w:tc>
          <w:tcPr>
            <w:tcW w:w="2848" w:type="dxa"/>
            <w:tcBorders>
              <w:top w:val="nil"/>
              <w:bottom w:val="single" w:sz="12" w:space="0" w:color="7F7F7F" w:themeColor="text1" w:themeTint="80"/>
            </w:tcBorders>
          </w:tcPr>
          <w:p w14:paraId="362C5EB5" w14:textId="77777777" w:rsidR="00587708" w:rsidRPr="00F732FC" w:rsidRDefault="00587708" w:rsidP="00587708">
            <w:pPr>
              <w:jc w:val="center"/>
              <w:rPr>
                <w:rFonts w:asciiTheme="minorHAnsi" w:eastAsiaTheme="minorEastAsia" w:hAnsiTheme="minorHAnsi" w:cstheme="minorHAnsi"/>
                <w:caps/>
                <w:color w:val="595959" w:themeColor="text1" w:themeTint="A6"/>
              </w:rPr>
            </w:pPr>
            <w:bookmarkStart w:id="13" w:name="Besedilo48"/>
            <w:r w:rsidRPr="00F732FC">
              <w:rPr>
                <w:rFonts w:asciiTheme="minorHAnsi" w:eastAsiaTheme="minorEastAsia" w:hAnsiTheme="minorHAnsi" w:cstheme="minorHAnsi"/>
                <w:caps/>
                <w:color w:val="595959" w:themeColor="text1" w:themeTint="A6"/>
              </w:rPr>
              <w:t>ŽIG IN PODPIS</w:t>
            </w:r>
            <w:bookmarkEnd w:id="13"/>
          </w:p>
        </w:tc>
      </w:tr>
      <w:tr w:rsidR="00587708" w:rsidRPr="00F732FC" w14:paraId="69E286AA" w14:textId="77777777" w:rsidTr="00587708">
        <w:trPr>
          <w:trHeight w:val="642"/>
        </w:trPr>
        <w:tc>
          <w:tcPr>
            <w:tcW w:w="5690" w:type="dxa"/>
            <w:tcBorders>
              <w:top w:val="single" w:sz="12" w:space="0" w:color="7F7F7F" w:themeColor="text1" w:themeTint="80"/>
            </w:tcBorders>
            <w:vAlign w:val="center"/>
          </w:tcPr>
          <w:p w14:paraId="530EC512"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VODILNI PARTNER: </w:t>
            </w:r>
          </w:p>
          <w:p w14:paraId="78AB34FA"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IME IN PRIIMEK PODPISNIKA: </w:t>
            </w:r>
          </w:p>
        </w:tc>
        <w:tc>
          <w:tcPr>
            <w:tcW w:w="2848" w:type="dxa"/>
            <w:tcBorders>
              <w:top w:val="single" w:sz="12" w:space="0" w:color="7F7F7F" w:themeColor="text1" w:themeTint="80"/>
            </w:tcBorders>
            <w:vAlign w:val="center"/>
          </w:tcPr>
          <w:p w14:paraId="5B1C5B2C" w14:textId="77777777" w:rsidR="00587708" w:rsidRPr="00F732FC" w:rsidRDefault="00587708" w:rsidP="00587708">
            <w:pPr>
              <w:rPr>
                <w:rFonts w:asciiTheme="minorHAnsi" w:hAnsiTheme="minorHAnsi" w:cstheme="minorHAnsi"/>
              </w:rPr>
            </w:pPr>
          </w:p>
        </w:tc>
      </w:tr>
      <w:tr w:rsidR="00587708" w:rsidRPr="00F732FC" w14:paraId="04F5FEBF" w14:textId="77777777" w:rsidTr="00587708">
        <w:trPr>
          <w:trHeight w:val="416"/>
        </w:trPr>
        <w:tc>
          <w:tcPr>
            <w:tcW w:w="5690" w:type="dxa"/>
            <w:tcBorders>
              <w:bottom w:val="dotted" w:sz="4" w:space="0" w:color="auto"/>
            </w:tcBorders>
            <w:vAlign w:val="center"/>
          </w:tcPr>
          <w:p w14:paraId="3255263D"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PARTNER: </w:t>
            </w:r>
          </w:p>
          <w:p w14:paraId="07A8BD04"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IME IN PRIIMEK PODPISNIKA: </w:t>
            </w:r>
          </w:p>
        </w:tc>
        <w:tc>
          <w:tcPr>
            <w:tcW w:w="2848" w:type="dxa"/>
            <w:tcBorders>
              <w:bottom w:val="dotted" w:sz="4" w:space="0" w:color="auto"/>
            </w:tcBorders>
            <w:vAlign w:val="center"/>
          </w:tcPr>
          <w:p w14:paraId="6F680789" w14:textId="77777777" w:rsidR="00587708" w:rsidRPr="00F732FC" w:rsidRDefault="00587708" w:rsidP="00587708">
            <w:pPr>
              <w:rPr>
                <w:rFonts w:asciiTheme="minorHAnsi" w:hAnsiTheme="minorHAnsi" w:cstheme="minorHAnsi"/>
              </w:rPr>
            </w:pPr>
          </w:p>
        </w:tc>
      </w:tr>
      <w:tr w:rsidR="00587708" w:rsidRPr="00F732FC" w14:paraId="6825258E" w14:textId="77777777" w:rsidTr="00587708">
        <w:trPr>
          <w:trHeight w:val="480"/>
        </w:trPr>
        <w:tc>
          <w:tcPr>
            <w:tcW w:w="5690" w:type="dxa"/>
            <w:tcBorders>
              <w:top w:val="dotted" w:sz="4" w:space="0" w:color="auto"/>
              <w:bottom w:val="dotted" w:sz="4" w:space="0" w:color="auto"/>
            </w:tcBorders>
            <w:vAlign w:val="center"/>
          </w:tcPr>
          <w:p w14:paraId="6C3A8F1F"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PARTNER: </w:t>
            </w:r>
          </w:p>
          <w:p w14:paraId="1D9178C6"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IME IN PRIIMEK PODPISNIKA:</w:t>
            </w:r>
          </w:p>
        </w:tc>
        <w:tc>
          <w:tcPr>
            <w:tcW w:w="2848" w:type="dxa"/>
            <w:tcBorders>
              <w:top w:val="dotted" w:sz="4" w:space="0" w:color="auto"/>
              <w:bottom w:val="dotted" w:sz="4" w:space="0" w:color="auto"/>
            </w:tcBorders>
            <w:vAlign w:val="center"/>
          </w:tcPr>
          <w:p w14:paraId="70D2F59B" w14:textId="77777777" w:rsidR="00587708" w:rsidRPr="00F732FC" w:rsidRDefault="00587708" w:rsidP="00587708">
            <w:pPr>
              <w:rPr>
                <w:rFonts w:asciiTheme="minorHAnsi" w:hAnsiTheme="minorHAnsi" w:cstheme="minorHAnsi"/>
              </w:rPr>
            </w:pPr>
          </w:p>
        </w:tc>
      </w:tr>
    </w:tbl>
    <w:p w14:paraId="741EA84D" w14:textId="77777777" w:rsidR="00587708" w:rsidRPr="00F732FC" w:rsidRDefault="00587708" w:rsidP="00587708">
      <w:pPr>
        <w:ind w:left="284"/>
        <w:rPr>
          <w:rFonts w:asciiTheme="minorHAnsi" w:hAnsiTheme="minorHAnsi" w:cstheme="minorHAnsi"/>
        </w:rPr>
      </w:pPr>
      <w:r w:rsidRPr="00F732FC">
        <w:rPr>
          <w:rFonts w:asciiTheme="minorHAnsi" w:hAnsiTheme="minorHAnsi" w:cstheme="minorHAnsi"/>
        </w:rPr>
        <w:t xml:space="preserve"> </w:t>
      </w:r>
    </w:p>
    <w:p w14:paraId="572B8B81" w14:textId="77777777" w:rsidR="00587708" w:rsidRPr="00F732FC" w:rsidRDefault="00587708" w:rsidP="00587708">
      <w:pPr>
        <w:ind w:left="284"/>
        <w:rPr>
          <w:rFonts w:asciiTheme="minorHAnsi" w:hAnsiTheme="minorHAnsi" w:cstheme="minorHAnsi"/>
          <w:color w:val="00518E"/>
        </w:rPr>
      </w:pPr>
      <w:bookmarkStart w:id="14" w:name="_Hlk5782235"/>
      <w:r w:rsidRPr="00F732FC">
        <w:rPr>
          <w:rFonts w:asciiTheme="minorHAnsi" w:hAnsiTheme="minorHAnsi" w:cstheme="minorHAnsi"/>
          <w:color w:val="00518E"/>
        </w:rPr>
        <w:t xml:space="preserve">Ponudnik v sistemu e-JN </w:t>
      </w:r>
      <w:r w:rsidR="00BA741A" w:rsidRPr="00F732FC">
        <w:rPr>
          <w:rFonts w:asciiTheme="minorHAnsi" w:hAnsiTheme="minorHAnsi" w:cstheme="minorHAnsi"/>
          <w:color w:val="00518E"/>
        </w:rPr>
        <w:t>prilogo</w:t>
      </w:r>
      <w:r w:rsidRPr="00F732FC">
        <w:rPr>
          <w:rFonts w:asciiTheme="minorHAnsi" w:hAnsiTheme="minorHAnsi" w:cstheme="minorHAnsi"/>
          <w:color w:val="00518E"/>
        </w:rPr>
        <w:t xml:space="preserve">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p>
    <w:bookmarkEnd w:id="14"/>
    <w:p w14:paraId="3C93C5AE" w14:textId="77777777" w:rsidR="002C14B0" w:rsidRPr="00F732FC" w:rsidRDefault="002C14B0">
      <w:pPr>
        <w:spacing w:after="160" w:line="259" w:lineRule="auto"/>
        <w:rPr>
          <w:rFonts w:asciiTheme="minorHAnsi" w:hAnsiTheme="minorHAnsi" w:cstheme="minorHAnsi"/>
          <w:b/>
          <w:color w:val="00518E"/>
        </w:rPr>
      </w:pPr>
      <w:r w:rsidRPr="00F732FC">
        <w:rPr>
          <w:rFonts w:asciiTheme="minorHAnsi" w:hAnsiTheme="minorHAnsi" w:cstheme="minorHAnsi"/>
          <w:b/>
          <w:color w:val="00518E"/>
        </w:rPr>
        <w:br w:type="page"/>
      </w:r>
    </w:p>
    <w:p w14:paraId="4CE609F7" w14:textId="77777777" w:rsidR="00587708" w:rsidRPr="00F732FC" w:rsidRDefault="00587708" w:rsidP="00587708">
      <w:pPr>
        <w:ind w:left="284"/>
        <w:rPr>
          <w:rFonts w:asciiTheme="minorHAnsi" w:hAnsiTheme="minorHAnsi" w:cstheme="minorHAnsi"/>
          <w:b/>
        </w:rPr>
      </w:pPr>
    </w:p>
    <w:p w14:paraId="30192D96" w14:textId="5E6A46AA" w:rsidR="00587708" w:rsidRPr="00F732FC" w:rsidRDefault="00587708" w:rsidP="00587708">
      <w:pPr>
        <w:jc w:val="right"/>
        <w:outlineLvl w:val="2"/>
        <w:rPr>
          <w:rFonts w:asciiTheme="minorHAnsi" w:hAnsiTheme="minorHAnsi" w:cstheme="minorHAnsi"/>
          <w:i/>
          <w:color w:val="00518E"/>
          <w:sz w:val="24"/>
          <w:szCs w:val="24"/>
        </w:rPr>
      </w:pPr>
      <w:bookmarkStart w:id="15" w:name="_Toc42702025"/>
      <w:r w:rsidRPr="00F732FC">
        <w:rPr>
          <w:rFonts w:asciiTheme="minorHAnsi" w:hAnsiTheme="minorHAnsi" w:cstheme="minorHAnsi"/>
          <w:color w:val="00518E"/>
          <w:sz w:val="24"/>
          <w:szCs w:val="24"/>
        </w:rPr>
        <w:t>PRILOGA 3.</w:t>
      </w:r>
      <w:r w:rsidR="00FB27A4">
        <w:rPr>
          <w:rFonts w:asciiTheme="minorHAnsi" w:hAnsiTheme="minorHAnsi" w:cstheme="minorHAnsi"/>
          <w:color w:val="00518E"/>
          <w:sz w:val="24"/>
          <w:szCs w:val="24"/>
        </w:rPr>
        <w:t>3</w:t>
      </w:r>
      <w:r w:rsidRPr="00F732FC">
        <w:rPr>
          <w:rFonts w:asciiTheme="minorHAnsi" w:hAnsiTheme="minorHAnsi" w:cstheme="minorHAnsi"/>
          <w:color w:val="00518E"/>
          <w:sz w:val="24"/>
          <w:szCs w:val="24"/>
        </w:rPr>
        <w:t xml:space="preserve"> - PODIZVAJALCI</w:t>
      </w:r>
      <w:bookmarkEnd w:id="15"/>
    </w:p>
    <w:p w14:paraId="50F699B3"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PODIZVAJALCI</w:t>
      </w:r>
    </w:p>
    <w:p w14:paraId="1F734970" w14:textId="77777777" w:rsidR="00587708" w:rsidRPr="00F732FC" w:rsidRDefault="00587708" w:rsidP="00587708">
      <w:pPr>
        <w:pStyle w:val="Glava"/>
        <w:tabs>
          <w:tab w:val="left" w:pos="708"/>
        </w:tabs>
        <w:jc w:val="center"/>
        <w:rPr>
          <w:rFonts w:asciiTheme="minorHAnsi" w:hAnsiTheme="minorHAnsi" w:cstheme="minorHAnsi"/>
          <w:i/>
        </w:rPr>
      </w:pPr>
    </w:p>
    <w:p w14:paraId="24D50643" w14:textId="77777777" w:rsidR="00587708" w:rsidRPr="00F732FC" w:rsidRDefault="00587708" w:rsidP="00587708">
      <w:pPr>
        <w:pStyle w:val="Glava"/>
        <w:tabs>
          <w:tab w:val="left" w:pos="708"/>
        </w:tabs>
        <w:jc w:val="center"/>
        <w:rPr>
          <w:rFonts w:asciiTheme="minorHAnsi" w:hAnsiTheme="minorHAnsi" w:cstheme="minorHAnsi"/>
          <w:i/>
          <w:sz w:val="24"/>
          <w:szCs w:val="24"/>
        </w:rPr>
      </w:pPr>
    </w:p>
    <w:p w14:paraId="1B5DF123" w14:textId="77777777" w:rsidR="00587708" w:rsidRPr="00F732FC" w:rsidRDefault="00587708" w:rsidP="00587708">
      <w:pPr>
        <w:pStyle w:val="Glava"/>
        <w:tabs>
          <w:tab w:val="left" w:pos="708"/>
        </w:tabs>
      </w:pPr>
      <w:r w:rsidRPr="00F732FC">
        <w:rPr>
          <w:rFonts w:asciiTheme="minorHAnsi" w:hAnsiTheme="minorHAnsi" w:cstheme="minorHAnsi"/>
          <w:color w:val="00518E"/>
        </w:rPr>
        <w:t>Priloge za podizvajalce izpolni samo ponudnik, ki bo nastopal s podizvajalci.</w:t>
      </w:r>
      <w:r w:rsidRPr="00F732FC">
        <w:t xml:space="preserve"> </w:t>
      </w:r>
    </w:p>
    <w:p w14:paraId="7DF89969" w14:textId="77777777" w:rsidR="00587708" w:rsidRPr="00F732FC" w:rsidRDefault="00587708" w:rsidP="00587708">
      <w:pPr>
        <w:pStyle w:val="Glava"/>
        <w:tabs>
          <w:tab w:val="left" w:pos="708"/>
        </w:tabs>
        <w:jc w:val="center"/>
        <w:rPr>
          <w:rFonts w:asciiTheme="minorHAnsi" w:hAnsiTheme="minorHAnsi" w:cstheme="minorHAnsi"/>
          <w:i/>
        </w:rPr>
      </w:pPr>
    </w:p>
    <w:p w14:paraId="45225F35" w14:textId="77777777" w:rsidR="00587708" w:rsidRPr="00F732FC" w:rsidRDefault="00587708" w:rsidP="00587708">
      <w:pPr>
        <w:pStyle w:val="Odstavekseznama"/>
        <w:numPr>
          <w:ilvl w:val="0"/>
          <w:numId w:val="24"/>
        </w:numPr>
        <w:spacing w:after="0" w:line="240" w:lineRule="auto"/>
        <w:jc w:val="both"/>
        <w:rPr>
          <w:rFonts w:asciiTheme="minorHAnsi" w:hAnsiTheme="minorHAnsi" w:cstheme="minorHAnsi"/>
          <w:i/>
          <w:sz w:val="20"/>
          <w:szCs w:val="20"/>
        </w:rPr>
      </w:pPr>
      <w:r w:rsidRPr="00F732FC">
        <w:rPr>
          <w:rFonts w:asciiTheme="minorHAnsi" w:hAnsiTheme="minorHAnsi" w:cstheme="minorHAnsi"/>
          <w:sz w:val="20"/>
          <w:szCs w:val="20"/>
        </w:rPr>
        <w:t>3.4.1 Obrazec Udeležba podizvajalcev (priloga 3.4.1),</w:t>
      </w:r>
    </w:p>
    <w:p w14:paraId="52AB5D14" w14:textId="77777777" w:rsidR="00587708" w:rsidRPr="00F732FC" w:rsidRDefault="00587708" w:rsidP="00587708">
      <w:pPr>
        <w:pStyle w:val="Odstavekseznama"/>
        <w:numPr>
          <w:ilvl w:val="0"/>
          <w:numId w:val="24"/>
        </w:numPr>
        <w:spacing w:after="0" w:line="240" w:lineRule="auto"/>
        <w:jc w:val="both"/>
        <w:rPr>
          <w:rFonts w:asciiTheme="minorHAnsi" w:hAnsiTheme="minorHAnsi" w:cstheme="minorHAnsi"/>
          <w:i/>
          <w:sz w:val="20"/>
          <w:szCs w:val="20"/>
        </w:rPr>
      </w:pPr>
      <w:r w:rsidRPr="00F732FC">
        <w:rPr>
          <w:rFonts w:asciiTheme="minorHAnsi" w:hAnsiTheme="minorHAnsi" w:cstheme="minorHAnsi"/>
          <w:sz w:val="20"/>
          <w:szCs w:val="20"/>
        </w:rPr>
        <w:t>3.4.2 Obrazec Podatki o podizvajalcu (priloga 3.4.2),</w:t>
      </w:r>
    </w:p>
    <w:p w14:paraId="131EA687" w14:textId="77777777" w:rsidR="00587708" w:rsidRPr="00F732FC" w:rsidRDefault="00587708" w:rsidP="00587708">
      <w:pPr>
        <w:pStyle w:val="Odstavekseznama"/>
        <w:numPr>
          <w:ilvl w:val="0"/>
          <w:numId w:val="24"/>
        </w:numPr>
        <w:spacing w:after="0" w:line="240" w:lineRule="auto"/>
        <w:jc w:val="both"/>
        <w:rPr>
          <w:rFonts w:asciiTheme="minorHAnsi" w:hAnsiTheme="minorHAnsi" w:cstheme="minorHAnsi"/>
          <w:i/>
          <w:sz w:val="20"/>
          <w:szCs w:val="20"/>
        </w:rPr>
      </w:pPr>
      <w:r w:rsidRPr="00F732FC">
        <w:rPr>
          <w:rFonts w:asciiTheme="minorHAnsi" w:hAnsiTheme="minorHAnsi" w:cstheme="minorHAnsi"/>
          <w:sz w:val="20"/>
          <w:szCs w:val="20"/>
        </w:rPr>
        <w:t xml:space="preserve">3.4.3 Izjava podizvajalca (priloga 3.4.3) </w:t>
      </w:r>
    </w:p>
    <w:p w14:paraId="19E74FDA" w14:textId="77777777" w:rsidR="00587708" w:rsidRPr="00F732FC" w:rsidRDefault="00587708" w:rsidP="00587708">
      <w:pPr>
        <w:pStyle w:val="Odstavekseznama"/>
        <w:numPr>
          <w:ilvl w:val="0"/>
          <w:numId w:val="24"/>
        </w:numPr>
        <w:spacing w:after="0" w:line="240" w:lineRule="auto"/>
        <w:jc w:val="both"/>
        <w:rPr>
          <w:rFonts w:asciiTheme="minorHAnsi" w:hAnsiTheme="minorHAnsi" w:cstheme="minorHAnsi"/>
          <w:i/>
          <w:sz w:val="20"/>
          <w:szCs w:val="20"/>
        </w:rPr>
      </w:pPr>
      <w:r w:rsidRPr="00F732FC">
        <w:rPr>
          <w:rFonts w:asciiTheme="minorHAnsi" w:hAnsiTheme="minorHAnsi" w:cstheme="minorHAnsi"/>
          <w:sz w:val="20"/>
          <w:szCs w:val="20"/>
        </w:rPr>
        <w:t>3.4.4 Pooblastilo ponudnika za neposredno plačilo</w:t>
      </w:r>
      <w:r w:rsidR="009B1CBB" w:rsidRPr="00F732FC">
        <w:rPr>
          <w:rFonts w:asciiTheme="minorHAnsi" w:hAnsiTheme="minorHAnsi" w:cstheme="minorHAnsi"/>
          <w:sz w:val="20"/>
          <w:szCs w:val="20"/>
        </w:rPr>
        <w:t xml:space="preserve"> (priloga 3.4.4)</w:t>
      </w:r>
    </w:p>
    <w:p w14:paraId="59EF2A9F" w14:textId="77777777" w:rsidR="00587708" w:rsidRPr="00F732FC" w:rsidRDefault="00587708" w:rsidP="00587708">
      <w:pPr>
        <w:pStyle w:val="Odstavekseznama"/>
        <w:numPr>
          <w:ilvl w:val="0"/>
          <w:numId w:val="24"/>
        </w:numPr>
        <w:spacing w:after="0" w:line="240" w:lineRule="auto"/>
        <w:jc w:val="both"/>
        <w:rPr>
          <w:rFonts w:asciiTheme="minorHAnsi" w:hAnsiTheme="minorHAnsi" w:cstheme="minorHAnsi"/>
          <w:i/>
          <w:sz w:val="20"/>
          <w:szCs w:val="20"/>
        </w:rPr>
      </w:pPr>
      <w:r w:rsidRPr="00F732FC">
        <w:rPr>
          <w:rFonts w:asciiTheme="minorHAnsi" w:hAnsiTheme="minorHAnsi" w:cstheme="minorHAnsi"/>
          <w:sz w:val="20"/>
          <w:szCs w:val="20"/>
        </w:rPr>
        <w:t>3.4.5 Soglasje podizvajalca za neposredno plačilo</w:t>
      </w:r>
      <w:r w:rsidR="009B1CBB" w:rsidRPr="00F732FC">
        <w:rPr>
          <w:rFonts w:asciiTheme="minorHAnsi" w:hAnsiTheme="minorHAnsi" w:cstheme="minorHAnsi"/>
          <w:sz w:val="20"/>
          <w:szCs w:val="20"/>
        </w:rPr>
        <w:t xml:space="preserve"> (priloga 3.4.5)</w:t>
      </w:r>
    </w:p>
    <w:p w14:paraId="4742FA17" w14:textId="77777777" w:rsidR="00587708" w:rsidRPr="00F732FC" w:rsidRDefault="00587708" w:rsidP="00587708">
      <w:pPr>
        <w:pStyle w:val="Glava"/>
        <w:tabs>
          <w:tab w:val="left" w:pos="708"/>
        </w:tabs>
        <w:jc w:val="both"/>
        <w:rPr>
          <w:rFonts w:asciiTheme="minorHAnsi" w:hAnsiTheme="minorHAnsi" w:cstheme="minorHAnsi"/>
          <w:i/>
        </w:rPr>
      </w:pPr>
    </w:p>
    <w:p w14:paraId="6F812682" w14:textId="77777777" w:rsidR="00587708" w:rsidRPr="00F732FC" w:rsidRDefault="00587708" w:rsidP="00587708">
      <w:pPr>
        <w:pStyle w:val="Glava"/>
        <w:tabs>
          <w:tab w:val="left" w:pos="708"/>
        </w:tabs>
        <w:jc w:val="both"/>
        <w:rPr>
          <w:rFonts w:asciiTheme="minorHAnsi" w:hAnsiTheme="minorHAnsi" w:cstheme="minorHAnsi"/>
          <w:i/>
        </w:rPr>
      </w:pPr>
    </w:p>
    <w:p w14:paraId="48AF477B" w14:textId="77777777" w:rsidR="002C14B0" w:rsidRPr="00F732FC" w:rsidRDefault="002C14B0" w:rsidP="00587708">
      <w:pPr>
        <w:pStyle w:val="Glava"/>
        <w:tabs>
          <w:tab w:val="left" w:pos="708"/>
        </w:tabs>
        <w:jc w:val="both"/>
        <w:rPr>
          <w:rFonts w:asciiTheme="minorHAnsi" w:hAnsiTheme="minorHAnsi" w:cstheme="minorHAnsi"/>
          <w:i/>
        </w:rPr>
      </w:pPr>
    </w:p>
    <w:p w14:paraId="07561613" w14:textId="77777777" w:rsidR="002C14B0" w:rsidRPr="00F732FC" w:rsidRDefault="002C14B0" w:rsidP="00587708">
      <w:pPr>
        <w:pStyle w:val="Glava"/>
        <w:tabs>
          <w:tab w:val="left" w:pos="708"/>
        </w:tabs>
        <w:jc w:val="both"/>
        <w:rPr>
          <w:rFonts w:asciiTheme="minorHAnsi" w:hAnsiTheme="minorHAnsi" w:cstheme="minorHAnsi"/>
          <w:i/>
        </w:rPr>
      </w:pPr>
    </w:p>
    <w:p w14:paraId="0C9988F5" w14:textId="77777777" w:rsidR="002C14B0" w:rsidRPr="00F732FC" w:rsidRDefault="002C14B0" w:rsidP="00587708">
      <w:pPr>
        <w:pStyle w:val="Glava"/>
        <w:tabs>
          <w:tab w:val="left" w:pos="708"/>
        </w:tabs>
        <w:jc w:val="both"/>
        <w:rPr>
          <w:rFonts w:asciiTheme="minorHAnsi" w:hAnsiTheme="minorHAnsi" w:cstheme="minorHAnsi"/>
          <w:i/>
        </w:rPr>
      </w:pPr>
    </w:p>
    <w:p w14:paraId="7927DF5D" w14:textId="77777777" w:rsidR="002C14B0" w:rsidRPr="00F732FC" w:rsidRDefault="002C14B0" w:rsidP="00587708">
      <w:pPr>
        <w:pStyle w:val="Glava"/>
        <w:tabs>
          <w:tab w:val="left" w:pos="708"/>
        </w:tabs>
        <w:jc w:val="both"/>
        <w:rPr>
          <w:rFonts w:asciiTheme="minorHAnsi" w:hAnsiTheme="minorHAnsi" w:cstheme="minorHAnsi"/>
          <w:i/>
        </w:rPr>
      </w:pPr>
    </w:p>
    <w:p w14:paraId="09B0F41D" w14:textId="77777777" w:rsidR="002C14B0" w:rsidRPr="00F732FC" w:rsidRDefault="002C14B0" w:rsidP="00587708">
      <w:pPr>
        <w:pStyle w:val="Glava"/>
        <w:tabs>
          <w:tab w:val="left" w:pos="708"/>
        </w:tabs>
        <w:jc w:val="both"/>
        <w:rPr>
          <w:rFonts w:asciiTheme="minorHAnsi" w:hAnsiTheme="minorHAnsi" w:cstheme="minorHAnsi"/>
          <w:i/>
        </w:rPr>
      </w:pPr>
    </w:p>
    <w:p w14:paraId="6491C3CA" w14:textId="77777777" w:rsidR="002C14B0" w:rsidRPr="00F732FC" w:rsidRDefault="002C14B0" w:rsidP="00587708">
      <w:pPr>
        <w:pStyle w:val="Glava"/>
        <w:tabs>
          <w:tab w:val="left" w:pos="708"/>
        </w:tabs>
        <w:jc w:val="both"/>
        <w:rPr>
          <w:rFonts w:asciiTheme="minorHAnsi" w:hAnsiTheme="minorHAnsi" w:cstheme="minorHAnsi"/>
          <w:i/>
        </w:rPr>
      </w:pPr>
    </w:p>
    <w:p w14:paraId="4711129F" w14:textId="77777777" w:rsidR="002C14B0" w:rsidRPr="00F732FC" w:rsidRDefault="002C14B0" w:rsidP="00587708">
      <w:pPr>
        <w:pStyle w:val="Glava"/>
        <w:tabs>
          <w:tab w:val="left" w:pos="708"/>
        </w:tabs>
        <w:jc w:val="both"/>
        <w:rPr>
          <w:rFonts w:asciiTheme="minorHAnsi" w:hAnsiTheme="minorHAnsi" w:cstheme="minorHAnsi"/>
          <w:i/>
        </w:rPr>
      </w:pPr>
    </w:p>
    <w:p w14:paraId="7504295D" w14:textId="77777777" w:rsidR="002C14B0" w:rsidRPr="00F732FC" w:rsidRDefault="002C14B0" w:rsidP="00587708">
      <w:pPr>
        <w:pStyle w:val="Glava"/>
        <w:tabs>
          <w:tab w:val="left" w:pos="708"/>
        </w:tabs>
        <w:jc w:val="both"/>
        <w:rPr>
          <w:rFonts w:asciiTheme="minorHAnsi" w:hAnsiTheme="minorHAnsi" w:cstheme="minorHAnsi"/>
          <w:i/>
        </w:rPr>
      </w:pPr>
    </w:p>
    <w:p w14:paraId="3BB3B931" w14:textId="77777777" w:rsidR="002C14B0" w:rsidRPr="00F732FC" w:rsidRDefault="002C14B0" w:rsidP="00587708">
      <w:pPr>
        <w:pStyle w:val="Glava"/>
        <w:tabs>
          <w:tab w:val="left" w:pos="708"/>
        </w:tabs>
        <w:jc w:val="both"/>
        <w:rPr>
          <w:rFonts w:asciiTheme="minorHAnsi" w:hAnsiTheme="minorHAnsi" w:cstheme="minorHAnsi"/>
          <w:i/>
        </w:rPr>
      </w:pPr>
    </w:p>
    <w:p w14:paraId="78D44F8F" w14:textId="77777777" w:rsidR="002C14B0" w:rsidRPr="00F732FC" w:rsidRDefault="002C14B0" w:rsidP="00587708">
      <w:pPr>
        <w:pStyle w:val="Glava"/>
        <w:tabs>
          <w:tab w:val="left" w:pos="708"/>
        </w:tabs>
        <w:jc w:val="both"/>
        <w:rPr>
          <w:rFonts w:asciiTheme="minorHAnsi" w:hAnsiTheme="minorHAnsi" w:cstheme="minorHAnsi"/>
          <w:i/>
        </w:rPr>
      </w:pPr>
    </w:p>
    <w:p w14:paraId="03FD1B16" w14:textId="77777777" w:rsidR="002C14B0" w:rsidRPr="00F732FC" w:rsidRDefault="002C14B0" w:rsidP="00587708">
      <w:pPr>
        <w:pStyle w:val="Glava"/>
        <w:tabs>
          <w:tab w:val="left" w:pos="708"/>
        </w:tabs>
        <w:jc w:val="both"/>
        <w:rPr>
          <w:rFonts w:asciiTheme="minorHAnsi" w:hAnsiTheme="minorHAnsi" w:cstheme="minorHAnsi"/>
          <w:i/>
        </w:rPr>
      </w:pPr>
    </w:p>
    <w:p w14:paraId="2004D178" w14:textId="77777777" w:rsidR="002C14B0" w:rsidRPr="00F732FC" w:rsidRDefault="002C14B0" w:rsidP="00587708">
      <w:pPr>
        <w:pStyle w:val="Glava"/>
        <w:tabs>
          <w:tab w:val="left" w:pos="708"/>
        </w:tabs>
        <w:jc w:val="both"/>
        <w:rPr>
          <w:rFonts w:asciiTheme="minorHAnsi" w:hAnsiTheme="minorHAnsi" w:cstheme="minorHAnsi"/>
          <w:i/>
        </w:rPr>
      </w:pPr>
    </w:p>
    <w:p w14:paraId="73E49E17" w14:textId="77777777" w:rsidR="002C14B0" w:rsidRPr="00F732FC" w:rsidRDefault="002C14B0" w:rsidP="00587708">
      <w:pPr>
        <w:pStyle w:val="Glava"/>
        <w:tabs>
          <w:tab w:val="left" w:pos="708"/>
        </w:tabs>
        <w:jc w:val="both"/>
        <w:rPr>
          <w:rFonts w:asciiTheme="minorHAnsi" w:hAnsiTheme="minorHAnsi" w:cstheme="minorHAnsi"/>
          <w:i/>
        </w:rPr>
      </w:pPr>
    </w:p>
    <w:p w14:paraId="2491CCB9" w14:textId="77777777" w:rsidR="002C14B0" w:rsidRPr="00F732FC" w:rsidRDefault="002C14B0" w:rsidP="00587708">
      <w:pPr>
        <w:pStyle w:val="Glava"/>
        <w:tabs>
          <w:tab w:val="left" w:pos="708"/>
        </w:tabs>
        <w:jc w:val="both"/>
        <w:rPr>
          <w:rFonts w:asciiTheme="minorHAnsi" w:hAnsiTheme="minorHAnsi" w:cstheme="minorHAnsi"/>
          <w:i/>
        </w:rPr>
      </w:pPr>
    </w:p>
    <w:p w14:paraId="08678C22" w14:textId="77777777" w:rsidR="002C14B0" w:rsidRPr="00F732FC" w:rsidRDefault="002C14B0" w:rsidP="00587708">
      <w:pPr>
        <w:pStyle w:val="Glava"/>
        <w:tabs>
          <w:tab w:val="left" w:pos="708"/>
        </w:tabs>
        <w:jc w:val="both"/>
        <w:rPr>
          <w:rFonts w:asciiTheme="minorHAnsi" w:hAnsiTheme="minorHAnsi" w:cstheme="minorHAnsi"/>
          <w:i/>
        </w:rPr>
      </w:pPr>
    </w:p>
    <w:p w14:paraId="0777AD4D" w14:textId="77777777" w:rsidR="002C14B0" w:rsidRPr="00F732FC" w:rsidRDefault="002C14B0" w:rsidP="00587708">
      <w:pPr>
        <w:pStyle w:val="Glava"/>
        <w:tabs>
          <w:tab w:val="left" w:pos="708"/>
        </w:tabs>
        <w:jc w:val="both"/>
        <w:rPr>
          <w:rFonts w:asciiTheme="minorHAnsi" w:hAnsiTheme="minorHAnsi" w:cstheme="minorHAnsi"/>
          <w:i/>
        </w:rPr>
      </w:pPr>
    </w:p>
    <w:p w14:paraId="15401840" w14:textId="77777777" w:rsidR="002C14B0" w:rsidRPr="00F732FC" w:rsidRDefault="002C14B0" w:rsidP="00587708">
      <w:pPr>
        <w:pStyle w:val="Glava"/>
        <w:tabs>
          <w:tab w:val="left" w:pos="708"/>
        </w:tabs>
        <w:jc w:val="both"/>
        <w:rPr>
          <w:rFonts w:asciiTheme="minorHAnsi" w:hAnsiTheme="minorHAnsi" w:cstheme="minorHAnsi"/>
          <w:i/>
        </w:rPr>
      </w:pPr>
    </w:p>
    <w:p w14:paraId="56EF0858" w14:textId="77777777" w:rsidR="002C14B0" w:rsidRPr="00F732FC" w:rsidRDefault="002C14B0" w:rsidP="00587708">
      <w:pPr>
        <w:pStyle w:val="Glava"/>
        <w:tabs>
          <w:tab w:val="left" w:pos="708"/>
        </w:tabs>
        <w:jc w:val="both"/>
        <w:rPr>
          <w:rFonts w:asciiTheme="minorHAnsi" w:hAnsiTheme="minorHAnsi" w:cstheme="minorHAnsi"/>
          <w:i/>
        </w:rPr>
      </w:pPr>
    </w:p>
    <w:p w14:paraId="2B20018B" w14:textId="77777777" w:rsidR="002C14B0" w:rsidRPr="00F732FC" w:rsidRDefault="002C14B0" w:rsidP="00587708">
      <w:pPr>
        <w:pStyle w:val="Glava"/>
        <w:tabs>
          <w:tab w:val="left" w:pos="708"/>
        </w:tabs>
        <w:jc w:val="both"/>
        <w:rPr>
          <w:rFonts w:asciiTheme="minorHAnsi" w:hAnsiTheme="minorHAnsi" w:cstheme="minorHAnsi"/>
          <w:i/>
        </w:rPr>
      </w:pPr>
    </w:p>
    <w:p w14:paraId="05E808B7" w14:textId="77777777" w:rsidR="002C14B0" w:rsidRPr="00F732FC" w:rsidRDefault="002C14B0" w:rsidP="00587708">
      <w:pPr>
        <w:pStyle w:val="Glava"/>
        <w:tabs>
          <w:tab w:val="left" w:pos="708"/>
        </w:tabs>
        <w:jc w:val="both"/>
        <w:rPr>
          <w:rFonts w:asciiTheme="minorHAnsi" w:hAnsiTheme="minorHAnsi" w:cstheme="minorHAnsi"/>
          <w:i/>
        </w:rPr>
      </w:pPr>
    </w:p>
    <w:p w14:paraId="31A31871" w14:textId="77777777" w:rsidR="002C14B0" w:rsidRPr="00F732FC" w:rsidRDefault="002C14B0" w:rsidP="00587708">
      <w:pPr>
        <w:pStyle w:val="Glava"/>
        <w:tabs>
          <w:tab w:val="left" w:pos="708"/>
        </w:tabs>
        <w:jc w:val="both"/>
        <w:rPr>
          <w:rFonts w:asciiTheme="minorHAnsi" w:hAnsiTheme="minorHAnsi" w:cstheme="minorHAnsi"/>
          <w:i/>
        </w:rPr>
      </w:pPr>
    </w:p>
    <w:p w14:paraId="58ED7739" w14:textId="77777777" w:rsidR="002C14B0" w:rsidRPr="00F732FC" w:rsidRDefault="002C14B0" w:rsidP="00587708">
      <w:pPr>
        <w:pStyle w:val="Glava"/>
        <w:tabs>
          <w:tab w:val="left" w:pos="708"/>
        </w:tabs>
        <w:jc w:val="both"/>
        <w:rPr>
          <w:rFonts w:asciiTheme="minorHAnsi" w:hAnsiTheme="minorHAnsi" w:cstheme="minorHAnsi"/>
          <w:i/>
        </w:rPr>
      </w:pPr>
    </w:p>
    <w:p w14:paraId="2903AD2F" w14:textId="77777777" w:rsidR="002C14B0" w:rsidRPr="00F732FC" w:rsidRDefault="002C14B0" w:rsidP="00587708">
      <w:pPr>
        <w:pStyle w:val="Glava"/>
        <w:tabs>
          <w:tab w:val="left" w:pos="708"/>
        </w:tabs>
        <w:jc w:val="both"/>
        <w:rPr>
          <w:rFonts w:asciiTheme="minorHAnsi" w:hAnsiTheme="minorHAnsi" w:cstheme="minorHAnsi"/>
          <w:i/>
        </w:rPr>
      </w:pPr>
    </w:p>
    <w:p w14:paraId="0D17B7FF" w14:textId="77777777" w:rsidR="002C14B0" w:rsidRPr="00F732FC" w:rsidRDefault="002C14B0" w:rsidP="00587708">
      <w:pPr>
        <w:pStyle w:val="Glava"/>
        <w:tabs>
          <w:tab w:val="left" w:pos="708"/>
        </w:tabs>
        <w:jc w:val="both"/>
        <w:rPr>
          <w:rFonts w:asciiTheme="minorHAnsi" w:hAnsiTheme="minorHAnsi" w:cstheme="minorHAnsi"/>
          <w:i/>
        </w:rPr>
      </w:pPr>
    </w:p>
    <w:p w14:paraId="61FA75E5" w14:textId="77777777" w:rsidR="002C14B0" w:rsidRPr="00F732FC" w:rsidRDefault="002C14B0" w:rsidP="00587708">
      <w:pPr>
        <w:pStyle w:val="Glava"/>
        <w:tabs>
          <w:tab w:val="left" w:pos="708"/>
        </w:tabs>
        <w:jc w:val="both"/>
        <w:rPr>
          <w:rFonts w:asciiTheme="minorHAnsi" w:hAnsiTheme="minorHAnsi" w:cstheme="minorHAnsi"/>
          <w:i/>
        </w:rPr>
      </w:pPr>
    </w:p>
    <w:p w14:paraId="6089BE3D" w14:textId="77777777" w:rsidR="002C14B0" w:rsidRPr="00F732FC" w:rsidRDefault="002C14B0" w:rsidP="00587708">
      <w:pPr>
        <w:pStyle w:val="Glava"/>
        <w:tabs>
          <w:tab w:val="left" w:pos="708"/>
        </w:tabs>
        <w:jc w:val="both"/>
        <w:rPr>
          <w:rFonts w:asciiTheme="minorHAnsi" w:hAnsiTheme="minorHAnsi" w:cstheme="minorHAnsi"/>
          <w:i/>
        </w:rPr>
      </w:pPr>
    </w:p>
    <w:p w14:paraId="1F540127" w14:textId="77777777" w:rsidR="002C14B0" w:rsidRPr="00F732FC" w:rsidRDefault="002C14B0" w:rsidP="00587708">
      <w:pPr>
        <w:pStyle w:val="Glava"/>
        <w:tabs>
          <w:tab w:val="left" w:pos="708"/>
        </w:tabs>
        <w:jc w:val="both"/>
        <w:rPr>
          <w:rFonts w:asciiTheme="minorHAnsi" w:hAnsiTheme="minorHAnsi" w:cstheme="minorHAnsi"/>
          <w:i/>
        </w:rPr>
      </w:pPr>
    </w:p>
    <w:p w14:paraId="74BD0A95" w14:textId="77777777" w:rsidR="002C14B0" w:rsidRPr="00F732FC" w:rsidRDefault="002C14B0" w:rsidP="00587708">
      <w:pPr>
        <w:pStyle w:val="Glava"/>
        <w:tabs>
          <w:tab w:val="left" w:pos="708"/>
        </w:tabs>
        <w:jc w:val="both"/>
        <w:rPr>
          <w:rFonts w:asciiTheme="minorHAnsi" w:hAnsiTheme="minorHAnsi" w:cstheme="minorHAnsi"/>
          <w:i/>
        </w:rPr>
      </w:pPr>
    </w:p>
    <w:p w14:paraId="134BF908" w14:textId="77777777" w:rsidR="002C14B0" w:rsidRPr="00F732FC" w:rsidRDefault="002C14B0" w:rsidP="00587708">
      <w:pPr>
        <w:pStyle w:val="Glava"/>
        <w:tabs>
          <w:tab w:val="left" w:pos="708"/>
        </w:tabs>
        <w:jc w:val="both"/>
        <w:rPr>
          <w:rFonts w:asciiTheme="minorHAnsi" w:hAnsiTheme="minorHAnsi" w:cstheme="minorHAnsi"/>
          <w:i/>
        </w:rPr>
      </w:pPr>
    </w:p>
    <w:p w14:paraId="649D67F8" w14:textId="77777777" w:rsidR="002C14B0" w:rsidRPr="00F732FC" w:rsidRDefault="002C14B0" w:rsidP="00587708">
      <w:pPr>
        <w:pStyle w:val="Glava"/>
        <w:tabs>
          <w:tab w:val="left" w:pos="708"/>
        </w:tabs>
        <w:jc w:val="both"/>
        <w:rPr>
          <w:rFonts w:asciiTheme="minorHAnsi" w:hAnsiTheme="minorHAnsi" w:cstheme="minorHAnsi"/>
          <w:i/>
        </w:rPr>
      </w:pPr>
    </w:p>
    <w:p w14:paraId="05AA7A8D" w14:textId="77777777" w:rsidR="002C14B0" w:rsidRPr="00F732FC" w:rsidRDefault="002C14B0" w:rsidP="00587708">
      <w:pPr>
        <w:pStyle w:val="Glava"/>
        <w:tabs>
          <w:tab w:val="left" w:pos="708"/>
        </w:tabs>
        <w:jc w:val="both"/>
        <w:rPr>
          <w:rFonts w:asciiTheme="minorHAnsi" w:hAnsiTheme="minorHAnsi" w:cstheme="minorHAnsi"/>
          <w:i/>
        </w:rPr>
      </w:pPr>
    </w:p>
    <w:p w14:paraId="782C2473" w14:textId="77777777" w:rsidR="002C14B0" w:rsidRPr="00F732FC" w:rsidRDefault="002C14B0" w:rsidP="00587708">
      <w:pPr>
        <w:pStyle w:val="Glava"/>
        <w:tabs>
          <w:tab w:val="left" w:pos="708"/>
        </w:tabs>
        <w:jc w:val="both"/>
        <w:rPr>
          <w:rFonts w:asciiTheme="minorHAnsi" w:hAnsiTheme="minorHAnsi" w:cstheme="minorHAnsi"/>
          <w:i/>
        </w:rPr>
      </w:pPr>
    </w:p>
    <w:p w14:paraId="507F3694" w14:textId="77777777" w:rsidR="002C14B0" w:rsidRPr="00F732FC" w:rsidRDefault="002C14B0" w:rsidP="00587708">
      <w:pPr>
        <w:pStyle w:val="Glava"/>
        <w:tabs>
          <w:tab w:val="left" w:pos="708"/>
        </w:tabs>
        <w:jc w:val="both"/>
        <w:rPr>
          <w:rFonts w:asciiTheme="minorHAnsi" w:hAnsiTheme="minorHAnsi" w:cstheme="minorHAnsi"/>
          <w:i/>
        </w:rPr>
      </w:pPr>
    </w:p>
    <w:p w14:paraId="3B5DADB3" w14:textId="77777777" w:rsidR="002C14B0" w:rsidRPr="00F732FC" w:rsidRDefault="002C14B0" w:rsidP="00587708">
      <w:pPr>
        <w:pStyle w:val="Glava"/>
        <w:tabs>
          <w:tab w:val="left" w:pos="708"/>
        </w:tabs>
        <w:jc w:val="both"/>
        <w:rPr>
          <w:rFonts w:asciiTheme="minorHAnsi" w:hAnsiTheme="minorHAnsi" w:cstheme="minorHAnsi"/>
          <w:i/>
        </w:rPr>
      </w:pPr>
    </w:p>
    <w:p w14:paraId="13DD6F04" w14:textId="77777777" w:rsidR="002C14B0" w:rsidRPr="00F732FC" w:rsidRDefault="002C14B0" w:rsidP="00587708">
      <w:pPr>
        <w:pStyle w:val="Glava"/>
        <w:tabs>
          <w:tab w:val="left" w:pos="708"/>
        </w:tabs>
        <w:jc w:val="both"/>
        <w:rPr>
          <w:rFonts w:asciiTheme="minorHAnsi" w:hAnsiTheme="minorHAnsi" w:cstheme="minorHAnsi"/>
          <w:i/>
        </w:rPr>
      </w:pPr>
    </w:p>
    <w:p w14:paraId="30F8AEC4" w14:textId="77777777" w:rsidR="002C14B0" w:rsidRPr="00F732FC" w:rsidRDefault="002C14B0" w:rsidP="00587708">
      <w:pPr>
        <w:pStyle w:val="Glava"/>
        <w:tabs>
          <w:tab w:val="left" w:pos="708"/>
        </w:tabs>
        <w:jc w:val="both"/>
        <w:rPr>
          <w:rFonts w:asciiTheme="minorHAnsi" w:hAnsiTheme="minorHAnsi" w:cstheme="minorHAnsi"/>
          <w:i/>
        </w:rPr>
      </w:pPr>
    </w:p>
    <w:p w14:paraId="4F556587" w14:textId="77777777" w:rsidR="002C14B0" w:rsidRPr="00F732FC" w:rsidRDefault="002C14B0" w:rsidP="00587708">
      <w:pPr>
        <w:pStyle w:val="Glava"/>
        <w:tabs>
          <w:tab w:val="left" w:pos="708"/>
        </w:tabs>
        <w:jc w:val="both"/>
        <w:rPr>
          <w:rFonts w:asciiTheme="minorHAnsi" w:hAnsiTheme="minorHAnsi" w:cstheme="minorHAnsi"/>
          <w:i/>
        </w:rPr>
      </w:pPr>
    </w:p>
    <w:p w14:paraId="1A24BB18" w14:textId="77777777" w:rsidR="002C14B0" w:rsidRPr="00F732FC" w:rsidRDefault="002C14B0" w:rsidP="002C14B0">
      <w:pPr>
        <w:pStyle w:val="Glava"/>
        <w:tabs>
          <w:tab w:val="left" w:pos="708"/>
        </w:tabs>
        <w:rPr>
          <w:rFonts w:asciiTheme="minorHAnsi" w:hAnsiTheme="minorHAnsi" w:cstheme="minorHAnsi"/>
          <w:i/>
          <w:color w:val="00518E"/>
        </w:rPr>
      </w:pPr>
      <w:r w:rsidRPr="00F732FC">
        <w:rPr>
          <w:rFonts w:asciiTheme="minorHAnsi" w:hAnsiTheme="minorHAnsi" w:cstheme="minorHAnsi"/>
          <w:color w:val="00518E"/>
        </w:rPr>
        <w:t>Ponudnik v sistemu e-JN te priloge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p>
    <w:p w14:paraId="0E2A5366" w14:textId="77777777" w:rsidR="002C14B0" w:rsidRPr="00F732FC" w:rsidRDefault="002C14B0" w:rsidP="00587708">
      <w:pPr>
        <w:pStyle w:val="Glava"/>
        <w:tabs>
          <w:tab w:val="left" w:pos="708"/>
        </w:tabs>
        <w:jc w:val="both"/>
        <w:rPr>
          <w:rFonts w:asciiTheme="minorHAnsi" w:hAnsiTheme="minorHAnsi" w:cstheme="minorHAnsi"/>
          <w:i/>
        </w:rPr>
      </w:pPr>
    </w:p>
    <w:p w14:paraId="08CE3511" w14:textId="77777777" w:rsidR="00587708" w:rsidRPr="00F732FC" w:rsidRDefault="00587708" w:rsidP="00587708">
      <w:pPr>
        <w:rPr>
          <w:rFonts w:asciiTheme="minorHAnsi" w:hAnsiTheme="minorHAnsi" w:cstheme="minorHAnsi"/>
          <w:i/>
        </w:rPr>
      </w:pPr>
      <w:r w:rsidRPr="00F732FC">
        <w:rPr>
          <w:rFonts w:asciiTheme="minorHAnsi" w:hAnsiTheme="minorHAnsi" w:cstheme="minorHAnsi"/>
        </w:rPr>
        <w:br w:type="page"/>
      </w:r>
    </w:p>
    <w:p w14:paraId="69D68BD0" w14:textId="77777777" w:rsidR="00587708" w:rsidRPr="00F732FC" w:rsidRDefault="00587708" w:rsidP="00587708">
      <w:pPr>
        <w:pStyle w:val="Glava"/>
        <w:tabs>
          <w:tab w:val="left" w:pos="708"/>
        </w:tabs>
        <w:jc w:val="both"/>
        <w:rPr>
          <w:rFonts w:asciiTheme="minorHAnsi" w:hAnsiTheme="minorHAnsi" w:cstheme="minorHAnsi"/>
          <w:i/>
        </w:rPr>
      </w:pPr>
    </w:p>
    <w:p w14:paraId="66BEA511" w14:textId="7DA9DC4C" w:rsidR="00587708" w:rsidRPr="00F732FC" w:rsidRDefault="00587708" w:rsidP="00587708">
      <w:pPr>
        <w:pStyle w:val="Glava"/>
        <w:tabs>
          <w:tab w:val="left" w:pos="708"/>
        </w:tabs>
        <w:jc w:val="right"/>
        <w:outlineLvl w:val="2"/>
        <w:rPr>
          <w:rFonts w:asciiTheme="minorHAnsi" w:hAnsiTheme="minorHAnsi" w:cstheme="minorHAnsi"/>
          <w:i/>
          <w:color w:val="00518E"/>
          <w:sz w:val="24"/>
          <w:szCs w:val="24"/>
        </w:rPr>
      </w:pPr>
      <w:bookmarkStart w:id="16" w:name="_Toc42702026"/>
      <w:r w:rsidRPr="00F732FC">
        <w:rPr>
          <w:rFonts w:asciiTheme="minorHAnsi" w:hAnsiTheme="minorHAnsi" w:cstheme="minorHAnsi"/>
          <w:color w:val="00518E"/>
          <w:sz w:val="24"/>
          <w:szCs w:val="24"/>
        </w:rPr>
        <w:t>PRILOGA 3.</w:t>
      </w:r>
      <w:r w:rsidR="00FB27A4">
        <w:rPr>
          <w:rFonts w:asciiTheme="minorHAnsi" w:hAnsiTheme="minorHAnsi" w:cstheme="minorHAnsi"/>
          <w:color w:val="00518E"/>
          <w:sz w:val="24"/>
          <w:szCs w:val="24"/>
        </w:rPr>
        <w:t>3</w:t>
      </w:r>
      <w:r w:rsidRPr="00F732FC">
        <w:rPr>
          <w:rFonts w:asciiTheme="minorHAnsi" w:hAnsiTheme="minorHAnsi" w:cstheme="minorHAnsi"/>
          <w:color w:val="00518E"/>
          <w:sz w:val="24"/>
          <w:szCs w:val="24"/>
        </w:rPr>
        <w:t>.1 - UDELEŽBA PODIZVAJALCEV</w:t>
      </w:r>
      <w:bookmarkEnd w:id="16"/>
    </w:p>
    <w:p w14:paraId="3ACF7CB4" w14:textId="77777777" w:rsidR="00587708" w:rsidRPr="00F732FC" w:rsidRDefault="00587708" w:rsidP="00587708">
      <w:pPr>
        <w:pStyle w:val="Glava"/>
        <w:pBdr>
          <w:bottom w:val="single" w:sz="4" w:space="1" w:color="auto"/>
        </w:pBdr>
        <w:shd w:val="clear" w:color="auto" w:fill="00518E"/>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UDELEŽBA PODIZVAJALCEV</w:t>
      </w:r>
    </w:p>
    <w:p w14:paraId="44EFE513" w14:textId="77777777" w:rsidR="00587708" w:rsidRPr="00F732FC" w:rsidRDefault="00587708" w:rsidP="00587708">
      <w:pPr>
        <w:pStyle w:val="Glava"/>
        <w:jc w:val="both"/>
        <w:rPr>
          <w:rFonts w:asciiTheme="minorHAnsi" w:hAnsiTheme="minorHAnsi" w:cstheme="minorHAnsi"/>
          <w:i/>
        </w:rPr>
      </w:pPr>
    </w:p>
    <w:p w14:paraId="4233E205"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V zvezi z javnim naročilom na katerega se prijavljamo izjavljamo, da nastopamo s podizvajalci, in sicer v nadaljevanju navajamo udeležbe le-teh:</w:t>
      </w:r>
    </w:p>
    <w:p w14:paraId="5B72A4AB" w14:textId="77777777" w:rsidR="00587708" w:rsidRPr="00F732FC" w:rsidRDefault="00587708" w:rsidP="00587708">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587708" w:rsidRPr="00F732FC" w14:paraId="1B9F5555" w14:textId="77777777" w:rsidTr="00587708">
        <w:tc>
          <w:tcPr>
            <w:tcW w:w="1386" w:type="dxa"/>
            <w:hideMark/>
          </w:tcPr>
          <w:p w14:paraId="58241F91"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Podizvajalec</w:t>
            </w:r>
          </w:p>
        </w:tc>
        <w:tc>
          <w:tcPr>
            <w:tcW w:w="7828" w:type="dxa"/>
            <w:gridSpan w:val="3"/>
            <w:tcBorders>
              <w:top w:val="nil"/>
              <w:left w:val="nil"/>
              <w:bottom w:val="single" w:sz="4" w:space="0" w:color="auto"/>
            </w:tcBorders>
          </w:tcPr>
          <w:p w14:paraId="7CDBE9A5"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76C7623F" w14:textId="77777777" w:rsidTr="00587708">
        <w:tc>
          <w:tcPr>
            <w:tcW w:w="9214" w:type="dxa"/>
            <w:gridSpan w:val="4"/>
          </w:tcPr>
          <w:p w14:paraId="4A99510E"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38927884" w14:textId="77777777" w:rsidTr="00587708">
        <w:tc>
          <w:tcPr>
            <w:tcW w:w="1386" w:type="dxa"/>
            <w:hideMark/>
          </w:tcPr>
          <w:p w14:paraId="5A10F4C2"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bo izvedel</w:t>
            </w:r>
          </w:p>
        </w:tc>
        <w:tc>
          <w:tcPr>
            <w:tcW w:w="5328" w:type="dxa"/>
            <w:gridSpan w:val="2"/>
            <w:tcBorders>
              <w:top w:val="nil"/>
              <w:left w:val="nil"/>
              <w:bottom w:val="single" w:sz="4" w:space="0" w:color="auto"/>
              <w:right w:val="nil"/>
            </w:tcBorders>
          </w:tcPr>
          <w:p w14:paraId="578AA9A4" w14:textId="77777777" w:rsidR="00587708" w:rsidRPr="00F732FC" w:rsidRDefault="00587708" w:rsidP="00587708">
            <w:pPr>
              <w:pStyle w:val="Glava"/>
              <w:tabs>
                <w:tab w:val="left" w:pos="708"/>
              </w:tabs>
              <w:jc w:val="both"/>
              <w:rPr>
                <w:rFonts w:asciiTheme="minorHAnsi" w:hAnsiTheme="minorHAnsi" w:cstheme="minorHAnsi"/>
                <w:i/>
              </w:rPr>
            </w:pPr>
          </w:p>
        </w:tc>
        <w:tc>
          <w:tcPr>
            <w:tcW w:w="2500" w:type="dxa"/>
            <w:hideMark/>
          </w:tcPr>
          <w:p w14:paraId="7D9AD962" w14:textId="02021C94"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(sklop/</w:t>
            </w:r>
            <w:r w:rsidR="00FB27A4">
              <w:rPr>
                <w:rFonts w:asciiTheme="minorHAnsi" w:hAnsiTheme="minorHAnsi" w:cstheme="minorHAnsi"/>
              </w:rPr>
              <w:t>artikli</w:t>
            </w:r>
            <w:r w:rsidRPr="00F732FC">
              <w:rPr>
                <w:rFonts w:asciiTheme="minorHAnsi" w:hAnsiTheme="minorHAnsi" w:cstheme="minorHAnsi"/>
              </w:rPr>
              <w:t>)</w:t>
            </w:r>
          </w:p>
        </w:tc>
      </w:tr>
      <w:tr w:rsidR="00587708" w:rsidRPr="00F732FC" w14:paraId="6383F26B" w14:textId="77777777" w:rsidTr="00587708">
        <w:tc>
          <w:tcPr>
            <w:tcW w:w="9214" w:type="dxa"/>
            <w:gridSpan w:val="4"/>
          </w:tcPr>
          <w:p w14:paraId="662639CA"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542A89F0" w14:textId="77777777" w:rsidTr="00587708">
        <w:tc>
          <w:tcPr>
            <w:tcW w:w="1386" w:type="dxa"/>
            <w:hideMark/>
          </w:tcPr>
          <w:p w14:paraId="57F7CC42"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v vrednosti</w:t>
            </w:r>
          </w:p>
        </w:tc>
        <w:tc>
          <w:tcPr>
            <w:tcW w:w="3228" w:type="dxa"/>
            <w:tcBorders>
              <w:top w:val="nil"/>
              <w:left w:val="nil"/>
              <w:bottom w:val="single" w:sz="4" w:space="0" w:color="auto"/>
              <w:right w:val="nil"/>
            </w:tcBorders>
          </w:tcPr>
          <w:p w14:paraId="5863F490" w14:textId="77777777" w:rsidR="00587708" w:rsidRPr="00F732FC" w:rsidRDefault="00587708" w:rsidP="00587708">
            <w:pPr>
              <w:pStyle w:val="Glava"/>
              <w:tabs>
                <w:tab w:val="left" w:pos="708"/>
              </w:tabs>
              <w:jc w:val="both"/>
              <w:rPr>
                <w:rFonts w:asciiTheme="minorHAnsi" w:hAnsiTheme="minorHAnsi" w:cstheme="minorHAnsi"/>
                <w:i/>
              </w:rPr>
            </w:pPr>
          </w:p>
        </w:tc>
        <w:tc>
          <w:tcPr>
            <w:tcW w:w="4600" w:type="dxa"/>
            <w:gridSpan w:val="2"/>
            <w:hideMark/>
          </w:tcPr>
          <w:p w14:paraId="0DAA2A6F" w14:textId="16DB174C"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EUR brez DDV</w:t>
            </w:r>
          </w:p>
        </w:tc>
      </w:tr>
      <w:tr w:rsidR="00587708" w:rsidRPr="00F732FC" w14:paraId="196B6518" w14:textId="77777777" w:rsidTr="00587708">
        <w:tc>
          <w:tcPr>
            <w:tcW w:w="1386" w:type="dxa"/>
          </w:tcPr>
          <w:p w14:paraId="7EFA9D11" w14:textId="77777777" w:rsidR="00587708" w:rsidRPr="00F732FC" w:rsidRDefault="00587708" w:rsidP="00587708">
            <w:pPr>
              <w:pStyle w:val="Glava"/>
              <w:tabs>
                <w:tab w:val="left" w:pos="708"/>
              </w:tabs>
              <w:jc w:val="both"/>
              <w:rPr>
                <w:rFonts w:asciiTheme="minorHAnsi" w:hAnsiTheme="minorHAnsi" w:cstheme="minorHAnsi"/>
                <w:i/>
              </w:rPr>
            </w:pPr>
          </w:p>
        </w:tc>
        <w:tc>
          <w:tcPr>
            <w:tcW w:w="7828" w:type="dxa"/>
            <w:gridSpan w:val="3"/>
          </w:tcPr>
          <w:p w14:paraId="6F68900E" w14:textId="77777777" w:rsidR="00587708" w:rsidRPr="00F732FC" w:rsidRDefault="00587708" w:rsidP="00587708">
            <w:pPr>
              <w:pStyle w:val="Glava"/>
              <w:tabs>
                <w:tab w:val="left" w:pos="708"/>
              </w:tabs>
              <w:jc w:val="both"/>
              <w:rPr>
                <w:rFonts w:asciiTheme="minorHAnsi" w:hAnsiTheme="minorHAnsi" w:cstheme="minorHAnsi"/>
                <w:i/>
              </w:rPr>
            </w:pPr>
          </w:p>
        </w:tc>
      </w:tr>
    </w:tbl>
    <w:p w14:paraId="481214DF" w14:textId="77777777" w:rsidR="00587708" w:rsidRPr="00F732FC" w:rsidRDefault="00587708" w:rsidP="00587708">
      <w:pPr>
        <w:pStyle w:val="Glava"/>
        <w:tabs>
          <w:tab w:val="left" w:pos="708"/>
        </w:tabs>
        <w:jc w:val="both"/>
        <w:rPr>
          <w:rFonts w:asciiTheme="minorHAnsi" w:hAnsiTheme="minorHAnsi" w:cstheme="minorHAnsi"/>
          <w:i/>
        </w:rPr>
      </w:pPr>
    </w:p>
    <w:p w14:paraId="78B78FF7" w14:textId="77777777" w:rsidR="00587708" w:rsidRPr="00F732FC" w:rsidRDefault="00587708" w:rsidP="00587708">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587708" w:rsidRPr="00F732FC" w14:paraId="51AFDAFE" w14:textId="77777777" w:rsidTr="00587708">
        <w:tc>
          <w:tcPr>
            <w:tcW w:w="1386" w:type="dxa"/>
            <w:hideMark/>
          </w:tcPr>
          <w:p w14:paraId="351AF895"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Podizvajalec</w:t>
            </w:r>
          </w:p>
        </w:tc>
        <w:tc>
          <w:tcPr>
            <w:tcW w:w="7828" w:type="dxa"/>
            <w:gridSpan w:val="3"/>
            <w:tcBorders>
              <w:top w:val="nil"/>
              <w:left w:val="nil"/>
              <w:bottom w:val="single" w:sz="4" w:space="0" w:color="auto"/>
            </w:tcBorders>
          </w:tcPr>
          <w:p w14:paraId="66BF3DB9"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2730E324" w14:textId="77777777" w:rsidTr="00587708">
        <w:tc>
          <w:tcPr>
            <w:tcW w:w="9214" w:type="dxa"/>
            <w:gridSpan w:val="4"/>
          </w:tcPr>
          <w:p w14:paraId="6271149E"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417C2535" w14:textId="77777777" w:rsidTr="00587708">
        <w:tc>
          <w:tcPr>
            <w:tcW w:w="1386" w:type="dxa"/>
            <w:hideMark/>
          </w:tcPr>
          <w:p w14:paraId="1986AB94"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bo izvedel</w:t>
            </w:r>
          </w:p>
        </w:tc>
        <w:tc>
          <w:tcPr>
            <w:tcW w:w="5328" w:type="dxa"/>
            <w:gridSpan w:val="2"/>
            <w:tcBorders>
              <w:top w:val="nil"/>
              <w:left w:val="nil"/>
              <w:bottom w:val="single" w:sz="4" w:space="0" w:color="auto"/>
              <w:right w:val="nil"/>
            </w:tcBorders>
          </w:tcPr>
          <w:p w14:paraId="5E711BE3" w14:textId="77777777" w:rsidR="00587708" w:rsidRPr="00F732FC" w:rsidRDefault="00587708" w:rsidP="00587708">
            <w:pPr>
              <w:pStyle w:val="Glava"/>
              <w:tabs>
                <w:tab w:val="left" w:pos="708"/>
              </w:tabs>
              <w:jc w:val="both"/>
              <w:rPr>
                <w:rFonts w:asciiTheme="minorHAnsi" w:hAnsiTheme="minorHAnsi" w:cstheme="minorHAnsi"/>
                <w:i/>
              </w:rPr>
            </w:pPr>
          </w:p>
        </w:tc>
        <w:tc>
          <w:tcPr>
            <w:tcW w:w="2500" w:type="dxa"/>
            <w:hideMark/>
          </w:tcPr>
          <w:p w14:paraId="3447CC7A" w14:textId="2D376A75"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(sklop/</w:t>
            </w:r>
            <w:r w:rsidR="00FB27A4">
              <w:rPr>
                <w:rFonts w:asciiTheme="minorHAnsi" w:hAnsiTheme="minorHAnsi" w:cstheme="minorHAnsi"/>
              </w:rPr>
              <w:t xml:space="preserve"> artikli</w:t>
            </w:r>
            <w:r w:rsidRPr="00F732FC">
              <w:rPr>
                <w:rFonts w:asciiTheme="minorHAnsi" w:hAnsiTheme="minorHAnsi" w:cstheme="minorHAnsi"/>
              </w:rPr>
              <w:t>)</w:t>
            </w:r>
          </w:p>
        </w:tc>
      </w:tr>
      <w:tr w:rsidR="00587708" w:rsidRPr="00F732FC" w14:paraId="3644E27A" w14:textId="77777777" w:rsidTr="00587708">
        <w:tc>
          <w:tcPr>
            <w:tcW w:w="9214" w:type="dxa"/>
            <w:gridSpan w:val="4"/>
          </w:tcPr>
          <w:p w14:paraId="52AC47A2"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60C576D0" w14:textId="77777777" w:rsidTr="00587708">
        <w:tc>
          <w:tcPr>
            <w:tcW w:w="1386" w:type="dxa"/>
            <w:hideMark/>
          </w:tcPr>
          <w:p w14:paraId="0BB126E2"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v vrednosti</w:t>
            </w:r>
          </w:p>
        </w:tc>
        <w:tc>
          <w:tcPr>
            <w:tcW w:w="3228" w:type="dxa"/>
            <w:tcBorders>
              <w:top w:val="nil"/>
              <w:left w:val="nil"/>
              <w:bottom w:val="single" w:sz="4" w:space="0" w:color="auto"/>
              <w:right w:val="nil"/>
            </w:tcBorders>
          </w:tcPr>
          <w:p w14:paraId="262D674C" w14:textId="77777777" w:rsidR="00587708" w:rsidRPr="00F732FC" w:rsidRDefault="00587708" w:rsidP="00587708">
            <w:pPr>
              <w:pStyle w:val="Glava"/>
              <w:tabs>
                <w:tab w:val="left" w:pos="708"/>
              </w:tabs>
              <w:jc w:val="both"/>
              <w:rPr>
                <w:rFonts w:asciiTheme="minorHAnsi" w:hAnsiTheme="minorHAnsi" w:cstheme="minorHAnsi"/>
                <w:i/>
              </w:rPr>
            </w:pPr>
          </w:p>
        </w:tc>
        <w:tc>
          <w:tcPr>
            <w:tcW w:w="4600" w:type="dxa"/>
            <w:gridSpan w:val="2"/>
            <w:hideMark/>
          </w:tcPr>
          <w:p w14:paraId="36E0951E" w14:textId="22DBBEC0"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EUR brez DDV</w:t>
            </w:r>
          </w:p>
        </w:tc>
      </w:tr>
      <w:tr w:rsidR="00587708" w:rsidRPr="00F732FC" w14:paraId="334B0C62" w14:textId="77777777" w:rsidTr="00587708">
        <w:tc>
          <w:tcPr>
            <w:tcW w:w="1386" w:type="dxa"/>
          </w:tcPr>
          <w:p w14:paraId="126BFE61" w14:textId="77777777" w:rsidR="00587708" w:rsidRPr="00F732FC" w:rsidRDefault="00587708" w:rsidP="00587708">
            <w:pPr>
              <w:pStyle w:val="Glava"/>
              <w:tabs>
                <w:tab w:val="left" w:pos="708"/>
              </w:tabs>
              <w:jc w:val="both"/>
              <w:rPr>
                <w:rFonts w:asciiTheme="minorHAnsi" w:hAnsiTheme="minorHAnsi" w:cstheme="minorHAnsi"/>
                <w:i/>
              </w:rPr>
            </w:pPr>
          </w:p>
        </w:tc>
        <w:tc>
          <w:tcPr>
            <w:tcW w:w="7828" w:type="dxa"/>
            <w:gridSpan w:val="3"/>
          </w:tcPr>
          <w:p w14:paraId="540A8988" w14:textId="77777777" w:rsidR="00587708" w:rsidRPr="00F732FC" w:rsidRDefault="00587708" w:rsidP="00587708">
            <w:pPr>
              <w:pStyle w:val="Glava"/>
              <w:tabs>
                <w:tab w:val="left" w:pos="708"/>
              </w:tabs>
              <w:jc w:val="both"/>
              <w:rPr>
                <w:rFonts w:asciiTheme="minorHAnsi" w:hAnsiTheme="minorHAnsi" w:cstheme="minorHAnsi"/>
                <w:i/>
              </w:rPr>
            </w:pPr>
          </w:p>
        </w:tc>
      </w:tr>
    </w:tbl>
    <w:p w14:paraId="6126ED9B" w14:textId="77777777" w:rsidR="00587708" w:rsidRPr="00F732FC" w:rsidRDefault="00587708" w:rsidP="00587708">
      <w:pPr>
        <w:pStyle w:val="Glava"/>
        <w:tabs>
          <w:tab w:val="left" w:pos="708"/>
        </w:tabs>
        <w:jc w:val="both"/>
        <w:rPr>
          <w:rFonts w:asciiTheme="minorHAnsi" w:hAnsiTheme="minorHAnsi" w:cstheme="minorHAnsi"/>
          <w:i/>
        </w:rPr>
      </w:pPr>
    </w:p>
    <w:p w14:paraId="2D7643A1" w14:textId="77777777" w:rsidR="00587708" w:rsidRPr="00F732FC" w:rsidRDefault="00587708" w:rsidP="00587708">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587708" w:rsidRPr="00F732FC" w14:paraId="6881CA2C" w14:textId="77777777" w:rsidTr="00587708">
        <w:tc>
          <w:tcPr>
            <w:tcW w:w="1386" w:type="dxa"/>
            <w:hideMark/>
          </w:tcPr>
          <w:p w14:paraId="2D0D35AE"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Podizvajalec</w:t>
            </w:r>
          </w:p>
        </w:tc>
        <w:tc>
          <w:tcPr>
            <w:tcW w:w="7828" w:type="dxa"/>
            <w:gridSpan w:val="3"/>
            <w:tcBorders>
              <w:top w:val="nil"/>
              <w:left w:val="nil"/>
              <w:bottom w:val="single" w:sz="4" w:space="0" w:color="auto"/>
            </w:tcBorders>
          </w:tcPr>
          <w:p w14:paraId="6ED124E8"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6A96111D" w14:textId="77777777" w:rsidTr="00587708">
        <w:tc>
          <w:tcPr>
            <w:tcW w:w="9214" w:type="dxa"/>
            <w:gridSpan w:val="4"/>
          </w:tcPr>
          <w:p w14:paraId="5635D76B"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54568EDA" w14:textId="77777777" w:rsidTr="00587708">
        <w:tc>
          <w:tcPr>
            <w:tcW w:w="1386" w:type="dxa"/>
            <w:hideMark/>
          </w:tcPr>
          <w:p w14:paraId="1A1B7F4C"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bo izvedel</w:t>
            </w:r>
          </w:p>
        </w:tc>
        <w:tc>
          <w:tcPr>
            <w:tcW w:w="5328" w:type="dxa"/>
            <w:gridSpan w:val="2"/>
            <w:tcBorders>
              <w:top w:val="nil"/>
              <w:left w:val="nil"/>
              <w:bottom w:val="single" w:sz="4" w:space="0" w:color="auto"/>
              <w:right w:val="nil"/>
            </w:tcBorders>
          </w:tcPr>
          <w:p w14:paraId="2BEF4075" w14:textId="77777777" w:rsidR="00587708" w:rsidRPr="00F732FC" w:rsidRDefault="00587708" w:rsidP="00587708">
            <w:pPr>
              <w:pStyle w:val="Glava"/>
              <w:tabs>
                <w:tab w:val="left" w:pos="708"/>
              </w:tabs>
              <w:jc w:val="both"/>
              <w:rPr>
                <w:rFonts w:asciiTheme="minorHAnsi" w:hAnsiTheme="minorHAnsi" w:cstheme="minorHAnsi"/>
                <w:i/>
              </w:rPr>
            </w:pPr>
          </w:p>
        </w:tc>
        <w:tc>
          <w:tcPr>
            <w:tcW w:w="2500" w:type="dxa"/>
            <w:hideMark/>
          </w:tcPr>
          <w:p w14:paraId="148884AD" w14:textId="26ACAFCD"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(sklop/</w:t>
            </w:r>
            <w:r w:rsidR="00FB27A4">
              <w:rPr>
                <w:rFonts w:asciiTheme="minorHAnsi" w:hAnsiTheme="minorHAnsi" w:cstheme="minorHAnsi"/>
              </w:rPr>
              <w:t xml:space="preserve"> artikli</w:t>
            </w:r>
            <w:r w:rsidRPr="00F732FC">
              <w:rPr>
                <w:rFonts w:asciiTheme="minorHAnsi" w:hAnsiTheme="minorHAnsi" w:cstheme="minorHAnsi"/>
              </w:rPr>
              <w:t>)</w:t>
            </w:r>
          </w:p>
        </w:tc>
      </w:tr>
      <w:tr w:rsidR="00587708" w:rsidRPr="00F732FC" w14:paraId="50291706" w14:textId="77777777" w:rsidTr="00587708">
        <w:tc>
          <w:tcPr>
            <w:tcW w:w="9214" w:type="dxa"/>
            <w:gridSpan w:val="4"/>
          </w:tcPr>
          <w:p w14:paraId="17B32F45"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5AFF2913" w14:textId="77777777" w:rsidTr="00587708">
        <w:tc>
          <w:tcPr>
            <w:tcW w:w="1386" w:type="dxa"/>
            <w:hideMark/>
          </w:tcPr>
          <w:p w14:paraId="53651A6B"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v vrednosti</w:t>
            </w:r>
          </w:p>
        </w:tc>
        <w:tc>
          <w:tcPr>
            <w:tcW w:w="3228" w:type="dxa"/>
            <w:tcBorders>
              <w:top w:val="nil"/>
              <w:left w:val="nil"/>
              <w:bottom w:val="single" w:sz="4" w:space="0" w:color="auto"/>
              <w:right w:val="nil"/>
            </w:tcBorders>
          </w:tcPr>
          <w:p w14:paraId="68B36185" w14:textId="77777777" w:rsidR="00587708" w:rsidRPr="00F732FC" w:rsidRDefault="00587708" w:rsidP="00587708">
            <w:pPr>
              <w:pStyle w:val="Glava"/>
              <w:tabs>
                <w:tab w:val="left" w:pos="708"/>
              </w:tabs>
              <w:jc w:val="both"/>
              <w:rPr>
                <w:rFonts w:asciiTheme="minorHAnsi" w:hAnsiTheme="minorHAnsi" w:cstheme="minorHAnsi"/>
                <w:i/>
              </w:rPr>
            </w:pPr>
          </w:p>
        </w:tc>
        <w:tc>
          <w:tcPr>
            <w:tcW w:w="4600" w:type="dxa"/>
            <w:gridSpan w:val="2"/>
            <w:hideMark/>
          </w:tcPr>
          <w:p w14:paraId="44B125AD" w14:textId="1ACEE74B"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EUR brez DDV</w:t>
            </w:r>
          </w:p>
        </w:tc>
      </w:tr>
      <w:tr w:rsidR="00587708" w:rsidRPr="00F732FC" w14:paraId="2399BA80" w14:textId="77777777" w:rsidTr="00587708">
        <w:tc>
          <w:tcPr>
            <w:tcW w:w="1386" w:type="dxa"/>
          </w:tcPr>
          <w:p w14:paraId="09D7A5D5" w14:textId="77777777" w:rsidR="00587708" w:rsidRPr="00F732FC" w:rsidRDefault="00587708" w:rsidP="00587708">
            <w:pPr>
              <w:pStyle w:val="Glava"/>
              <w:tabs>
                <w:tab w:val="left" w:pos="708"/>
              </w:tabs>
              <w:jc w:val="both"/>
              <w:rPr>
                <w:rFonts w:asciiTheme="minorHAnsi" w:hAnsiTheme="minorHAnsi" w:cstheme="minorHAnsi"/>
                <w:i/>
              </w:rPr>
            </w:pPr>
          </w:p>
        </w:tc>
        <w:tc>
          <w:tcPr>
            <w:tcW w:w="7828" w:type="dxa"/>
            <w:gridSpan w:val="3"/>
          </w:tcPr>
          <w:p w14:paraId="31018D62" w14:textId="77777777" w:rsidR="00587708" w:rsidRPr="00F732FC" w:rsidRDefault="00587708" w:rsidP="00587708">
            <w:pPr>
              <w:pStyle w:val="Glava"/>
              <w:tabs>
                <w:tab w:val="left" w:pos="708"/>
              </w:tabs>
              <w:jc w:val="both"/>
              <w:rPr>
                <w:rFonts w:asciiTheme="minorHAnsi" w:hAnsiTheme="minorHAnsi" w:cstheme="minorHAnsi"/>
                <w:i/>
              </w:rPr>
            </w:pPr>
          </w:p>
        </w:tc>
      </w:tr>
    </w:tbl>
    <w:p w14:paraId="5B94886E" w14:textId="77777777" w:rsidR="00587708" w:rsidRPr="00F732FC" w:rsidRDefault="00587708" w:rsidP="00587708">
      <w:pPr>
        <w:pStyle w:val="Glava"/>
        <w:tabs>
          <w:tab w:val="left" w:pos="708"/>
        </w:tabs>
        <w:jc w:val="both"/>
        <w:rPr>
          <w:rFonts w:asciiTheme="minorHAnsi" w:hAnsiTheme="minorHAnsi" w:cstheme="minorHAnsi"/>
          <w:i/>
        </w:rPr>
      </w:pPr>
    </w:p>
    <w:p w14:paraId="6C42CC2F" w14:textId="77777777" w:rsidR="00587708" w:rsidRPr="00F732FC" w:rsidRDefault="00587708" w:rsidP="00587708">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587708" w:rsidRPr="00F732FC" w14:paraId="1CFBFF47" w14:textId="77777777" w:rsidTr="00587708">
        <w:tc>
          <w:tcPr>
            <w:tcW w:w="1386" w:type="dxa"/>
            <w:hideMark/>
          </w:tcPr>
          <w:p w14:paraId="59A01A50"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Podizvajalec</w:t>
            </w:r>
          </w:p>
        </w:tc>
        <w:tc>
          <w:tcPr>
            <w:tcW w:w="7828" w:type="dxa"/>
            <w:gridSpan w:val="3"/>
            <w:tcBorders>
              <w:top w:val="nil"/>
              <w:left w:val="nil"/>
              <w:bottom w:val="single" w:sz="4" w:space="0" w:color="auto"/>
            </w:tcBorders>
          </w:tcPr>
          <w:p w14:paraId="6E1E56FC"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7C2EC5F8" w14:textId="77777777" w:rsidTr="00587708">
        <w:tc>
          <w:tcPr>
            <w:tcW w:w="9214" w:type="dxa"/>
            <w:gridSpan w:val="4"/>
          </w:tcPr>
          <w:p w14:paraId="0A7D18D8"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4C015E9A" w14:textId="77777777" w:rsidTr="00587708">
        <w:tc>
          <w:tcPr>
            <w:tcW w:w="1386" w:type="dxa"/>
            <w:hideMark/>
          </w:tcPr>
          <w:p w14:paraId="296DC171"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bo izvedel</w:t>
            </w:r>
          </w:p>
        </w:tc>
        <w:tc>
          <w:tcPr>
            <w:tcW w:w="5328" w:type="dxa"/>
            <w:gridSpan w:val="2"/>
            <w:tcBorders>
              <w:top w:val="nil"/>
              <w:left w:val="nil"/>
              <w:bottom w:val="single" w:sz="4" w:space="0" w:color="auto"/>
              <w:right w:val="nil"/>
            </w:tcBorders>
          </w:tcPr>
          <w:p w14:paraId="72A2D9C0" w14:textId="77777777" w:rsidR="00587708" w:rsidRPr="00F732FC" w:rsidRDefault="00587708" w:rsidP="00587708">
            <w:pPr>
              <w:pStyle w:val="Glava"/>
              <w:tabs>
                <w:tab w:val="left" w:pos="708"/>
              </w:tabs>
              <w:jc w:val="both"/>
              <w:rPr>
                <w:rFonts w:asciiTheme="minorHAnsi" w:hAnsiTheme="minorHAnsi" w:cstheme="minorHAnsi"/>
                <w:i/>
              </w:rPr>
            </w:pPr>
          </w:p>
        </w:tc>
        <w:tc>
          <w:tcPr>
            <w:tcW w:w="2500" w:type="dxa"/>
            <w:hideMark/>
          </w:tcPr>
          <w:p w14:paraId="6C888273" w14:textId="0F1EF6BD"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(sklop/</w:t>
            </w:r>
            <w:r w:rsidR="00FB27A4">
              <w:rPr>
                <w:rFonts w:asciiTheme="minorHAnsi" w:hAnsiTheme="minorHAnsi" w:cstheme="minorHAnsi"/>
              </w:rPr>
              <w:t xml:space="preserve"> artikli</w:t>
            </w:r>
            <w:r w:rsidRPr="00F732FC">
              <w:rPr>
                <w:rFonts w:asciiTheme="minorHAnsi" w:hAnsiTheme="minorHAnsi" w:cstheme="minorHAnsi"/>
              </w:rPr>
              <w:t>)</w:t>
            </w:r>
          </w:p>
        </w:tc>
      </w:tr>
      <w:tr w:rsidR="00587708" w:rsidRPr="00F732FC" w14:paraId="1E8B4FEF" w14:textId="77777777" w:rsidTr="00587708">
        <w:tc>
          <w:tcPr>
            <w:tcW w:w="9214" w:type="dxa"/>
            <w:gridSpan w:val="4"/>
          </w:tcPr>
          <w:p w14:paraId="6B971847"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64EF30F4" w14:textId="77777777" w:rsidTr="00587708">
        <w:tc>
          <w:tcPr>
            <w:tcW w:w="1386" w:type="dxa"/>
            <w:hideMark/>
          </w:tcPr>
          <w:p w14:paraId="61864C47"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v vrednosti</w:t>
            </w:r>
          </w:p>
        </w:tc>
        <w:tc>
          <w:tcPr>
            <w:tcW w:w="3228" w:type="dxa"/>
            <w:tcBorders>
              <w:top w:val="nil"/>
              <w:left w:val="nil"/>
              <w:bottom w:val="single" w:sz="4" w:space="0" w:color="auto"/>
              <w:right w:val="nil"/>
            </w:tcBorders>
          </w:tcPr>
          <w:p w14:paraId="7829326E" w14:textId="77777777" w:rsidR="00587708" w:rsidRPr="00F732FC" w:rsidRDefault="00587708" w:rsidP="00587708">
            <w:pPr>
              <w:pStyle w:val="Glava"/>
              <w:tabs>
                <w:tab w:val="left" w:pos="708"/>
              </w:tabs>
              <w:jc w:val="both"/>
              <w:rPr>
                <w:rFonts w:asciiTheme="minorHAnsi" w:hAnsiTheme="minorHAnsi" w:cstheme="minorHAnsi"/>
                <w:i/>
              </w:rPr>
            </w:pPr>
          </w:p>
        </w:tc>
        <w:tc>
          <w:tcPr>
            <w:tcW w:w="4600" w:type="dxa"/>
            <w:gridSpan w:val="2"/>
            <w:hideMark/>
          </w:tcPr>
          <w:p w14:paraId="5F80A2B7" w14:textId="6B2BE076"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EUR brez DDV</w:t>
            </w:r>
          </w:p>
        </w:tc>
      </w:tr>
      <w:tr w:rsidR="00587708" w:rsidRPr="00F732FC" w14:paraId="77DC7A36" w14:textId="77777777" w:rsidTr="00587708">
        <w:tc>
          <w:tcPr>
            <w:tcW w:w="1386" w:type="dxa"/>
          </w:tcPr>
          <w:p w14:paraId="4735DEC0" w14:textId="77777777" w:rsidR="00587708" w:rsidRPr="00F732FC" w:rsidRDefault="00587708" w:rsidP="00587708">
            <w:pPr>
              <w:pStyle w:val="Glava"/>
              <w:tabs>
                <w:tab w:val="left" w:pos="708"/>
              </w:tabs>
              <w:jc w:val="both"/>
              <w:rPr>
                <w:rFonts w:asciiTheme="minorHAnsi" w:hAnsiTheme="minorHAnsi" w:cstheme="minorHAnsi"/>
                <w:i/>
              </w:rPr>
            </w:pPr>
          </w:p>
        </w:tc>
        <w:tc>
          <w:tcPr>
            <w:tcW w:w="7828" w:type="dxa"/>
            <w:gridSpan w:val="3"/>
          </w:tcPr>
          <w:p w14:paraId="78AF4AFB" w14:textId="77777777" w:rsidR="00587708" w:rsidRPr="00F732FC" w:rsidRDefault="00587708" w:rsidP="00587708">
            <w:pPr>
              <w:pStyle w:val="Glava"/>
              <w:tabs>
                <w:tab w:val="left" w:pos="708"/>
              </w:tabs>
              <w:jc w:val="both"/>
              <w:rPr>
                <w:rFonts w:asciiTheme="minorHAnsi" w:hAnsiTheme="minorHAnsi" w:cstheme="minorHAnsi"/>
                <w:i/>
              </w:rPr>
            </w:pPr>
          </w:p>
        </w:tc>
      </w:tr>
    </w:tbl>
    <w:p w14:paraId="604973B5" w14:textId="77777777" w:rsidR="00587708" w:rsidRPr="00F732FC" w:rsidRDefault="00587708" w:rsidP="00587708">
      <w:pPr>
        <w:pStyle w:val="Glava"/>
        <w:tabs>
          <w:tab w:val="left" w:pos="708"/>
        </w:tabs>
        <w:jc w:val="both"/>
        <w:rPr>
          <w:rFonts w:asciiTheme="minorHAnsi" w:hAnsiTheme="minorHAnsi" w:cstheme="minorHAnsi"/>
          <w:i/>
        </w:rPr>
      </w:pPr>
    </w:p>
    <w:p w14:paraId="7CE8DDF6" w14:textId="77777777" w:rsidR="00587708" w:rsidRPr="00F732FC" w:rsidRDefault="00587708" w:rsidP="00587708">
      <w:pPr>
        <w:pStyle w:val="Glava"/>
        <w:tabs>
          <w:tab w:val="left" w:pos="708"/>
        </w:tabs>
        <w:jc w:val="both"/>
        <w:rPr>
          <w:rFonts w:asciiTheme="minorHAnsi" w:hAnsiTheme="minorHAnsi" w:cstheme="minorHAnsi"/>
          <w:i/>
        </w:rPr>
      </w:pPr>
    </w:p>
    <w:p w14:paraId="0C982633" w14:textId="77777777" w:rsidR="00587708" w:rsidRPr="00F732FC" w:rsidRDefault="00587708" w:rsidP="00587708">
      <w:pPr>
        <w:pStyle w:val="Glava"/>
        <w:tabs>
          <w:tab w:val="left" w:pos="708"/>
        </w:tabs>
        <w:jc w:val="both"/>
        <w:rPr>
          <w:rFonts w:asciiTheme="minorHAnsi" w:hAnsiTheme="minorHAnsi" w:cstheme="minorHAnsi"/>
          <w:i/>
        </w:rPr>
      </w:pPr>
    </w:p>
    <w:tbl>
      <w:tblPr>
        <w:tblW w:w="9000" w:type="dxa"/>
        <w:tblLook w:val="01E0" w:firstRow="1" w:lastRow="1" w:firstColumn="1" w:lastColumn="1" w:noHBand="0" w:noVBand="0"/>
      </w:tblPr>
      <w:tblGrid>
        <w:gridCol w:w="1536"/>
        <w:gridCol w:w="2281"/>
        <w:gridCol w:w="1057"/>
        <w:gridCol w:w="1256"/>
        <w:gridCol w:w="350"/>
        <w:gridCol w:w="2520"/>
      </w:tblGrid>
      <w:tr w:rsidR="00587708" w:rsidRPr="00F732FC" w14:paraId="1144318C" w14:textId="77777777" w:rsidTr="00587708">
        <w:tc>
          <w:tcPr>
            <w:tcW w:w="1536" w:type="dxa"/>
            <w:hideMark/>
          </w:tcPr>
          <w:p w14:paraId="43FE2182"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Kraj in datum:</w:t>
            </w:r>
          </w:p>
        </w:tc>
        <w:tc>
          <w:tcPr>
            <w:tcW w:w="2281" w:type="dxa"/>
            <w:tcBorders>
              <w:top w:val="nil"/>
              <w:left w:val="nil"/>
              <w:bottom w:val="single" w:sz="4" w:space="0" w:color="auto"/>
              <w:right w:val="nil"/>
            </w:tcBorders>
          </w:tcPr>
          <w:p w14:paraId="07584DCC" w14:textId="77777777" w:rsidR="00587708" w:rsidRPr="00F732FC" w:rsidRDefault="00587708" w:rsidP="00587708">
            <w:pPr>
              <w:pStyle w:val="Glava"/>
              <w:tabs>
                <w:tab w:val="left" w:pos="708"/>
              </w:tabs>
              <w:jc w:val="both"/>
              <w:rPr>
                <w:rFonts w:asciiTheme="minorHAnsi" w:hAnsiTheme="minorHAnsi" w:cstheme="minorHAnsi"/>
                <w:i/>
              </w:rPr>
            </w:pPr>
          </w:p>
        </w:tc>
        <w:tc>
          <w:tcPr>
            <w:tcW w:w="1057" w:type="dxa"/>
          </w:tcPr>
          <w:p w14:paraId="61AD4F38" w14:textId="77777777" w:rsidR="00587708" w:rsidRPr="00F732FC" w:rsidRDefault="00587708" w:rsidP="00587708">
            <w:pPr>
              <w:pStyle w:val="Glava"/>
              <w:tabs>
                <w:tab w:val="left" w:pos="708"/>
              </w:tabs>
              <w:jc w:val="both"/>
              <w:rPr>
                <w:rFonts w:asciiTheme="minorHAnsi" w:hAnsiTheme="minorHAnsi" w:cstheme="minorHAnsi"/>
                <w:i/>
              </w:rPr>
            </w:pPr>
          </w:p>
        </w:tc>
        <w:tc>
          <w:tcPr>
            <w:tcW w:w="1256" w:type="dxa"/>
            <w:hideMark/>
          </w:tcPr>
          <w:p w14:paraId="50C4F574"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Ponudnik:</w:t>
            </w:r>
          </w:p>
        </w:tc>
        <w:tc>
          <w:tcPr>
            <w:tcW w:w="2870" w:type="dxa"/>
            <w:gridSpan w:val="2"/>
            <w:tcBorders>
              <w:top w:val="nil"/>
              <w:left w:val="nil"/>
              <w:bottom w:val="single" w:sz="4" w:space="0" w:color="auto"/>
              <w:right w:val="nil"/>
            </w:tcBorders>
          </w:tcPr>
          <w:p w14:paraId="2F094260"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7F821A5B" w14:textId="77777777" w:rsidTr="00587708">
        <w:tc>
          <w:tcPr>
            <w:tcW w:w="1536" w:type="dxa"/>
          </w:tcPr>
          <w:p w14:paraId="002D8514" w14:textId="77777777" w:rsidR="00587708" w:rsidRPr="00F732FC" w:rsidRDefault="00587708" w:rsidP="00587708">
            <w:pPr>
              <w:pStyle w:val="Glava"/>
              <w:tabs>
                <w:tab w:val="left" w:pos="708"/>
              </w:tabs>
              <w:jc w:val="both"/>
              <w:rPr>
                <w:rFonts w:asciiTheme="minorHAnsi" w:hAnsiTheme="minorHAnsi" w:cstheme="minorHAnsi"/>
                <w:i/>
              </w:rPr>
            </w:pPr>
          </w:p>
        </w:tc>
        <w:tc>
          <w:tcPr>
            <w:tcW w:w="2281" w:type="dxa"/>
            <w:tcBorders>
              <w:top w:val="single" w:sz="4" w:space="0" w:color="auto"/>
              <w:left w:val="nil"/>
              <w:bottom w:val="nil"/>
              <w:right w:val="nil"/>
            </w:tcBorders>
          </w:tcPr>
          <w:p w14:paraId="6D571319" w14:textId="77777777" w:rsidR="00587708" w:rsidRPr="00F732FC" w:rsidRDefault="00587708" w:rsidP="00587708">
            <w:pPr>
              <w:pStyle w:val="Glava"/>
              <w:tabs>
                <w:tab w:val="left" w:pos="708"/>
              </w:tabs>
              <w:jc w:val="both"/>
              <w:rPr>
                <w:rFonts w:asciiTheme="minorHAnsi" w:hAnsiTheme="minorHAnsi" w:cstheme="minorHAnsi"/>
                <w:i/>
              </w:rPr>
            </w:pPr>
          </w:p>
        </w:tc>
        <w:tc>
          <w:tcPr>
            <w:tcW w:w="1057" w:type="dxa"/>
          </w:tcPr>
          <w:p w14:paraId="4084A72F" w14:textId="77777777" w:rsidR="00587708" w:rsidRPr="00F732FC" w:rsidRDefault="00587708" w:rsidP="00587708">
            <w:pPr>
              <w:pStyle w:val="Glava"/>
              <w:tabs>
                <w:tab w:val="left" w:pos="708"/>
              </w:tabs>
              <w:jc w:val="both"/>
              <w:rPr>
                <w:rFonts w:asciiTheme="minorHAnsi" w:hAnsiTheme="minorHAnsi" w:cstheme="minorHAnsi"/>
                <w:i/>
              </w:rPr>
            </w:pPr>
          </w:p>
        </w:tc>
        <w:tc>
          <w:tcPr>
            <w:tcW w:w="1606" w:type="dxa"/>
            <w:gridSpan w:val="2"/>
          </w:tcPr>
          <w:p w14:paraId="3C0E9D1A" w14:textId="77777777" w:rsidR="00587708" w:rsidRPr="00F732FC" w:rsidRDefault="00587708" w:rsidP="00587708">
            <w:pPr>
              <w:pStyle w:val="Glava"/>
              <w:tabs>
                <w:tab w:val="left" w:pos="708"/>
              </w:tabs>
              <w:jc w:val="both"/>
              <w:rPr>
                <w:rFonts w:asciiTheme="minorHAnsi" w:hAnsiTheme="minorHAnsi" w:cstheme="minorHAnsi"/>
                <w:i/>
              </w:rPr>
            </w:pPr>
          </w:p>
        </w:tc>
        <w:tc>
          <w:tcPr>
            <w:tcW w:w="2520" w:type="dxa"/>
            <w:tcBorders>
              <w:top w:val="single" w:sz="4" w:space="0" w:color="auto"/>
              <w:left w:val="nil"/>
              <w:bottom w:val="nil"/>
              <w:right w:val="nil"/>
            </w:tcBorders>
          </w:tcPr>
          <w:p w14:paraId="17ADBEEC" w14:textId="77777777" w:rsidR="00587708" w:rsidRPr="00F732FC" w:rsidRDefault="00587708" w:rsidP="00587708">
            <w:pPr>
              <w:pStyle w:val="Glava"/>
              <w:tabs>
                <w:tab w:val="left" w:pos="708"/>
              </w:tabs>
              <w:jc w:val="both"/>
              <w:rPr>
                <w:rFonts w:asciiTheme="minorHAnsi" w:hAnsiTheme="minorHAnsi" w:cstheme="minorHAnsi"/>
                <w:i/>
              </w:rPr>
            </w:pPr>
          </w:p>
        </w:tc>
      </w:tr>
      <w:tr w:rsidR="00587708" w:rsidRPr="00F732FC" w14:paraId="776586C9" w14:textId="77777777" w:rsidTr="00587708">
        <w:tc>
          <w:tcPr>
            <w:tcW w:w="1536" w:type="dxa"/>
          </w:tcPr>
          <w:p w14:paraId="3D39FEDC" w14:textId="77777777" w:rsidR="00587708" w:rsidRPr="00F732FC" w:rsidRDefault="00587708" w:rsidP="00587708">
            <w:pPr>
              <w:pStyle w:val="Glava"/>
              <w:tabs>
                <w:tab w:val="left" w:pos="708"/>
              </w:tabs>
              <w:jc w:val="both"/>
              <w:rPr>
                <w:rFonts w:asciiTheme="minorHAnsi" w:hAnsiTheme="minorHAnsi" w:cstheme="minorHAnsi"/>
                <w:i/>
              </w:rPr>
            </w:pPr>
          </w:p>
        </w:tc>
        <w:tc>
          <w:tcPr>
            <w:tcW w:w="2281" w:type="dxa"/>
          </w:tcPr>
          <w:p w14:paraId="74F303AD" w14:textId="77777777" w:rsidR="00587708" w:rsidRPr="00F732FC" w:rsidRDefault="00587708" w:rsidP="00587708">
            <w:pPr>
              <w:pStyle w:val="Glava"/>
              <w:tabs>
                <w:tab w:val="left" w:pos="708"/>
              </w:tabs>
              <w:jc w:val="both"/>
              <w:rPr>
                <w:rFonts w:asciiTheme="minorHAnsi" w:hAnsiTheme="minorHAnsi" w:cstheme="minorHAnsi"/>
                <w:i/>
              </w:rPr>
            </w:pPr>
          </w:p>
        </w:tc>
        <w:tc>
          <w:tcPr>
            <w:tcW w:w="1057" w:type="dxa"/>
          </w:tcPr>
          <w:p w14:paraId="29E1082C" w14:textId="77777777" w:rsidR="00587708" w:rsidRPr="00F732FC" w:rsidRDefault="00587708" w:rsidP="00587708">
            <w:pPr>
              <w:pStyle w:val="Glava"/>
              <w:tabs>
                <w:tab w:val="left" w:pos="708"/>
              </w:tabs>
              <w:jc w:val="both"/>
              <w:rPr>
                <w:rFonts w:asciiTheme="minorHAnsi" w:hAnsiTheme="minorHAnsi" w:cstheme="minorHAnsi"/>
                <w:i/>
              </w:rPr>
            </w:pPr>
          </w:p>
        </w:tc>
        <w:tc>
          <w:tcPr>
            <w:tcW w:w="1606" w:type="dxa"/>
            <w:gridSpan w:val="2"/>
            <w:hideMark/>
          </w:tcPr>
          <w:p w14:paraId="3903516F" w14:textId="77777777" w:rsidR="00587708" w:rsidRPr="00F732FC" w:rsidRDefault="00587708" w:rsidP="00587708">
            <w:pPr>
              <w:pStyle w:val="Glava"/>
              <w:tabs>
                <w:tab w:val="left" w:pos="708"/>
              </w:tabs>
              <w:jc w:val="both"/>
              <w:rPr>
                <w:rFonts w:asciiTheme="minorHAnsi" w:hAnsiTheme="minorHAnsi" w:cstheme="minorHAnsi"/>
                <w:i/>
              </w:rPr>
            </w:pPr>
            <w:r w:rsidRPr="00F732FC">
              <w:rPr>
                <w:rFonts w:asciiTheme="minorHAnsi" w:hAnsiTheme="minorHAnsi" w:cstheme="minorHAnsi"/>
              </w:rPr>
              <w:t>Žig in podpis:</w:t>
            </w:r>
          </w:p>
        </w:tc>
        <w:tc>
          <w:tcPr>
            <w:tcW w:w="2520" w:type="dxa"/>
            <w:tcBorders>
              <w:top w:val="nil"/>
              <w:left w:val="nil"/>
              <w:bottom w:val="single" w:sz="4" w:space="0" w:color="auto"/>
              <w:right w:val="nil"/>
            </w:tcBorders>
          </w:tcPr>
          <w:p w14:paraId="4F57D3CF" w14:textId="77777777" w:rsidR="00587708" w:rsidRPr="00F732FC" w:rsidRDefault="00587708" w:rsidP="00587708">
            <w:pPr>
              <w:pStyle w:val="Glava"/>
              <w:tabs>
                <w:tab w:val="left" w:pos="708"/>
              </w:tabs>
              <w:jc w:val="both"/>
              <w:rPr>
                <w:rFonts w:asciiTheme="minorHAnsi" w:hAnsiTheme="minorHAnsi" w:cstheme="minorHAnsi"/>
                <w:i/>
              </w:rPr>
            </w:pPr>
          </w:p>
        </w:tc>
      </w:tr>
    </w:tbl>
    <w:p w14:paraId="0CF0BE04" w14:textId="77777777" w:rsidR="00587708" w:rsidRPr="00F732FC" w:rsidRDefault="00587708" w:rsidP="00587708">
      <w:pPr>
        <w:pStyle w:val="Glava"/>
        <w:tabs>
          <w:tab w:val="left" w:pos="708"/>
        </w:tabs>
        <w:jc w:val="both"/>
        <w:rPr>
          <w:rFonts w:asciiTheme="minorHAnsi" w:hAnsiTheme="minorHAnsi" w:cstheme="minorHAnsi"/>
        </w:rPr>
      </w:pPr>
    </w:p>
    <w:p w14:paraId="0AB64FA3" w14:textId="77777777" w:rsidR="00587708" w:rsidRPr="00F732FC" w:rsidRDefault="00587708" w:rsidP="00587708">
      <w:pPr>
        <w:pStyle w:val="Glava"/>
        <w:tabs>
          <w:tab w:val="left" w:pos="708"/>
        </w:tabs>
        <w:jc w:val="both"/>
        <w:rPr>
          <w:rFonts w:asciiTheme="minorHAnsi" w:hAnsiTheme="minorHAnsi" w:cstheme="minorHAnsi"/>
        </w:rPr>
      </w:pPr>
    </w:p>
    <w:p w14:paraId="0F19CBD4" w14:textId="77777777" w:rsidR="00587708" w:rsidRPr="00F732FC" w:rsidRDefault="00587708" w:rsidP="00587708">
      <w:pPr>
        <w:pStyle w:val="Glava"/>
        <w:tabs>
          <w:tab w:val="left" w:pos="708"/>
        </w:tabs>
        <w:jc w:val="both"/>
        <w:rPr>
          <w:rFonts w:asciiTheme="minorHAnsi" w:hAnsiTheme="minorHAnsi" w:cstheme="minorHAnsi"/>
        </w:rPr>
      </w:pPr>
    </w:p>
    <w:p w14:paraId="6BAD2C8D" w14:textId="77777777" w:rsidR="00587708" w:rsidRPr="00F732FC" w:rsidRDefault="00587708" w:rsidP="00587708">
      <w:pPr>
        <w:pStyle w:val="Glava"/>
        <w:tabs>
          <w:tab w:val="left" w:pos="708"/>
        </w:tabs>
        <w:jc w:val="both"/>
        <w:rPr>
          <w:rFonts w:asciiTheme="minorHAnsi" w:hAnsiTheme="minorHAnsi" w:cstheme="minorHAnsi"/>
        </w:rPr>
      </w:pPr>
    </w:p>
    <w:p w14:paraId="6D930153" w14:textId="77777777" w:rsidR="00587708" w:rsidRPr="00F732FC" w:rsidRDefault="00587708" w:rsidP="00587708">
      <w:pPr>
        <w:pStyle w:val="Glava"/>
        <w:tabs>
          <w:tab w:val="left" w:pos="708"/>
        </w:tabs>
        <w:jc w:val="both"/>
        <w:rPr>
          <w:rFonts w:asciiTheme="minorHAnsi" w:hAnsiTheme="minorHAnsi" w:cstheme="minorHAnsi"/>
        </w:rPr>
      </w:pPr>
    </w:p>
    <w:p w14:paraId="3BA6C0C4" w14:textId="77777777" w:rsidR="00587708" w:rsidRPr="00F732FC" w:rsidRDefault="00587708" w:rsidP="00587708">
      <w:pPr>
        <w:rPr>
          <w:rFonts w:asciiTheme="minorHAnsi" w:hAnsiTheme="minorHAnsi" w:cstheme="minorHAnsi"/>
          <w:color w:val="00518E"/>
        </w:rPr>
      </w:pPr>
      <w:r w:rsidRPr="00F732FC">
        <w:rPr>
          <w:rFonts w:asciiTheme="minorHAnsi" w:hAnsiTheme="minorHAnsi" w:cstheme="minorHAnsi"/>
          <w:color w:val="00518E"/>
        </w:rPr>
        <w:t xml:space="preserve">Ponudnik v sistemu e-JN </w:t>
      </w:r>
      <w:r w:rsidR="008E3E50" w:rsidRPr="00F732FC">
        <w:rPr>
          <w:rFonts w:asciiTheme="minorHAnsi" w:hAnsiTheme="minorHAnsi" w:cstheme="minorHAnsi"/>
          <w:color w:val="00518E"/>
        </w:rPr>
        <w:t>prilogo</w:t>
      </w:r>
      <w:r w:rsidRPr="00F732FC">
        <w:rPr>
          <w:rFonts w:asciiTheme="minorHAnsi" w:hAnsiTheme="minorHAnsi" w:cstheme="minorHAnsi"/>
          <w:color w:val="00518E"/>
        </w:rPr>
        <w:t xml:space="preserve">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 </w:t>
      </w:r>
    </w:p>
    <w:p w14:paraId="073E0389" w14:textId="77777777" w:rsidR="00587708" w:rsidRPr="00F732FC" w:rsidRDefault="00587708" w:rsidP="00587708">
      <w:pPr>
        <w:pStyle w:val="Glava"/>
        <w:tabs>
          <w:tab w:val="left" w:pos="708"/>
        </w:tabs>
        <w:jc w:val="both"/>
        <w:rPr>
          <w:rFonts w:asciiTheme="minorHAnsi" w:hAnsiTheme="minorHAnsi" w:cstheme="minorHAnsi"/>
          <w:color w:val="00518E"/>
        </w:rPr>
      </w:pPr>
    </w:p>
    <w:p w14:paraId="711A5A8F" w14:textId="77777777" w:rsidR="00587708" w:rsidRPr="00F732FC" w:rsidRDefault="00587708" w:rsidP="00587708">
      <w:pPr>
        <w:rPr>
          <w:rFonts w:asciiTheme="minorHAnsi" w:hAnsiTheme="minorHAnsi" w:cstheme="minorHAnsi"/>
          <w:color w:val="00518E"/>
        </w:rPr>
      </w:pPr>
      <w:r w:rsidRPr="00F732FC">
        <w:rPr>
          <w:rFonts w:asciiTheme="minorHAnsi" w:hAnsiTheme="minorHAnsi" w:cstheme="minorHAnsi"/>
          <w:color w:val="00518E"/>
        </w:rPr>
        <w:br w:type="page"/>
      </w:r>
    </w:p>
    <w:p w14:paraId="1B111E35" w14:textId="77777777" w:rsidR="00587708" w:rsidRPr="00F732FC" w:rsidRDefault="00587708" w:rsidP="00587708">
      <w:pPr>
        <w:pStyle w:val="Glava"/>
        <w:tabs>
          <w:tab w:val="left" w:pos="708"/>
        </w:tabs>
        <w:jc w:val="both"/>
        <w:rPr>
          <w:rFonts w:asciiTheme="minorHAnsi" w:hAnsiTheme="minorHAnsi" w:cstheme="minorHAnsi"/>
        </w:rPr>
      </w:pPr>
    </w:p>
    <w:p w14:paraId="7AC08D46" w14:textId="2CB73AA6" w:rsidR="00587708" w:rsidRPr="00F732FC" w:rsidRDefault="00587708" w:rsidP="00587708">
      <w:pPr>
        <w:pStyle w:val="Glava"/>
        <w:tabs>
          <w:tab w:val="left" w:pos="708"/>
        </w:tabs>
        <w:jc w:val="right"/>
        <w:outlineLvl w:val="2"/>
        <w:rPr>
          <w:rFonts w:asciiTheme="minorHAnsi" w:hAnsiTheme="minorHAnsi" w:cstheme="minorHAnsi"/>
          <w:i/>
          <w:color w:val="00518E"/>
          <w:sz w:val="24"/>
          <w:szCs w:val="24"/>
        </w:rPr>
      </w:pPr>
      <w:bookmarkStart w:id="17" w:name="_Toc42702027"/>
      <w:r w:rsidRPr="00F732FC">
        <w:rPr>
          <w:rFonts w:asciiTheme="minorHAnsi" w:hAnsiTheme="minorHAnsi" w:cstheme="minorHAnsi"/>
          <w:color w:val="00518E"/>
          <w:sz w:val="24"/>
          <w:szCs w:val="24"/>
        </w:rPr>
        <w:t>PRILOGA 3.</w:t>
      </w:r>
      <w:r w:rsidR="00FB27A4">
        <w:rPr>
          <w:rFonts w:asciiTheme="minorHAnsi" w:hAnsiTheme="minorHAnsi" w:cstheme="minorHAnsi"/>
          <w:color w:val="00518E"/>
          <w:sz w:val="24"/>
          <w:szCs w:val="24"/>
        </w:rPr>
        <w:t>3</w:t>
      </w:r>
      <w:r w:rsidRPr="00F732FC">
        <w:rPr>
          <w:rFonts w:asciiTheme="minorHAnsi" w:hAnsiTheme="minorHAnsi" w:cstheme="minorHAnsi"/>
          <w:color w:val="00518E"/>
          <w:sz w:val="24"/>
          <w:szCs w:val="24"/>
        </w:rPr>
        <w:t>.2 - PODATKI O PODIZVAJALCU</w:t>
      </w:r>
      <w:bookmarkEnd w:id="17"/>
    </w:p>
    <w:p w14:paraId="47F8B535"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rPr>
      </w:pPr>
      <w:r w:rsidRPr="00F732FC">
        <w:rPr>
          <w:rFonts w:asciiTheme="minorHAnsi" w:hAnsiTheme="minorHAnsi" w:cstheme="minorHAnsi"/>
          <w:b/>
          <w:color w:val="FFFFFF" w:themeColor="background1"/>
          <w:sz w:val="36"/>
          <w:szCs w:val="36"/>
        </w:rPr>
        <w:t>PODATKI O PODIZVAJALCU</w:t>
      </w: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587708" w:rsidRPr="00F732FC" w14:paraId="6D9368E9" w14:textId="77777777" w:rsidTr="00587708">
        <w:trPr>
          <w:trHeight w:val="397"/>
        </w:trPr>
        <w:tc>
          <w:tcPr>
            <w:tcW w:w="3969" w:type="dxa"/>
            <w:shd w:val="clear" w:color="auto" w:fill="auto"/>
            <w:tcMar>
              <w:top w:w="0" w:type="dxa"/>
              <w:left w:w="108" w:type="dxa"/>
              <w:bottom w:w="0" w:type="dxa"/>
              <w:right w:w="108" w:type="dxa"/>
            </w:tcMar>
          </w:tcPr>
          <w:p w14:paraId="2B4C98FB"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naziv podizvajalca:</w:t>
            </w:r>
          </w:p>
        </w:tc>
        <w:tc>
          <w:tcPr>
            <w:tcW w:w="5245" w:type="dxa"/>
            <w:shd w:val="clear" w:color="auto" w:fill="auto"/>
            <w:tcMar>
              <w:top w:w="0" w:type="dxa"/>
              <w:left w:w="108" w:type="dxa"/>
              <w:bottom w:w="0" w:type="dxa"/>
              <w:right w:w="108" w:type="dxa"/>
            </w:tcMar>
          </w:tcPr>
          <w:p w14:paraId="3495B026"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1F203B22" w14:textId="77777777" w:rsidTr="00587708">
        <w:trPr>
          <w:trHeight w:val="397"/>
        </w:trPr>
        <w:tc>
          <w:tcPr>
            <w:tcW w:w="3969" w:type="dxa"/>
            <w:shd w:val="clear" w:color="auto" w:fill="auto"/>
            <w:tcMar>
              <w:top w:w="0" w:type="dxa"/>
              <w:left w:w="108" w:type="dxa"/>
              <w:bottom w:w="0" w:type="dxa"/>
              <w:right w:w="108" w:type="dxa"/>
            </w:tcMar>
          </w:tcPr>
          <w:p w14:paraId="4B2C9AF2"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naslov:</w:t>
            </w:r>
          </w:p>
        </w:tc>
        <w:tc>
          <w:tcPr>
            <w:tcW w:w="5245" w:type="dxa"/>
            <w:tcBorders>
              <w:top w:val="single" w:sz="4" w:space="0" w:color="000000"/>
            </w:tcBorders>
            <w:shd w:val="clear" w:color="auto" w:fill="auto"/>
            <w:tcMar>
              <w:top w:w="0" w:type="dxa"/>
              <w:left w:w="108" w:type="dxa"/>
              <w:bottom w:w="0" w:type="dxa"/>
              <w:right w:w="108" w:type="dxa"/>
            </w:tcMar>
          </w:tcPr>
          <w:p w14:paraId="094109C3"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3A2584BF" w14:textId="77777777" w:rsidTr="00587708">
        <w:trPr>
          <w:trHeight w:val="397"/>
        </w:trPr>
        <w:tc>
          <w:tcPr>
            <w:tcW w:w="3969" w:type="dxa"/>
            <w:shd w:val="clear" w:color="auto" w:fill="auto"/>
            <w:tcMar>
              <w:top w:w="0" w:type="dxa"/>
              <w:left w:w="108" w:type="dxa"/>
              <w:bottom w:w="0" w:type="dxa"/>
              <w:right w:w="108" w:type="dxa"/>
            </w:tcMar>
          </w:tcPr>
          <w:p w14:paraId="32895128"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58FB4226"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04BCFD65" w14:textId="77777777" w:rsidTr="00587708">
        <w:trPr>
          <w:trHeight w:val="397"/>
        </w:trPr>
        <w:tc>
          <w:tcPr>
            <w:tcW w:w="3969" w:type="dxa"/>
            <w:shd w:val="clear" w:color="auto" w:fill="auto"/>
            <w:tcMar>
              <w:top w:w="0" w:type="dxa"/>
              <w:left w:w="108" w:type="dxa"/>
              <w:bottom w:w="0" w:type="dxa"/>
              <w:right w:w="108" w:type="dxa"/>
            </w:tcMar>
          </w:tcPr>
          <w:p w14:paraId="4C625E2A" w14:textId="77777777" w:rsidR="00587708" w:rsidRPr="00F732FC" w:rsidRDefault="00587708" w:rsidP="00587708">
            <w:pPr>
              <w:pStyle w:val="Standard"/>
              <w:snapToGrid w:val="0"/>
              <w:spacing w:line="240" w:lineRule="auto"/>
              <w:ind w:right="-108"/>
              <w:jc w:val="right"/>
              <w:rPr>
                <w:rFonts w:asciiTheme="minorHAnsi" w:hAnsiTheme="minorHAnsi" w:cstheme="minorHAnsi"/>
                <w:sz w:val="20"/>
                <w:szCs w:val="20"/>
              </w:rPr>
            </w:pPr>
            <w:r w:rsidRPr="00F732FC">
              <w:rPr>
                <w:rFonts w:asciiTheme="minorHAnsi" w:hAnsiTheme="minorHAnsi" w:cstheme="minorHAnsi"/>
                <w:sz w:val="20"/>
                <w:szCs w:val="20"/>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74C355BC"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7BD32381" w14:textId="77777777" w:rsidTr="00587708">
        <w:trPr>
          <w:trHeight w:val="397"/>
        </w:trPr>
        <w:tc>
          <w:tcPr>
            <w:tcW w:w="3969" w:type="dxa"/>
            <w:shd w:val="clear" w:color="auto" w:fill="auto"/>
            <w:tcMar>
              <w:top w:w="0" w:type="dxa"/>
              <w:left w:w="108" w:type="dxa"/>
              <w:bottom w:w="0" w:type="dxa"/>
              <w:right w:w="108" w:type="dxa"/>
            </w:tcMar>
          </w:tcPr>
          <w:p w14:paraId="6151B4FA"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telefon:</w:t>
            </w:r>
          </w:p>
        </w:tc>
        <w:tc>
          <w:tcPr>
            <w:tcW w:w="5245" w:type="dxa"/>
            <w:tcBorders>
              <w:top w:val="single" w:sz="4" w:space="0" w:color="000000"/>
            </w:tcBorders>
            <w:shd w:val="clear" w:color="auto" w:fill="auto"/>
            <w:tcMar>
              <w:top w:w="0" w:type="dxa"/>
              <w:left w:w="108" w:type="dxa"/>
              <w:bottom w:w="0" w:type="dxa"/>
              <w:right w:w="108" w:type="dxa"/>
            </w:tcMar>
          </w:tcPr>
          <w:p w14:paraId="1698B7E2"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6253F89C" w14:textId="77777777" w:rsidTr="00587708">
        <w:trPr>
          <w:trHeight w:val="397"/>
        </w:trPr>
        <w:tc>
          <w:tcPr>
            <w:tcW w:w="3969" w:type="dxa"/>
            <w:shd w:val="clear" w:color="auto" w:fill="auto"/>
            <w:tcMar>
              <w:top w:w="0" w:type="dxa"/>
              <w:left w:w="108" w:type="dxa"/>
              <w:bottom w:w="0" w:type="dxa"/>
              <w:right w:w="108" w:type="dxa"/>
            </w:tcMar>
          </w:tcPr>
          <w:p w14:paraId="6E05F3DC"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ID za DDV:</w:t>
            </w:r>
          </w:p>
        </w:tc>
        <w:tc>
          <w:tcPr>
            <w:tcW w:w="5245" w:type="dxa"/>
            <w:tcBorders>
              <w:top w:val="single" w:sz="4" w:space="0" w:color="000000"/>
            </w:tcBorders>
            <w:shd w:val="clear" w:color="auto" w:fill="auto"/>
            <w:tcMar>
              <w:top w:w="0" w:type="dxa"/>
              <w:left w:w="108" w:type="dxa"/>
              <w:bottom w:w="0" w:type="dxa"/>
              <w:right w:w="108" w:type="dxa"/>
            </w:tcMar>
          </w:tcPr>
          <w:p w14:paraId="7569439E" w14:textId="77777777" w:rsidR="00587708" w:rsidRPr="00F732FC" w:rsidRDefault="00587708" w:rsidP="00587708">
            <w:pPr>
              <w:rPr>
                <w:rFonts w:asciiTheme="minorHAnsi" w:eastAsia="Calibri" w:hAnsiTheme="minorHAnsi" w:cstheme="minorHAnsi"/>
                <w:kern w:val="3"/>
                <w:lang w:eastAsia="zh-CN"/>
              </w:rPr>
            </w:pPr>
          </w:p>
        </w:tc>
      </w:tr>
      <w:tr w:rsidR="00587708" w:rsidRPr="00F732FC" w14:paraId="46EBEC0E" w14:textId="77777777" w:rsidTr="00587708">
        <w:trPr>
          <w:trHeight w:val="397"/>
        </w:trPr>
        <w:tc>
          <w:tcPr>
            <w:tcW w:w="3969" w:type="dxa"/>
            <w:shd w:val="clear" w:color="auto" w:fill="auto"/>
            <w:tcMar>
              <w:top w:w="0" w:type="dxa"/>
              <w:left w:w="108" w:type="dxa"/>
              <w:bottom w:w="0" w:type="dxa"/>
              <w:right w:w="108" w:type="dxa"/>
            </w:tcMar>
          </w:tcPr>
          <w:p w14:paraId="4A756E62"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16188D28" w14:textId="77777777" w:rsidR="00587708" w:rsidRPr="00F732FC" w:rsidRDefault="00587708" w:rsidP="00587708">
            <w:pPr>
              <w:rPr>
                <w:rFonts w:asciiTheme="minorHAnsi" w:eastAsia="Calibri" w:hAnsiTheme="minorHAnsi" w:cstheme="minorHAnsi"/>
                <w:kern w:val="3"/>
                <w:lang w:eastAsia="zh-CN"/>
              </w:rPr>
            </w:pPr>
          </w:p>
        </w:tc>
      </w:tr>
      <w:tr w:rsidR="00587708" w:rsidRPr="00F732FC" w14:paraId="0134C57B" w14:textId="77777777" w:rsidTr="00587708">
        <w:trPr>
          <w:trHeight w:val="397"/>
        </w:trPr>
        <w:tc>
          <w:tcPr>
            <w:tcW w:w="3969" w:type="dxa"/>
            <w:shd w:val="clear" w:color="auto" w:fill="auto"/>
            <w:tcMar>
              <w:top w:w="0" w:type="dxa"/>
              <w:left w:w="108" w:type="dxa"/>
              <w:bottom w:w="0" w:type="dxa"/>
              <w:right w:w="108" w:type="dxa"/>
            </w:tcMar>
          </w:tcPr>
          <w:p w14:paraId="63CBBB96"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19E855EB"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3B6DA8EE" w14:textId="77777777" w:rsidTr="00587708">
        <w:trPr>
          <w:trHeight w:val="397"/>
        </w:trPr>
        <w:tc>
          <w:tcPr>
            <w:tcW w:w="3969" w:type="dxa"/>
            <w:shd w:val="clear" w:color="auto" w:fill="auto"/>
            <w:tcMar>
              <w:top w:w="0" w:type="dxa"/>
              <w:left w:w="108" w:type="dxa"/>
              <w:bottom w:w="0" w:type="dxa"/>
              <w:right w:w="108" w:type="dxa"/>
            </w:tcMar>
          </w:tcPr>
          <w:p w14:paraId="6088C07F"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Podizvajalec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87708" w:rsidRPr="00F732FC" w14:paraId="686353B4" w14:textId="77777777" w:rsidTr="00587708">
              <w:trPr>
                <w:jc w:val="center"/>
              </w:trPr>
              <w:tc>
                <w:tcPr>
                  <w:tcW w:w="1117" w:type="dxa"/>
                  <w:tcBorders>
                    <w:top w:val="nil"/>
                    <w:left w:val="nil"/>
                    <w:bottom w:val="single" w:sz="4" w:space="0" w:color="auto"/>
                    <w:right w:val="nil"/>
                  </w:tcBorders>
                </w:tcPr>
                <w:p w14:paraId="794DA68B" w14:textId="77777777" w:rsidR="00587708" w:rsidRPr="00F732FC" w:rsidRDefault="00587708" w:rsidP="00587708">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32FB2912" w14:textId="77777777" w:rsidR="00587708" w:rsidRPr="00F732FC" w:rsidRDefault="00587708" w:rsidP="00587708">
                  <w:pPr>
                    <w:pStyle w:val="Standard"/>
                    <w:snapToGrid w:val="0"/>
                    <w:spacing w:line="240" w:lineRule="auto"/>
                    <w:rPr>
                      <w:rFonts w:asciiTheme="minorHAnsi" w:hAnsiTheme="minorHAnsi" w:cstheme="minorHAnsi"/>
                    </w:rPr>
                  </w:pPr>
                </w:p>
              </w:tc>
            </w:tr>
            <w:tr w:rsidR="00587708" w:rsidRPr="00F732FC" w14:paraId="75992A32" w14:textId="77777777" w:rsidTr="00587708">
              <w:trPr>
                <w:jc w:val="center"/>
              </w:trPr>
              <w:tc>
                <w:tcPr>
                  <w:tcW w:w="1117" w:type="dxa"/>
                  <w:tcBorders>
                    <w:top w:val="single" w:sz="4" w:space="0" w:color="auto"/>
                  </w:tcBorders>
                </w:tcPr>
                <w:p w14:paraId="458F1B20"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DA</w:t>
                  </w:r>
                </w:p>
              </w:tc>
              <w:tc>
                <w:tcPr>
                  <w:tcW w:w="1117" w:type="dxa"/>
                  <w:tcBorders>
                    <w:top w:val="single" w:sz="4" w:space="0" w:color="auto"/>
                  </w:tcBorders>
                </w:tcPr>
                <w:p w14:paraId="1E106255"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NE</w:t>
                  </w:r>
                </w:p>
              </w:tc>
            </w:tr>
          </w:tbl>
          <w:p w14:paraId="0FF4BFC5"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09C52FFA" w14:textId="77777777" w:rsidTr="00587708">
        <w:trPr>
          <w:trHeight w:val="397"/>
        </w:trPr>
        <w:tc>
          <w:tcPr>
            <w:tcW w:w="3969" w:type="dxa"/>
            <w:shd w:val="clear" w:color="auto" w:fill="auto"/>
            <w:tcMar>
              <w:top w:w="0" w:type="dxa"/>
              <w:left w:w="108" w:type="dxa"/>
              <w:bottom w:w="0" w:type="dxa"/>
              <w:right w:w="108" w:type="dxa"/>
            </w:tcMar>
            <w:vAlign w:val="center"/>
          </w:tcPr>
          <w:p w14:paraId="78F68D6C"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 xml:space="preserve">Podizvajalec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87708" w:rsidRPr="00F732FC" w14:paraId="418CB404" w14:textId="77777777" w:rsidTr="00587708">
              <w:trPr>
                <w:jc w:val="center"/>
              </w:trPr>
              <w:tc>
                <w:tcPr>
                  <w:tcW w:w="1117" w:type="dxa"/>
                  <w:tcBorders>
                    <w:top w:val="nil"/>
                    <w:left w:val="nil"/>
                    <w:bottom w:val="single" w:sz="4" w:space="0" w:color="auto"/>
                    <w:right w:val="nil"/>
                  </w:tcBorders>
                </w:tcPr>
                <w:p w14:paraId="259C55B5" w14:textId="77777777" w:rsidR="00587708" w:rsidRPr="00F732FC" w:rsidRDefault="00587708" w:rsidP="00587708">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7990C2C3" w14:textId="77777777" w:rsidR="00587708" w:rsidRPr="00F732FC" w:rsidRDefault="00587708" w:rsidP="00587708">
                  <w:pPr>
                    <w:pStyle w:val="Standard"/>
                    <w:snapToGrid w:val="0"/>
                    <w:spacing w:line="240" w:lineRule="auto"/>
                    <w:rPr>
                      <w:rFonts w:asciiTheme="minorHAnsi" w:hAnsiTheme="minorHAnsi" w:cstheme="minorHAnsi"/>
                    </w:rPr>
                  </w:pPr>
                </w:p>
              </w:tc>
            </w:tr>
            <w:tr w:rsidR="00587708" w:rsidRPr="00F732FC" w14:paraId="4ABE6573" w14:textId="77777777" w:rsidTr="00587708">
              <w:trPr>
                <w:jc w:val="center"/>
              </w:trPr>
              <w:tc>
                <w:tcPr>
                  <w:tcW w:w="1117" w:type="dxa"/>
                  <w:tcBorders>
                    <w:top w:val="single" w:sz="4" w:space="0" w:color="auto"/>
                  </w:tcBorders>
                </w:tcPr>
                <w:p w14:paraId="4DE2DCFC"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DA</w:t>
                  </w:r>
                </w:p>
              </w:tc>
              <w:tc>
                <w:tcPr>
                  <w:tcW w:w="1117" w:type="dxa"/>
                  <w:tcBorders>
                    <w:top w:val="single" w:sz="4" w:space="0" w:color="auto"/>
                  </w:tcBorders>
                </w:tcPr>
                <w:p w14:paraId="1344A018" w14:textId="77777777" w:rsidR="00587708" w:rsidRPr="00F732FC" w:rsidRDefault="00587708" w:rsidP="00587708">
                  <w:pPr>
                    <w:pStyle w:val="Standard"/>
                    <w:snapToGrid w:val="0"/>
                    <w:spacing w:line="240" w:lineRule="auto"/>
                    <w:rPr>
                      <w:rFonts w:asciiTheme="minorHAnsi" w:hAnsiTheme="minorHAnsi" w:cstheme="minorHAnsi"/>
                    </w:rPr>
                  </w:pPr>
                  <w:r w:rsidRPr="00F732FC">
                    <w:rPr>
                      <w:rFonts w:asciiTheme="minorHAnsi" w:hAnsiTheme="minorHAnsi" w:cstheme="minorHAnsi"/>
                    </w:rPr>
                    <w:t>NE</w:t>
                  </w:r>
                </w:p>
              </w:tc>
            </w:tr>
          </w:tbl>
          <w:p w14:paraId="0546D77B"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r w:rsidR="00587708" w:rsidRPr="00F732FC" w14:paraId="2F2351CA" w14:textId="77777777" w:rsidTr="00587708">
        <w:trPr>
          <w:trHeight w:val="397"/>
        </w:trPr>
        <w:tc>
          <w:tcPr>
            <w:tcW w:w="3969" w:type="dxa"/>
            <w:shd w:val="clear" w:color="auto" w:fill="auto"/>
            <w:tcMar>
              <w:top w:w="0" w:type="dxa"/>
              <w:left w:w="108" w:type="dxa"/>
              <w:bottom w:w="0" w:type="dxa"/>
              <w:right w:w="108" w:type="dxa"/>
            </w:tcMar>
          </w:tcPr>
          <w:p w14:paraId="6CCE3653" w14:textId="77777777" w:rsidR="00587708" w:rsidRPr="00F732FC" w:rsidRDefault="00587708" w:rsidP="00587708">
            <w:pPr>
              <w:pStyle w:val="Standard"/>
              <w:snapToGrid w:val="0"/>
              <w:spacing w:line="240" w:lineRule="auto"/>
              <w:jc w:val="right"/>
              <w:rPr>
                <w:rFonts w:asciiTheme="minorHAnsi" w:hAnsiTheme="minorHAnsi" w:cstheme="minorHAnsi"/>
                <w:sz w:val="20"/>
                <w:szCs w:val="20"/>
              </w:rPr>
            </w:pPr>
            <w:r w:rsidRPr="00F732FC">
              <w:rPr>
                <w:rFonts w:asciiTheme="minorHAnsi" w:hAnsiTheme="minorHAnsi" w:cstheme="minorHAnsi"/>
                <w:sz w:val="20"/>
                <w:szCs w:val="20"/>
              </w:rPr>
              <w:t>pooblaščena oseba za podpis:</w:t>
            </w:r>
          </w:p>
        </w:tc>
        <w:tc>
          <w:tcPr>
            <w:tcW w:w="5245" w:type="dxa"/>
            <w:tcBorders>
              <w:bottom w:val="single" w:sz="4" w:space="0" w:color="000000"/>
            </w:tcBorders>
            <w:shd w:val="clear" w:color="auto" w:fill="auto"/>
            <w:tcMar>
              <w:top w:w="0" w:type="dxa"/>
              <w:left w:w="108" w:type="dxa"/>
              <w:bottom w:w="0" w:type="dxa"/>
              <w:right w:w="108" w:type="dxa"/>
            </w:tcMar>
          </w:tcPr>
          <w:p w14:paraId="3E070A4F" w14:textId="77777777" w:rsidR="00587708" w:rsidRPr="00F732FC" w:rsidRDefault="00587708" w:rsidP="00587708">
            <w:pPr>
              <w:pStyle w:val="Standard"/>
              <w:snapToGrid w:val="0"/>
              <w:spacing w:line="240" w:lineRule="auto"/>
              <w:rPr>
                <w:rFonts w:asciiTheme="minorHAnsi" w:hAnsiTheme="minorHAnsi" w:cstheme="minorHAnsi"/>
                <w:sz w:val="20"/>
                <w:szCs w:val="20"/>
              </w:rPr>
            </w:pPr>
          </w:p>
        </w:tc>
      </w:tr>
    </w:tbl>
    <w:p w14:paraId="79058B18" w14:textId="77777777" w:rsidR="00587708" w:rsidRPr="00F732FC" w:rsidRDefault="00587708" w:rsidP="00587708">
      <w:pPr>
        <w:pStyle w:val="Standard"/>
        <w:spacing w:line="240" w:lineRule="auto"/>
        <w:rPr>
          <w:rFonts w:asciiTheme="minorHAnsi" w:hAnsiTheme="minorHAnsi" w:cstheme="minorHAnsi"/>
          <w:sz w:val="20"/>
          <w:szCs w:val="20"/>
        </w:rPr>
      </w:pPr>
    </w:p>
    <w:p w14:paraId="64B61A51"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587708" w:rsidRPr="00F732FC" w14:paraId="2FC08397" w14:textId="77777777" w:rsidTr="00587708">
        <w:tc>
          <w:tcPr>
            <w:tcW w:w="710" w:type="dxa"/>
            <w:shd w:val="clear" w:color="auto" w:fill="auto"/>
            <w:tcMar>
              <w:top w:w="0" w:type="dxa"/>
              <w:left w:w="108" w:type="dxa"/>
              <w:bottom w:w="0" w:type="dxa"/>
              <w:right w:w="108" w:type="dxa"/>
            </w:tcMar>
          </w:tcPr>
          <w:p w14:paraId="391C8658"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1</w:t>
            </w:r>
          </w:p>
        </w:tc>
        <w:tc>
          <w:tcPr>
            <w:tcW w:w="8402" w:type="dxa"/>
            <w:shd w:val="clear" w:color="auto" w:fill="auto"/>
            <w:tcMar>
              <w:top w:w="0" w:type="dxa"/>
              <w:left w:w="108" w:type="dxa"/>
              <w:bottom w:w="0" w:type="dxa"/>
              <w:right w:w="108" w:type="dxa"/>
            </w:tcMar>
            <w:vAlign w:val="center"/>
          </w:tcPr>
          <w:p w14:paraId="165AAD8C"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"Besedilo73"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p>
        </w:tc>
      </w:tr>
      <w:tr w:rsidR="00587708" w:rsidRPr="00F732FC" w14:paraId="1DA56625" w14:textId="77777777" w:rsidTr="00587708">
        <w:tc>
          <w:tcPr>
            <w:tcW w:w="710" w:type="dxa"/>
            <w:shd w:val="clear" w:color="auto" w:fill="auto"/>
            <w:tcMar>
              <w:top w:w="0" w:type="dxa"/>
              <w:left w:w="108" w:type="dxa"/>
              <w:bottom w:w="0" w:type="dxa"/>
              <w:right w:w="108" w:type="dxa"/>
            </w:tcMar>
          </w:tcPr>
          <w:p w14:paraId="07850662"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2</w:t>
            </w:r>
          </w:p>
        </w:tc>
        <w:tc>
          <w:tcPr>
            <w:tcW w:w="8402" w:type="dxa"/>
            <w:shd w:val="clear" w:color="auto" w:fill="auto"/>
            <w:tcMar>
              <w:top w:w="0" w:type="dxa"/>
              <w:left w:w="108" w:type="dxa"/>
              <w:bottom w:w="0" w:type="dxa"/>
              <w:right w:w="108" w:type="dxa"/>
            </w:tcMar>
            <w:vAlign w:val="center"/>
          </w:tcPr>
          <w:p w14:paraId="15529EDE"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"Besedilo74"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p>
        </w:tc>
      </w:tr>
      <w:tr w:rsidR="00587708" w:rsidRPr="00F732FC" w14:paraId="113697ED" w14:textId="77777777" w:rsidTr="00587708">
        <w:tc>
          <w:tcPr>
            <w:tcW w:w="710" w:type="dxa"/>
            <w:shd w:val="clear" w:color="auto" w:fill="auto"/>
            <w:tcMar>
              <w:top w:w="0" w:type="dxa"/>
              <w:left w:w="108" w:type="dxa"/>
              <w:bottom w:w="0" w:type="dxa"/>
              <w:right w:w="108" w:type="dxa"/>
            </w:tcMar>
          </w:tcPr>
          <w:p w14:paraId="6D4C5575"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3</w:t>
            </w:r>
          </w:p>
        </w:tc>
        <w:tc>
          <w:tcPr>
            <w:tcW w:w="8402" w:type="dxa"/>
            <w:shd w:val="clear" w:color="auto" w:fill="auto"/>
            <w:tcMar>
              <w:top w:w="0" w:type="dxa"/>
              <w:left w:w="108" w:type="dxa"/>
              <w:bottom w:w="0" w:type="dxa"/>
              <w:right w:w="108" w:type="dxa"/>
            </w:tcMar>
            <w:vAlign w:val="center"/>
          </w:tcPr>
          <w:p w14:paraId="2477564D"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"Besedilo75"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p>
        </w:tc>
      </w:tr>
      <w:tr w:rsidR="00587708" w:rsidRPr="00F732FC" w14:paraId="45BF89F9" w14:textId="77777777" w:rsidTr="00587708">
        <w:tc>
          <w:tcPr>
            <w:tcW w:w="710" w:type="dxa"/>
            <w:shd w:val="clear" w:color="auto" w:fill="auto"/>
            <w:tcMar>
              <w:top w:w="0" w:type="dxa"/>
              <w:left w:w="108" w:type="dxa"/>
              <w:bottom w:w="0" w:type="dxa"/>
              <w:right w:w="108" w:type="dxa"/>
            </w:tcMar>
          </w:tcPr>
          <w:p w14:paraId="766F0B4D"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4</w:t>
            </w:r>
          </w:p>
        </w:tc>
        <w:tc>
          <w:tcPr>
            <w:tcW w:w="8402" w:type="dxa"/>
            <w:shd w:val="clear" w:color="auto" w:fill="auto"/>
            <w:tcMar>
              <w:top w:w="0" w:type="dxa"/>
              <w:left w:w="108" w:type="dxa"/>
              <w:bottom w:w="0" w:type="dxa"/>
              <w:right w:w="108" w:type="dxa"/>
            </w:tcMar>
            <w:vAlign w:val="center"/>
          </w:tcPr>
          <w:p w14:paraId="1D118F9F"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"Besedilo76"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p>
        </w:tc>
      </w:tr>
      <w:tr w:rsidR="00587708" w:rsidRPr="00F732FC" w14:paraId="1B4B1160" w14:textId="77777777" w:rsidTr="00587708">
        <w:tc>
          <w:tcPr>
            <w:tcW w:w="710" w:type="dxa"/>
            <w:shd w:val="clear" w:color="auto" w:fill="auto"/>
            <w:tcMar>
              <w:top w:w="0" w:type="dxa"/>
              <w:left w:w="108" w:type="dxa"/>
              <w:bottom w:w="0" w:type="dxa"/>
              <w:right w:w="108" w:type="dxa"/>
            </w:tcMar>
          </w:tcPr>
          <w:p w14:paraId="601CECAC"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5</w:t>
            </w:r>
          </w:p>
        </w:tc>
        <w:tc>
          <w:tcPr>
            <w:tcW w:w="8402" w:type="dxa"/>
            <w:shd w:val="clear" w:color="auto" w:fill="auto"/>
            <w:tcMar>
              <w:top w:w="0" w:type="dxa"/>
              <w:left w:w="108" w:type="dxa"/>
              <w:bottom w:w="0" w:type="dxa"/>
              <w:right w:w="108" w:type="dxa"/>
            </w:tcMar>
            <w:vAlign w:val="center"/>
          </w:tcPr>
          <w:p w14:paraId="50B06CCF" w14:textId="77777777" w:rsidR="00587708" w:rsidRPr="00F732FC" w:rsidRDefault="00587708" w:rsidP="00587708">
            <w:pPr>
              <w:pStyle w:val="Standard"/>
              <w:snapToGrid w:val="0"/>
              <w:spacing w:line="240" w:lineRule="auto"/>
              <w:rPr>
                <w:rFonts w:asciiTheme="minorHAnsi" w:hAnsiTheme="minorHAnsi" w:cstheme="minorHAnsi"/>
                <w:sz w:val="20"/>
                <w:szCs w:val="20"/>
              </w:rPr>
            </w:pPr>
            <w:r w:rsidRPr="00F732FC">
              <w:rPr>
                <w:rFonts w:asciiTheme="minorHAnsi" w:hAnsiTheme="minorHAnsi" w:cstheme="minorHAnsi"/>
                <w:sz w:val="20"/>
                <w:szCs w:val="20"/>
              </w:rPr>
              <w:fldChar w:fldCharType="begin"/>
            </w:r>
            <w:r w:rsidRPr="00F732FC">
              <w:rPr>
                <w:rFonts w:asciiTheme="minorHAnsi" w:hAnsiTheme="minorHAnsi" w:cstheme="minorHAnsi"/>
                <w:sz w:val="20"/>
                <w:szCs w:val="20"/>
              </w:rPr>
              <w:instrText xml:space="preserve"> FILLIN "Besedilo77" </w:instrText>
            </w:r>
            <w:r w:rsidRPr="00F732FC">
              <w:rPr>
                <w:rFonts w:asciiTheme="minorHAnsi" w:hAnsiTheme="minorHAnsi" w:cstheme="minorHAnsi"/>
                <w:sz w:val="20"/>
                <w:szCs w:val="20"/>
              </w:rPr>
              <w:fldChar w:fldCharType="separate"/>
            </w:r>
            <w:r w:rsidRPr="00F732FC">
              <w:rPr>
                <w:rFonts w:asciiTheme="minorHAnsi" w:hAnsiTheme="minorHAnsi" w:cstheme="minorHAnsi"/>
                <w:sz w:val="20"/>
                <w:szCs w:val="20"/>
              </w:rPr>
              <w:t>     </w:t>
            </w:r>
            <w:r w:rsidRPr="00F732FC">
              <w:rPr>
                <w:rFonts w:asciiTheme="minorHAnsi" w:hAnsiTheme="minorHAnsi" w:cstheme="minorHAnsi"/>
                <w:sz w:val="20"/>
                <w:szCs w:val="20"/>
              </w:rPr>
              <w:fldChar w:fldCharType="end"/>
            </w:r>
          </w:p>
        </w:tc>
      </w:tr>
    </w:tbl>
    <w:p w14:paraId="29E650FD" w14:textId="77777777" w:rsidR="00587708" w:rsidRPr="00F732FC" w:rsidRDefault="00587708" w:rsidP="00587708">
      <w:pPr>
        <w:pStyle w:val="Standard"/>
        <w:spacing w:line="240" w:lineRule="auto"/>
        <w:rPr>
          <w:rFonts w:asciiTheme="minorHAnsi" w:hAnsiTheme="minorHAnsi" w:cstheme="minorHAnsi"/>
          <w:sz w:val="20"/>
          <w:szCs w:val="20"/>
        </w:rPr>
      </w:pPr>
    </w:p>
    <w:p w14:paraId="03BDCDD5"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Če ima podizvajalec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87708" w:rsidRPr="00F732FC" w14:paraId="39039E55" w14:textId="77777777" w:rsidTr="00587708">
        <w:trPr>
          <w:trHeight w:val="397"/>
        </w:trPr>
        <w:tc>
          <w:tcPr>
            <w:tcW w:w="3369" w:type="dxa"/>
            <w:shd w:val="clear" w:color="auto" w:fill="auto"/>
            <w:tcMar>
              <w:top w:w="0" w:type="dxa"/>
              <w:left w:w="108" w:type="dxa"/>
              <w:bottom w:w="0" w:type="dxa"/>
              <w:right w:w="108" w:type="dxa"/>
            </w:tcMar>
          </w:tcPr>
          <w:p w14:paraId="238E28A4"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naziv pooblaščenca za vročanje:</w:t>
            </w:r>
          </w:p>
        </w:tc>
        <w:tc>
          <w:tcPr>
            <w:tcW w:w="5811" w:type="dxa"/>
            <w:shd w:val="clear" w:color="auto" w:fill="auto"/>
            <w:tcMar>
              <w:top w:w="0" w:type="dxa"/>
              <w:left w:w="108" w:type="dxa"/>
              <w:bottom w:w="0" w:type="dxa"/>
              <w:right w:w="108" w:type="dxa"/>
            </w:tcMar>
          </w:tcPr>
          <w:p w14:paraId="1FB9E144"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4CC169CB" w14:textId="77777777" w:rsidTr="00587708">
        <w:trPr>
          <w:trHeight w:val="397"/>
        </w:trPr>
        <w:tc>
          <w:tcPr>
            <w:tcW w:w="3369" w:type="dxa"/>
            <w:shd w:val="clear" w:color="auto" w:fill="auto"/>
            <w:tcMar>
              <w:top w:w="0" w:type="dxa"/>
              <w:left w:w="108" w:type="dxa"/>
              <w:bottom w:w="0" w:type="dxa"/>
              <w:right w:w="108" w:type="dxa"/>
            </w:tcMar>
          </w:tcPr>
          <w:p w14:paraId="5ADDF84C"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8B5826"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4FF49FDE" w14:textId="77777777" w:rsidTr="00587708">
        <w:trPr>
          <w:trHeight w:val="397"/>
        </w:trPr>
        <w:tc>
          <w:tcPr>
            <w:tcW w:w="3369" w:type="dxa"/>
            <w:shd w:val="clear" w:color="auto" w:fill="auto"/>
            <w:tcMar>
              <w:top w:w="0" w:type="dxa"/>
              <w:left w:w="108" w:type="dxa"/>
              <w:bottom w:w="0" w:type="dxa"/>
              <w:right w:w="108" w:type="dxa"/>
            </w:tcMar>
          </w:tcPr>
          <w:p w14:paraId="33046F3B"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C2C0625"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6770FE25" w14:textId="77777777" w:rsidTr="00587708">
        <w:trPr>
          <w:trHeight w:val="397"/>
        </w:trPr>
        <w:tc>
          <w:tcPr>
            <w:tcW w:w="3369" w:type="dxa"/>
            <w:shd w:val="clear" w:color="auto" w:fill="auto"/>
            <w:tcMar>
              <w:top w:w="0" w:type="dxa"/>
              <w:left w:w="108" w:type="dxa"/>
              <w:bottom w:w="0" w:type="dxa"/>
              <w:right w:w="108" w:type="dxa"/>
            </w:tcMar>
          </w:tcPr>
          <w:p w14:paraId="76A5ED19"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685D609" w14:textId="77777777" w:rsidR="00587708" w:rsidRPr="00F732FC" w:rsidRDefault="00587708" w:rsidP="00587708">
            <w:pPr>
              <w:pStyle w:val="Standard"/>
              <w:spacing w:line="240" w:lineRule="auto"/>
              <w:rPr>
                <w:rFonts w:asciiTheme="minorHAnsi" w:hAnsiTheme="minorHAnsi" w:cstheme="minorHAnsi"/>
                <w:sz w:val="20"/>
                <w:szCs w:val="20"/>
              </w:rPr>
            </w:pPr>
          </w:p>
        </w:tc>
      </w:tr>
      <w:tr w:rsidR="00587708" w:rsidRPr="00F732FC" w14:paraId="5FB25480" w14:textId="77777777" w:rsidTr="00587708">
        <w:trPr>
          <w:trHeight w:val="397"/>
        </w:trPr>
        <w:tc>
          <w:tcPr>
            <w:tcW w:w="3369" w:type="dxa"/>
            <w:shd w:val="clear" w:color="auto" w:fill="auto"/>
            <w:tcMar>
              <w:top w:w="0" w:type="dxa"/>
              <w:left w:w="108" w:type="dxa"/>
              <w:bottom w:w="0" w:type="dxa"/>
              <w:right w:w="108" w:type="dxa"/>
            </w:tcMar>
          </w:tcPr>
          <w:p w14:paraId="74D2BA57" w14:textId="77777777" w:rsidR="00587708" w:rsidRPr="00F732FC" w:rsidRDefault="00587708" w:rsidP="00587708">
            <w:pPr>
              <w:pStyle w:val="Standard"/>
              <w:spacing w:line="240" w:lineRule="auto"/>
              <w:rPr>
                <w:rFonts w:asciiTheme="minorHAnsi" w:hAnsiTheme="minorHAnsi" w:cstheme="minorHAnsi"/>
                <w:sz w:val="20"/>
                <w:szCs w:val="20"/>
              </w:rPr>
            </w:pPr>
            <w:r w:rsidRPr="00F732FC">
              <w:rPr>
                <w:rFonts w:asciiTheme="minorHAnsi" w:hAnsiTheme="minorHAnsi" w:cstheme="minorHAnsi"/>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534380D5" w14:textId="77777777" w:rsidR="00587708" w:rsidRPr="00F732FC" w:rsidRDefault="00587708" w:rsidP="00587708">
            <w:pPr>
              <w:pStyle w:val="Standard"/>
              <w:spacing w:line="240" w:lineRule="auto"/>
              <w:rPr>
                <w:rFonts w:asciiTheme="minorHAnsi" w:hAnsiTheme="minorHAnsi" w:cstheme="minorHAnsi"/>
                <w:sz w:val="20"/>
                <w:szCs w:val="20"/>
              </w:rPr>
            </w:pPr>
          </w:p>
        </w:tc>
      </w:tr>
    </w:tbl>
    <w:p w14:paraId="5760ACA2" w14:textId="77777777" w:rsidR="00587708" w:rsidRPr="00F732FC" w:rsidRDefault="00587708" w:rsidP="00587708">
      <w:pPr>
        <w:pStyle w:val="Standard"/>
        <w:spacing w:line="240" w:lineRule="auto"/>
        <w:rPr>
          <w:rFonts w:asciiTheme="minorHAnsi" w:hAnsiTheme="minorHAnsi" w:cstheme="minorHAnsi"/>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87708" w:rsidRPr="00F732FC" w14:paraId="4A0EAB66" w14:textId="77777777" w:rsidTr="005877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CB9F8A"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KRAJ</w:t>
            </w:r>
          </w:p>
          <w:p w14:paraId="48B43F0F" w14:textId="77777777" w:rsidR="00587708" w:rsidRPr="00F732FC" w:rsidRDefault="00587708" w:rsidP="00587708">
            <w:pPr>
              <w:pStyle w:val="Standard"/>
              <w:spacing w:line="240" w:lineRule="auto"/>
              <w:jc w:val="center"/>
              <w:rPr>
                <w:rFonts w:asciiTheme="minorHAnsi" w:hAnsiTheme="minorHAnsi" w:cstheme="minorHAnsi"/>
                <w:sz w:val="20"/>
                <w:szCs w:val="20"/>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5E3F8B1"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 xml:space="preserve">ŽIG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C87AC3" w14:textId="77777777" w:rsidR="00587708" w:rsidRPr="00F732FC" w:rsidRDefault="00587708" w:rsidP="00587708">
            <w:pPr>
              <w:pStyle w:val="Standard"/>
              <w:snapToGrid w:val="0"/>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PODIZVAJALEC:</w:t>
            </w:r>
          </w:p>
          <w:p w14:paraId="071A6A3A" w14:textId="77777777" w:rsidR="00587708" w:rsidRPr="00F732FC" w:rsidRDefault="00587708" w:rsidP="00587708">
            <w:pPr>
              <w:pStyle w:val="Standard"/>
              <w:spacing w:line="240" w:lineRule="auto"/>
              <w:jc w:val="center"/>
              <w:rPr>
                <w:rFonts w:asciiTheme="minorHAnsi" w:hAnsiTheme="minorHAnsi" w:cstheme="minorHAnsi"/>
                <w:sz w:val="20"/>
                <w:szCs w:val="20"/>
              </w:rPr>
            </w:pPr>
            <w:r w:rsidRPr="00F732FC">
              <w:rPr>
                <w:rFonts w:asciiTheme="minorHAnsi" w:hAnsiTheme="minorHAnsi" w:cstheme="minorHAnsi"/>
                <w:sz w:val="20"/>
                <w:szCs w:val="20"/>
              </w:rPr>
              <w:t xml:space="preserve"> ime in priimek zakonitega zastopnika in podpis</w:t>
            </w:r>
          </w:p>
          <w:p w14:paraId="1B69EF51" w14:textId="77777777" w:rsidR="00587708" w:rsidRPr="00F732FC" w:rsidRDefault="00587708" w:rsidP="00587708">
            <w:pPr>
              <w:pStyle w:val="Standard"/>
              <w:spacing w:line="240" w:lineRule="auto"/>
              <w:jc w:val="center"/>
              <w:rPr>
                <w:rFonts w:asciiTheme="minorHAnsi" w:hAnsiTheme="minorHAnsi" w:cstheme="minorHAnsi"/>
                <w:sz w:val="20"/>
                <w:szCs w:val="20"/>
              </w:rPr>
            </w:pPr>
          </w:p>
        </w:tc>
      </w:tr>
    </w:tbl>
    <w:p w14:paraId="2FD25201" w14:textId="77777777" w:rsidR="00587708" w:rsidRPr="00F732FC" w:rsidRDefault="00587708" w:rsidP="00587708">
      <w:pPr>
        <w:ind w:left="29"/>
        <w:rPr>
          <w:rFonts w:asciiTheme="minorHAnsi" w:hAnsiTheme="minorHAnsi" w:cstheme="minorHAnsi"/>
          <w:b/>
        </w:rPr>
      </w:pPr>
    </w:p>
    <w:p w14:paraId="32A0C40F" w14:textId="77777777" w:rsidR="00587708" w:rsidRPr="00F732FC" w:rsidRDefault="00587708" w:rsidP="00587708">
      <w:pPr>
        <w:ind w:left="29"/>
        <w:jc w:val="both"/>
        <w:rPr>
          <w:rFonts w:asciiTheme="minorHAnsi" w:hAnsiTheme="minorHAnsi" w:cstheme="minorHAnsi"/>
        </w:rPr>
      </w:pPr>
      <w:r w:rsidRPr="00F732FC">
        <w:rPr>
          <w:rFonts w:asciiTheme="minorHAnsi" w:hAnsiTheme="minorHAnsi" w:cstheme="minorHAnsi"/>
        </w:rPr>
        <w:t>Ponudnik v sistemu e-JN prijavni obrazec naloži v razdelek »Drugi dokumenti oziroma druge priloge« v .</w:t>
      </w:r>
      <w:proofErr w:type="spellStart"/>
      <w:r w:rsidRPr="00F732FC">
        <w:rPr>
          <w:rFonts w:asciiTheme="minorHAnsi" w:hAnsiTheme="minorHAnsi" w:cstheme="minorHAnsi"/>
        </w:rPr>
        <w:t>pdf</w:t>
      </w:r>
      <w:proofErr w:type="spellEnd"/>
      <w:r w:rsidRPr="00F732FC">
        <w:rPr>
          <w:rFonts w:asciiTheme="minorHAnsi" w:hAnsiTheme="minorHAnsi" w:cstheme="minorHAnsi"/>
        </w:rPr>
        <w:t xml:space="preserve"> datoteki. </w:t>
      </w:r>
    </w:p>
    <w:p w14:paraId="5C8E492A" w14:textId="77777777" w:rsidR="00587708" w:rsidRPr="00F732FC" w:rsidRDefault="00587708" w:rsidP="00587708">
      <w:pPr>
        <w:pStyle w:val="Glava"/>
        <w:tabs>
          <w:tab w:val="left" w:pos="708"/>
        </w:tabs>
        <w:jc w:val="both"/>
        <w:rPr>
          <w:rFonts w:asciiTheme="minorHAnsi" w:hAnsiTheme="minorHAnsi" w:cstheme="minorHAnsi"/>
          <w:b/>
        </w:rPr>
      </w:pPr>
    </w:p>
    <w:p w14:paraId="5999C8AB" w14:textId="77777777" w:rsidR="008E3E50" w:rsidRPr="00F732FC" w:rsidRDefault="00587708" w:rsidP="00587708">
      <w:pPr>
        <w:rPr>
          <w:rFonts w:asciiTheme="minorHAnsi" w:hAnsiTheme="minorHAnsi" w:cstheme="minorHAnsi"/>
          <w:color w:val="00518E"/>
        </w:rPr>
      </w:pPr>
      <w:bookmarkStart w:id="18" w:name="_Hlk32414686"/>
      <w:r w:rsidRPr="00F732FC">
        <w:rPr>
          <w:rFonts w:asciiTheme="minorHAnsi" w:hAnsiTheme="minorHAnsi" w:cstheme="minorHAnsi"/>
          <w:color w:val="00518E"/>
        </w:rPr>
        <w:t>V primeru večjega števila podizvajalcev ta obrazec izpolni vsak podizvajalec</w:t>
      </w:r>
      <w:bookmarkEnd w:id="18"/>
      <w:r w:rsidRPr="00F732FC">
        <w:rPr>
          <w:rFonts w:asciiTheme="minorHAnsi" w:hAnsiTheme="minorHAnsi" w:cstheme="minorHAnsi"/>
          <w:color w:val="00518E"/>
        </w:rPr>
        <w:t xml:space="preserve">. </w:t>
      </w:r>
    </w:p>
    <w:p w14:paraId="7BB41DFC" w14:textId="77777777" w:rsidR="008E3E50" w:rsidRPr="00F732FC" w:rsidRDefault="008E3E50" w:rsidP="008E3E50">
      <w:pPr>
        <w:rPr>
          <w:rFonts w:asciiTheme="minorHAnsi" w:hAnsiTheme="minorHAnsi" w:cstheme="minorHAnsi"/>
          <w:color w:val="00518E"/>
        </w:rPr>
      </w:pPr>
      <w:bookmarkStart w:id="19" w:name="_Hlk32414837"/>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bookmarkEnd w:id="19"/>
      <w:r w:rsidRPr="00F732FC">
        <w:rPr>
          <w:rFonts w:asciiTheme="minorHAnsi" w:hAnsiTheme="minorHAnsi" w:cstheme="minorHAnsi"/>
          <w:color w:val="00518E"/>
        </w:rPr>
        <w:t xml:space="preserve">. </w:t>
      </w:r>
    </w:p>
    <w:p w14:paraId="47EF52E5" w14:textId="77777777" w:rsidR="00587708" w:rsidRPr="00F732FC" w:rsidRDefault="00587708" w:rsidP="00587708">
      <w:pPr>
        <w:rPr>
          <w:rFonts w:asciiTheme="minorHAnsi" w:hAnsiTheme="minorHAnsi" w:cstheme="minorHAnsi"/>
          <w:color w:val="00518E"/>
        </w:rPr>
      </w:pPr>
      <w:r w:rsidRPr="00F732FC">
        <w:rPr>
          <w:rFonts w:asciiTheme="minorHAnsi" w:hAnsiTheme="minorHAnsi" w:cstheme="minorHAnsi"/>
          <w:color w:val="00518E"/>
        </w:rPr>
        <w:t xml:space="preserve"> </w:t>
      </w:r>
    </w:p>
    <w:p w14:paraId="434BE8E4" w14:textId="77777777" w:rsidR="00587708" w:rsidRPr="00F732FC" w:rsidRDefault="00587708" w:rsidP="00587708">
      <w:pPr>
        <w:pStyle w:val="Glava"/>
        <w:tabs>
          <w:tab w:val="left" w:pos="708"/>
        </w:tabs>
        <w:jc w:val="both"/>
        <w:rPr>
          <w:rFonts w:asciiTheme="minorHAnsi" w:hAnsiTheme="minorHAnsi" w:cstheme="minorHAnsi"/>
          <w:b/>
          <w:i/>
        </w:rPr>
      </w:pPr>
    </w:p>
    <w:p w14:paraId="52325A87" w14:textId="77777777" w:rsidR="00587708" w:rsidRPr="00F732FC" w:rsidRDefault="00587708" w:rsidP="00587708">
      <w:pPr>
        <w:pStyle w:val="Glava"/>
        <w:tabs>
          <w:tab w:val="left" w:pos="708"/>
        </w:tabs>
        <w:jc w:val="both"/>
        <w:rPr>
          <w:rFonts w:asciiTheme="minorHAnsi" w:hAnsiTheme="minorHAnsi" w:cstheme="minorHAnsi"/>
          <w:i/>
        </w:rPr>
      </w:pPr>
    </w:p>
    <w:p w14:paraId="70C7D5DD" w14:textId="38DADB92" w:rsidR="00587708" w:rsidRPr="00F732FC" w:rsidRDefault="00587708" w:rsidP="00587708">
      <w:pPr>
        <w:jc w:val="right"/>
        <w:outlineLvl w:val="2"/>
        <w:rPr>
          <w:rFonts w:asciiTheme="minorHAnsi" w:hAnsiTheme="minorHAnsi" w:cstheme="minorHAnsi"/>
          <w:i/>
          <w:color w:val="00518E"/>
          <w:sz w:val="24"/>
          <w:szCs w:val="24"/>
        </w:rPr>
      </w:pPr>
      <w:r w:rsidRPr="00F732FC">
        <w:rPr>
          <w:rFonts w:asciiTheme="minorHAnsi" w:hAnsiTheme="minorHAnsi" w:cstheme="minorHAnsi"/>
          <w:i/>
        </w:rPr>
        <w:br w:type="page"/>
      </w:r>
      <w:bookmarkStart w:id="20" w:name="_Toc42702028"/>
      <w:r w:rsidRPr="00F732FC">
        <w:rPr>
          <w:rFonts w:asciiTheme="minorHAnsi" w:hAnsiTheme="minorHAnsi" w:cstheme="minorHAnsi"/>
          <w:color w:val="00518E"/>
          <w:sz w:val="24"/>
          <w:szCs w:val="24"/>
        </w:rPr>
        <w:lastRenderedPageBreak/>
        <w:t>PRILOGA 3.</w:t>
      </w:r>
      <w:r w:rsidR="00FB27A4">
        <w:rPr>
          <w:rFonts w:asciiTheme="minorHAnsi" w:hAnsiTheme="minorHAnsi" w:cstheme="minorHAnsi"/>
          <w:color w:val="00518E"/>
          <w:sz w:val="24"/>
          <w:szCs w:val="24"/>
        </w:rPr>
        <w:t>3</w:t>
      </w:r>
      <w:r w:rsidRPr="00F732FC">
        <w:rPr>
          <w:rFonts w:asciiTheme="minorHAnsi" w:hAnsiTheme="minorHAnsi" w:cstheme="minorHAnsi"/>
          <w:color w:val="00518E"/>
          <w:sz w:val="24"/>
          <w:szCs w:val="24"/>
        </w:rPr>
        <w:t>.3 - IZJAVA PODIZVAJALCA</w:t>
      </w:r>
      <w:bookmarkEnd w:id="20"/>
    </w:p>
    <w:p w14:paraId="3D6483E9" w14:textId="77777777" w:rsidR="00587708" w:rsidRPr="00F732FC" w:rsidRDefault="00587708" w:rsidP="00587708">
      <w:pPr>
        <w:pStyle w:val="Glava"/>
        <w:tabs>
          <w:tab w:val="left" w:pos="708"/>
        </w:tabs>
        <w:jc w:val="both"/>
        <w:rPr>
          <w:rFonts w:asciiTheme="minorHAnsi" w:hAnsiTheme="minorHAnsi" w:cstheme="minorHAnsi"/>
          <w:i/>
        </w:rPr>
      </w:pPr>
    </w:p>
    <w:p w14:paraId="5425489A"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IZJAVA PODIZVAJALCA</w:t>
      </w:r>
    </w:p>
    <w:p w14:paraId="355F164F" w14:textId="77777777" w:rsidR="00587708" w:rsidRPr="00F732FC" w:rsidRDefault="00587708" w:rsidP="00587708">
      <w:pPr>
        <w:pStyle w:val="Glava"/>
        <w:tabs>
          <w:tab w:val="left" w:pos="708"/>
        </w:tabs>
        <w:jc w:val="center"/>
        <w:rPr>
          <w:rFonts w:asciiTheme="minorHAnsi" w:hAnsiTheme="minorHAnsi" w:cstheme="minorHAnsi"/>
          <w:b/>
          <w:i/>
        </w:rPr>
      </w:pPr>
    </w:p>
    <w:p w14:paraId="1BE7B0CA" w14:textId="77777777" w:rsidR="00587708" w:rsidRPr="00F732FC" w:rsidRDefault="00587708" w:rsidP="00587708">
      <w:pPr>
        <w:pStyle w:val="Glava"/>
        <w:tabs>
          <w:tab w:val="left" w:pos="708"/>
        </w:tabs>
        <w:rPr>
          <w:rFonts w:asciiTheme="minorHAnsi" w:hAnsiTheme="minorHAnsi" w:cstheme="minorHAnsi"/>
        </w:rPr>
      </w:pPr>
      <w:r w:rsidRPr="00F732FC">
        <w:rPr>
          <w:rFonts w:asciiTheme="minorHAnsi" w:hAnsiTheme="minorHAnsi" w:cstheme="minorHAnsi"/>
        </w:rPr>
        <w:t xml:space="preserve">PODIZVAJALEC: </w:t>
      </w:r>
    </w:p>
    <w:p w14:paraId="2275F1ED" w14:textId="77777777" w:rsidR="00587708" w:rsidRPr="00F732FC" w:rsidRDefault="00587708" w:rsidP="00587708">
      <w:pPr>
        <w:pStyle w:val="Glava"/>
        <w:tabs>
          <w:tab w:val="left" w:pos="708"/>
        </w:tabs>
        <w:rPr>
          <w:rFonts w:asciiTheme="minorHAnsi" w:hAnsiTheme="minorHAnsi" w:cstheme="minorHAnsi"/>
          <w:i/>
        </w:rPr>
      </w:pPr>
      <w:r w:rsidRPr="00F732FC">
        <w:rPr>
          <w:rFonts w:asciiTheme="minorHAnsi" w:hAnsiTheme="minorHAnsi" w:cstheme="minorHAnsi"/>
        </w:rPr>
        <w:t xml:space="preserve">________________________________________________________________________________ </w:t>
      </w:r>
    </w:p>
    <w:p w14:paraId="21CEE1F3" w14:textId="77777777" w:rsidR="00587708" w:rsidRPr="00F732FC" w:rsidRDefault="00587708" w:rsidP="00587708">
      <w:pPr>
        <w:pStyle w:val="Glava"/>
        <w:tabs>
          <w:tab w:val="left" w:pos="708"/>
        </w:tabs>
        <w:jc w:val="center"/>
        <w:rPr>
          <w:rFonts w:asciiTheme="minorHAnsi" w:hAnsiTheme="minorHAnsi" w:cstheme="minorHAnsi"/>
          <w:i/>
          <w:color w:val="00518E"/>
        </w:rPr>
      </w:pPr>
      <w:r w:rsidRPr="00F732FC">
        <w:rPr>
          <w:rFonts w:asciiTheme="minorHAnsi" w:hAnsiTheme="minorHAnsi" w:cstheme="minorHAnsi"/>
          <w:color w:val="00518E"/>
        </w:rPr>
        <w:t>(naziv in sedež podizvajalca)</w:t>
      </w:r>
    </w:p>
    <w:p w14:paraId="18BEDA62" w14:textId="77777777" w:rsidR="00587708" w:rsidRPr="00F732FC" w:rsidRDefault="00587708" w:rsidP="00587708">
      <w:pPr>
        <w:pStyle w:val="Glava"/>
        <w:tabs>
          <w:tab w:val="left" w:pos="708"/>
        </w:tabs>
        <w:rPr>
          <w:rFonts w:asciiTheme="minorHAnsi" w:hAnsiTheme="minorHAnsi" w:cstheme="minorHAnsi"/>
        </w:rPr>
      </w:pPr>
    </w:p>
    <w:p w14:paraId="6CCC906E" w14:textId="77777777" w:rsidR="00587708" w:rsidRPr="00F732FC" w:rsidRDefault="00587708" w:rsidP="00587708">
      <w:pPr>
        <w:pStyle w:val="Glava"/>
        <w:tabs>
          <w:tab w:val="left" w:pos="708"/>
        </w:tabs>
        <w:rPr>
          <w:rFonts w:asciiTheme="minorHAnsi" w:hAnsiTheme="minorHAnsi" w:cstheme="minorHAnsi"/>
        </w:rPr>
      </w:pPr>
    </w:p>
    <w:p w14:paraId="7ECDB9F4" w14:textId="77777777" w:rsidR="00587708" w:rsidRPr="00F732FC" w:rsidRDefault="00587708" w:rsidP="00587708">
      <w:pPr>
        <w:pStyle w:val="Glava"/>
        <w:tabs>
          <w:tab w:val="left" w:pos="708"/>
        </w:tabs>
        <w:rPr>
          <w:rFonts w:asciiTheme="minorHAnsi" w:hAnsiTheme="minorHAnsi" w:cstheme="minorHAnsi"/>
          <w:i/>
        </w:rPr>
      </w:pPr>
      <w:r w:rsidRPr="00F732FC">
        <w:rPr>
          <w:rFonts w:asciiTheme="minorHAnsi" w:hAnsiTheme="minorHAnsi" w:cstheme="minorHAnsi"/>
        </w:rPr>
        <w:t xml:space="preserve">kot podizvajalec ponudnika  </w:t>
      </w:r>
    </w:p>
    <w:p w14:paraId="3563B85B" w14:textId="77777777" w:rsidR="00587708" w:rsidRPr="00F732FC" w:rsidRDefault="00587708" w:rsidP="00587708">
      <w:pPr>
        <w:pStyle w:val="Glava"/>
        <w:tabs>
          <w:tab w:val="left" w:pos="708"/>
        </w:tabs>
        <w:rPr>
          <w:rFonts w:asciiTheme="minorHAnsi" w:hAnsiTheme="minorHAnsi" w:cstheme="minorHAnsi"/>
          <w:i/>
        </w:rPr>
      </w:pPr>
    </w:p>
    <w:p w14:paraId="4DA4587E" w14:textId="77777777" w:rsidR="00587708" w:rsidRPr="00F732FC" w:rsidRDefault="00587708" w:rsidP="00587708">
      <w:pPr>
        <w:pStyle w:val="Glava"/>
        <w:tabs>
          <w:tab w:val="left" w:pos="708"/>
        </w:tabs>
        <w:rPr>
          <w:rFonts w:asciiTheme="minorHAnsi" w:hAnsiTheme="minorHAnsi" w:cstheme="minorHAnsi"/>
          <w:i/>
        </w:rPr>
      </w:pPr>
      <w:r w:rsidRPr="00F732FC">
        <w:rPr>
          <w:rFonts w:asciiTheme="minorHAnsi" w:hAnsiTheme="minorHAnsi" w:cstheme="minorHAnsi"/>
        </w:rPr>
        <w:t xml:space="preserve">________________________________________________________________________________ </w:t>
      </w:r>
    </w:p>
    <w:p w14:paraId="34E3C705" w14:textId="77777777" w:rsidR="00587708" w:rsidRPr="00F732FC" w:rsidRDefault="00587708" w:rsidP="00587708">
      <w:pPr>
        <w:pStyle w:val="Glava"/>
        <w:tabs>
          <w:tab w:val="left" w:pos="708"/>
        </w:tabs>
        <w:jc w:val="center"/>
        <w:rPr>
          <w:rFonts w:asciiTheme="minorHAnsi" w:hAnsiTheme="minorHAnsi" w:cstheme="minorHAnsi"/>
          <w:i/>
          <w:color w:val="00518E"/>
        </w:rPr>
      </w:pPr>
      <w:r w:rsidRPr="00F732FC">
        <w:rPr>
          <w:rFonts w:asciiTheme="minorHAnsi" w:hAnsiTheme="minorHAnsi" w:cstheme="minorHAnsi"/>
          <w:color w:val="00518E"/>
        </w:rPr>
        <w:t>(naziv in sedež ponudnika, ki v ponudbi nominira podizvajalca)</w:t>
      </w:r>
    </w:p>
    <w:p w14:paraId="2156DE37" w14:textId="77777777" w:rsidR="00587708" w:rsidRPr="00F732FC" w:rsidRDefault="00587708" w:rsidP="00587708">
      <w:pPr>
        <w:spacing w:after="60"/>
        <w:ind w:left="284"/>
        <w:jc w:val="both"/>
        <w:rPr>
          <w:rFonts w:asciiTheme="minorHAnsi" w:hAnsiTheme="minorHAnsi" w:cstheme="minorHAnsi"/>
        </w:rPr>
      </w:pPr>
    </w:p>
    <w:p w14:paraId="1C979DD4" w14:textId="77777777" w:rsidR="00587708" w:rsidRPr="00F732FC" w:rsidRDefault="00587708" w:rsidP="00587708">
      <w:pPr>
        <w:spacing w:after="60"/>
        <w:jc w:val="both"/>
        <w:rPr>
          <w:rFonts w:asciiTheme="minorHAnsi" w:hAnsiTheme="minorHAnsi" w:cstheme="minorHAnsi"/>
          <w:color w:val="00518E"/>
        </w:rPr>
      </w:pPr>
      <w:r w:rsidRPr="00F732FC">
        <w:rPr>
          <w:rFonts w:asciiTheme="minorHAnsi" w:hAnsiTheme="minorHAnsi" w:cstheme="minorHAnsi"/>
          <w:color w:val="00518E"/>
        </w:rPr>
        <w:t>IZJAVLJAMO:</w:t>
      </w:r>
    </w:p>
    <w:p w14:paraId="7F8E8A2E" w14:textId="77777777" w:rsidR="00587708" w:rsidRPr="00F732FC" w:rsidRDefault="00587708" w:rsidP="00587708">
      <w:pPr>
        <w:pStyle w:val="Odstavekseznama"/>
        <w:numPr>
          <w:ilvl w:val="0"/>
          <w:numId w:val="38"/>
        </w:numPr>
        <w:spacing w:after="60" w:line="240" w:lineRule="auto"/>
        <w:jc w:val="both"/>
        <w:rPr>
          <w:rFonts w:asciiTheme="minorHAnsi" w:hAnsiTheme="minorHAnsi" w:cstheme="minorHAnsi"/>
          <w:sz w:val="20"/>
          <w:szCs w:val="20"/>
        </w:rPr>
      </w:pPr>
      <w:r w:rsidRPr="00F732FC">
        <w:rPr>
          <w:rFonts w:asciiTheme="minorHAnsi" w:hAnsiTheme="minorHAnsi" w:cstheme="minorHAnsi"/>
          <w:sz w:val="20"/>
          <w:szCs w:val="20"/>
        </w:rPr>
        <w:t>da nudimo trideset (30) dnevni plačilni rok, ki prične teči z dnem prejema pravilno izstavljenega računa.</w:t>
      </w:r>
    </w:p>
    <w:p w14:paraId="1A580172" w14:textId="68438247" w:rsidR="00587708" w:rsidRPr="00F732FC" w:rsidRDefault="00587708" w:rsidP="00587708">
      <w:pPr>
        <w:pStyle w:val="Odstavekseznama"/>
        <w:numPr>
          <w:ilvl w:val="0"/>
          <w:numId w:val="38"/>
        </w:numPr>
        <w:spacing w:after="0" w:line="240" w:lineRule="auto"/>
        <w:jc w:val="both"/>
        <w:rPr>
          <w:rFonts w:asciiTheme="minorHAnsi" w:hAnsiTheme="minorHAnsi" w:cstheme="minorHAnsi"/>
          <w:sz w:val="20"/>
          <w:szCs w:val="20"/>
        </w:rPr>
      </w:pPr>
      <w:r w:rsidRPr="00F732FC">
        <w:rPr>
          <w:rFonts w:asciiTheme="minorHAnsi" w:hAnsiTheme="minorHAnsi" w:cstheme="minorHAnsi"/>
          <w:sz w:val="20"/>
          <w:szCs w:val="20"/>
        </w:rPr>
        <w:t>da bo</w:t>
      </w:r>
      <w:r w:rsidR="00FB27A4">
        <w:rPr>
          <w:rFonts w:asciiTheme="minorHAnsi" w:hAnsiTheme="minorHAnsi" w:cstheme="minorHAnsi"/>
          <w:sz w:val="20"/>
          <w:szCs w:val="20"/>
        </w:rPr>
        <w:t>mo dobavo izvajali pravočasno in v skladu z določili veljavne zakonodaje in zahtev razpisne dokumentacije.</w:t>
      </w:r>
    </w:p>
    <w:p w14:paraId="3D3C3A45" w14:textId="77777777" w:rsidR="00587708" w:rsidRPr="00F732FC" w:rsidRDefault="00587708" w:rsidP="00587708">
      <w:pPr>
        <w:jc w:val="both"/>
        <w:rPr>
          <w:rFonts w:asciiTheme="minorHAnsi" w:hAnsiTheme="minorHAnsi" w:cstheme="minorHAnsi"/>
        </w:rPr>
      </w:pPr>
    </w:p>
    <w:p w14:paraId="4A944A53" w14:textId="77777777" w:rsidR="00587708" w:rsidRPr="00F732FC" w:rsidRDefault="00587708" w:rsidP="00587708">
      <w:pPr>
        <w:jc w:val="both"/>
        <w:rPr>
          <w:rFonts w:asciiTheme="minorHAnsi" w:eastAsiaTheme="minorEastAsia" w:hAnsiTheme="minorHAnsi" w:cstheme="minorHAnsi"/>
        </w:rPr>
      </w:pPr>
      <w:r w:rsidRPr="00F732FC">
        <w:rPr>
          <w:rFonts w:asciiTheme="minorHAnsi" w:eastAsiaTheme="minorEastAsia" w:hAnsiTheme="minorHAnsi" w:cstheme="minorHAnsi"/>
        </w:rPr>
        <w:t>V skladu z določbo 5. odstavka 94. člena ZJN-3 zahtevamo neposredno plačilo s strani naročnika</w:t>
      </w:r>
      <w:r w:rsidRPr="00F732FC">
        <w:rPr>
          <w:rFonts w:asciiTheme="minorHAnsi" w:eastAsiaTheme="minorEastAsia" w:hAnsiTheme="minorHAnsi" w:cstheme="minorHAnsi"/>
          <w:b/>
        </w:rPr>
        <w:t xml:space="preserve"> </w:t>
      </w:r>
      <w:r w:rsidRPr="00F732FC">
        <w:rPr>
          <w:rFonts w:asciiTheme="minorHAnsi" w:eastAsiaTheme="minorEastAsia" w:hAnsiTheme="minorHAnsi" w:cstheme="minorHAnsi"/>
        </w:rPr>
        <w:t>(ustrezno označi):</w:t>
      </w:r>
    </w:p>
    <w:p w14:paraId="35F42327" w14:textId="77777777" w:rsidR="00587708" w:rsidRPr="00F732FC" w:rsidRDefault="00587708" w:rsidP="00587708">
      <w:pPr>
        <w:jc w:val="both"/>
        <w:rPr>
          <w:rFonts w:asciiTheme="minorHAnsi" w:eastAsiaTheme="minorEastAsia" w:hAnsiTheme="minorHAnsi" w:cstheme="minorHAnsi"/>
        </w:rPr>
      </w:pPr>
    </w:p>
    <w:p w14:paraId="71F55034" w14:textId="134BD344" w:rsidR="00587708" w:rsidRPr="00F732FC" w:rsidRDefault="002D4B62" w:rsidP="00587708">
      <w:pPr>
        <w:pStyle w:val="Glava"/>
        <w:tabs>
          <w:tab w:val="left" w:pos="708"/>
        </w:tabs>
        <w:jc w:val="both"/>
        <w:rPr>
          <w:rFonts w:asciiTheme="minorHAnsi" w:eastAsiaTheme="minorEastAsia" w:hAnsiTheme="minorHAnsi" w:cstheme="minorHAnsi"/>
        </w:rPr>
      </w:pPr>
      <w:sdt>
        <w:sdtPr>
          <w:rPr>
            <w:rFonts w:asciiTheme="minorHAnsi" w:eastAsiaTheme="minorEastAsia" w:hAnsiTheme="minorHAnsi" w:cstheme="minorHAnsi"/>
            <w:color w:val="00518E"/>
            <w:sz w:val="28"/>
            <w:szCs w:val="28"/>
          </w:rPr>
          <w:id w:val="1559980527"/>
          <w14:checkbox>
            <w14:checked w14:val="0"/>
            <w14:checkedState w14:val="2612" w14:font="MS Gothic"/>
            <w14:uncheckedState w14:val="2610" w14:font="MS Gothic"/>
          </w14:checkbox>
        </w:sdtPr>
        <w:sdtContent>
          <w:r w:rsidR="00587708" w:rsidRPr="00F732FC">
            <w:rPr>
              <w:rFonts w:ascii="Segoe UI Symbol" w:eastAsia="MS Gothic" w:hAnsi="Segoe UI Symbol" w:cs="Segoe UI Symbol"/>
              <w:color w:val="00518E"/>
              <w:sz w:val="28"/>
              <w:szCs w:val="28"/>
            </w:rPr>
            <w:t>☐</w:t>
          </w:r>
        </w:sdtContent>
      </w:sdt>
      <w:r w:rsidR="00587708" w:rsidRPr="00F732FC">
        <w:rPr>
          <w:rFonts w:asciiTheme="minorHAnsi" w:eastAsiaTheme="minorEastAsia" w:hAnsiTheme="minorHAnsi" w:cstheme="minorHAnsi"/>
          <w:color w:val="00518E"/>
          <w:sz w:val="28"/>
          <w:szCs w:val="28"/>
        </w:rPr>
        <w:tab/>
      </w:r>
      <w:r w:rsidR="00587708" w:rsidRPr="00F732FC">
        <w:rPr>
          <w:rFonts w:asciiTheme="minorHAnsi" w:eastAsiaTheme="minorEastAsia" w:hAnsiTheme="minorHAnsi" w:cstheme="minorHAnsi"/>
          <w:b/>
          <w:color w:val="00518E"/>
          <w:sz w:val="28"/>
          <w:szCs w:val="28"/>
        </w:rPr>
        <w:t>DA</w:t>
      </w:r>
      <w:r w:rsidR="00587708" w:rsidRPr="00F732FC">
        <w:rPr>
          <w:rFonts w:asciiTheme="minorHAnsi" w:hAnsiTheme="minorHAnsi" w:cstheme="minorHAnsi"/>
          <w:color w:val="00518E"/>
        </w:rPr>
        <w:t xml:space="preserve"> </w:t>
      </w:r>
      <w:r w:rsidR="00587708" w:rsidRPr="00F732FC">
        <w:rPr>
          <w:rFonts w:asciiTheme="minorHAnsi" w:hAnsiTheme="minorHAnsi" w:cstheme="minorHAnsi"/>
        </w:rPr>
        <w:t xml:space="preserve">izrecno zahtevamo, da za javno </w:t>
      </w:r>
      <w:r w:rsidR="00587708" w:rsidRPr="00F732FC">
        <w:rPr>
          <w:rFonts w:asciiTheme="minorHAnsi" w:hAnsiTheme="minorHAnsi" w:cstheme="minorHAnsi"/>
          <w:color w:val="000000" w:themeColor="text1"/>
        </w:rPr>
        <w:t>naročilo</w:t>
      </w:r>
      <w:bookmarkStart w:id="21" w:name="_Hlk505928714"/>
      <w:r w:rsidR="00587708" w:rsidRPr="00F732FC">
        <w:rPr>
          <w:rFonts w:asciiTheme="minorHAnsi" w:eastAsia="Calibri" w:hAnsiTheme="minorHAnsi" w:cstheme="minorHAnsi"/>
          <w:color w:val="000000" w:themeColor="text1"/>
        </w:rPr>
        <w:t xml:space="preserve"> </w:t>
      </w:r>
      <w:bookmarkEnd w:id="21"/>
      <w:r w:rsidR="00587708" w:rsidRPr="00F732FC">
        <w:rPr>
          <w:rFonts w:asciiTheme="minorHAnsi" w:hAnsiTheme="minorHAnsi" w:cstheme="minorHAnsi"/>
          <w:bCs/>
          <w:color w:val="000000" w:themeColor="text1"/>
        </w:rPr>
        <w:t>»</w:t>
      </w:r>
      <w:r w:rsidR="00FB27A4" w:rsidRPr="00FB27A4">
        <w:rPr>
          <w:rFonts w:asciiTheme="minorHAnsi" w:hAnsiTheme="minorHAnsi" w:cstheme="minorHAnsi"/>
          <w:color w:val="000000" w:themeColor="text1"/>
          <w:lang w:eastAsia="sl-SI" w:bidi="en-US"/>
        </w:rPr>
        <w:t>SUKCESIVNA DOBAVA KONVENCIONALNIH IN EKOLOŠKIH ŽIVIL ZA POTREBE SREDNJE ŠOLE ZA GOSTINSTVO IN TURIZEM RADENCI</w:t>
      </w:r>
      <w:r w:rsidR="00587708" w:rsidRPr="00F732FC">
        <w:rPr>
          <w:rFonts w:asciiTheme="minorHAnsi" w:hAnsiTheme="minorHAnsi" w:cstheme="minorHAnsi"/>
          <w:color w:val="000000" w:themeColor="text1"/>
          <w:lang w:eastAsia="sl-SI" w:bidi="en-US"/>
        </w:rPr>
        <w:t>«</w:t>
      </w:r>
      <w:r w:rsidR="00587708" w:rsidRPr="00F732FC">
        <w:rPr>
          <w:rFonts w:asciiTheme="minorHAnsi" w:hAnsiTheme="minorHAnsi" w:cstheme="minorHAnsi"/>
          <w:b/>
          <w:color w:val="000000" w:themeColor="text1"/>
          <w:lang w:eastAsia="sl-SI" w:bidi="en-US"/>
        </w:rPr>
        <w:t xml:space="preserve"> </w:t>
      </w:r>
      <w:r w:rsidR="00587708" w:rsidRPr="00F732FC">
        <w:rPr>
          <w:rFonts w:asciiTheme="minorHAnsi" w:hAnsiTheme="minorHAnsi" w:cstheme="minorHAnsi"/>
          <w:color w:val="000000" w:themeColor="text1"/>
        </w:rPr>
        <w:t xml:space="preserve">naročnik </w:t>
      </w:r>
      <w:r w:rsidR="00587708" w:rsidRPr="00F732FC">
        <w:rPr>
          <w:rFonts w:asciiTheme="minorHAnsi" w:hAnsiTheme="minorHAnsi" w:cstheme="minorHAnsi"/>
        </w:rPr>
        <w:t xml:space="preserve">za opravljene dobave oziroma storitve, ki smo jih izvedli v zvezi s predmetnim javnim naročilom, izvede neposredna plačila, ob predhodni potrditvi računa s strani ponudnika, na naš transakcijski račun. </w:t>
      </w:r>
      <w:r w:rsidR="00587708" w:rsidRPr="00F732FC">
        <w:rPr>
          <w:rFonts w:asciiTheme="minorHAnsi" w:eastAsiaTheme="minorEastAsia" w:hAnsiTheme="minorHAnsi" w:cstheme="minorHAnsi"/>
        </w:rPr>
        <w:t xml:space="preserve">Podizvajalci, ki podajo pisno zahtevo za neposredna plačila in </w:t>
      </w:r>
      <w:r w:rsidR="00587708" w:rsidRPr="00F732FC">
        <w:rPr>
          <w:rFonts w:asciiTheme="minorHAnsi" w:eastAsiaTheme="minorEastAsia" w:hAnsiTheme="minorHAnsi" w:cstheme="minorHAnsi"/>
          <w:color w:val="000000" w:themeColor="text1"/>
        </w:rPr>
        <w:t>obkrožijo</w:t>
      </w:r>
      <w:r w:rsidR="00587708" w:rsidRPr="00F732FC">
        <w:rPr>
          <w:rFonts w:asciiTheme="minorHAnsi" w:eastAsiaTheme="minorEastAsia" w:hAnsiTheme="minorHAnsi" w:cstheme="minorHAnsi"/>
          <w:color w:val="00518E"/>
        </w:rPr>
        <w:t xml:space="preserve"> DA, </w:t>
      </w:r>
      <w:r w:rsidR="00587708" w:rsidRPr="00F732FC">
        <w:rPr>
          <w:rFonts w:asciiTheme="minorHAnsi" w:eastAsiaTheme="minorEastAsia" w:hAnsiTheme="minorHAnsi" w:cstheme="minorHAnsi"/>
        </w:rPr>
        <w:t xml:space="preserve">s podpisom te izjave soglašajo, da naročnik namesto glavnega izvajalca poravna podizvajalčeve terjatve do glavnega izvajalca na način, kot je to opredeljeno v vzorcu pogodbe. Glavni izvajalec bo svojemu računu ali situaciji priložil račun podizvajalca, ki ga bo predhodno potrdil. S podpisom te izjave z obkroženim DA, kot podizvajalec podajamo soglasje, na podlagi katerega bo </w:t>
      </w:r>
      <w:r w:rsidR="008F659B" w:rsidRPr="00F732FC">
        <w:rPr>
          <w:rFonts w:asciiTheme="minorHAnsi" w:eastAsiaTheme="minorEastAsia" w:hAnsiTheme="minorHAnsi" w:cstheme="minorHAnsi"/>
        </w:rPr>
        <w:t>naročnik</w:t>
      </w:r>
      <w:r w:rsidR="00587708" w:rsidRPr="00F732FC">
        <w:rPr>
          <w:rFonts w:asciiTheme="minorHAnsi" w:eastAsiaTheme="minorEastAsia" w:hAnsiTheme="minorHAnsi" w:cstheme="minorHAnsi"/>
        </w:rPr>
        <w:t xml:space="preserve"> namesto vodilnemu izvajalcu poravnala obveznost na naš račun. </w:t>
      </w:r>
    </w:p>
    <w:p w14:paraId="6B12CE34" w14:textId="77777777" w:rsidR="00587708" w:rsidRPr="00F732FC" w:rsidRDefault="00587708" w:rsidP="00587708">
      <w:pPr>
        <w:jc w:val="both"/>
        <w:rPr>
          <w:rFonts w:asciiTheme="minorHAnsi" w:eastAsiaTheme="minorEastAsia" w:hAnsiTheme="minorHAnsi" w:cstheme="minorHAnsi"/>
        </w:rPr>
      </w:pPr>
    </w:p>
    <w:p w14:paraId="4B7D8FB6" w14:textId="77777777" w:rsidR="00587708" w:rsidRPr="00F732FC" w:rsidRDefault="002D4B62" w:rsidP="00587708">
      <w:pPr>
        <w:jc w:val="both"/>
        <w:rPr>
          <w:rFonts w:asciiTheme="minorHAnsi" w:eastAsiaTheme="minorEastAsia" w:hAnsiTheme="minorHAnsi" w:cstheme="minorHAnsi"/>
        </w:rPr>
      </w:pPr>
      <w:sdt>
        <w:sdtPr>
          <w:rPr>
            <w:rFonts w:asciiTheme="minorHAnsi" w:eastAsiaTheme="minorEastAsia" w:hAnsiTheme="minorHAnsi" w:cstheme="minorHAnsi"/>
            <w:b/>
            <w:color w:val="00518E"/>
            <w:sz w:val="32"/>
            <w:szCs w:val="32"/>
          </w:rPr>
          <w:id w:val="1009870450"/>
          <w14:checkbox>
            <w14:checked w14:val="0"/>
            <w14:checkedState w14:val="2612" w14:font="MS Gothic"/>
            <w14:uncheckedState w14:val="2610" w14:font="MS Gothic"/>
          </w14:checkbox>
        </w:sdtPr>
        <w:sdtContent>
          <w:r w:rsidR="00587708" w:rsidRPr="00F732FC">
            <w:rPr>
              <w:rFonts w:ascii="Segoe UI Symbol" w:eastAsia="MS Gothic" w:hAnsi="Segoe UI Symbol" w:cs="Segoe UI Symbol"/>
              <w:b/>
              <w:color w:val="00518E"/>
              <w:sz w:val="32"/>
              <w:szCs w:val="32"/>
            </w:rPr>
            <w:t>☐</w:t>
          </w:r>
        </w:sdtContent>
      </w:sdt>
      <w:r w:rsidR="00587708" w:rsidRPr="00F732FC">
        <w:rPr>
          <w:rFonts w:asciiTheme="minorHAnsi" w:eastAsiaTheme="minorEastAsia" w:hAnsiTheme="minorHAnsi" w:cstheme="minorHAnsi"/>
          <w:b/>
          <w:color w:val="00518E"/>
          <w:sz w:val="32"/>
          <w:szCs w:val="32"/>
        </w:rPr>
        <w:tab/>
        <w:t>NE</w:t>
      </w:r>
      <w:r w:rsidR="00587708" w:rsidRPr="00F732FC">
        <w:rPr>
          <w:rFonts w:asciiTheme="minorHAnsi" w:eastAsiaTheme="minorEastAsia" w:hAnsiTheme="minorHAnsi" w:cstheme="minorHAnsi"/>
          <w:color w:val="00518E"/>
        </w:rPr>
        <w:t xml:space="preserve"> </w:t>
      </w:r>
      <w:r w:rsidR="00587708" w:rsidRPr="00F732FC">
        <w:rPr>
          <w:rFonts w:asciiTheme="minorHAnsi" w:eastAsiaTheme="minorEastAsia" w:hAnsiTheme="minorHAnsi" w:cstheme="minorHAnsi"/>
        </w:rPr>
        <w:t>zahtevamo neposrednega plačila in ponudnik je seznanjen, da mora najpozneje v 60 dneh od plačila končnega računa naročniku poslati pisno izjavo in pisno izjavo podizvajalca, da je podizvajalec prejeli plačilo za izvedeno storitev povezano s predmetom tega javnega naročila.</w:t>
      </w:r>
    </w:p>
    <w:p w14:paraId="2AFF0579" w14:textId="77777777" w:rsidR="00587708" w:rsidRPr="00F732FC" w:rsidRDefault="00587708" w:rsidP="00587708">
      <w:pPr>
        <w:jc w:val="both"/>
        <w:rPr>
          <w:rFonts w:asciiTheme="minorHAnsi" w:eastAsiaTheme="minorEastAsia" w:hAnsiTheme="minorHAnsi" w:cstheme="minorHAnsi"/>
        </w:rPr>
      </w:pPr>
    </w:p>
    <w:p w14:paraId="1481A9F5" w14:textId="77777777" w:rsidR="00587708" w:rsidRPr="00F732FC" w:rsidRDefault="00587708" w:rsidP="00587708">
      <w:pPr>
        <w:ind w:left="6248"/>
        <w:jc w:val="both"/>
        <w:rPr>
          <w:rFonts w:asciiTheme="minorHAnsi" w:eastAsiaTheme="minorEastAsia" w:hAnsiTheme="minorHAnsi" w:cstheme="minorHAnsi"/>
        </w:rPr>
      </w:pPr>
    </w:p>
    <w:p w14:paraId="4D61DBEB" w14:textId="77777777" w:rsidR="00587708" w:rsidRPr="00F732FC" w:rsidRDefault="00587708" w:rsidP="00587708">
      <w:pPr>
        <w:ind w:left="6248"/>
        <w:jc w:val="both"/>
        <w:rPr>
          <w:rFonts w:asciiTheme="minorHAnsi" w:eastAsiaTheme="minorEastAsia" w:hAnsiTheme="minorHAnsi" w:cstheme="minorHAnsi"/>
        </w:rPr>
      </w:pPr>
      <w:r w:rsidRPr="00F732FC">
        <w:rPr>
          <w:rFonts w:asciiTheme="minorHAnsi" w:eastAsiaTheme="minorEastAsia" w:hAnsiTheme="minorHAnsi" w:cstheme="minorHAnsi"/>
        </w:rPr>
        <w:t>Žig in podpis</w:t>
      </w:r>
      <w:r w:rsidR="00FE5405" w:rsidRPr="00F732FC">
        <w:rPr>
          <w:rFonts w:asciiTheme="minorHAnsi" w:eastAsiaTheme="minorEastAsia" w:hAnsiTheme="minorHAnsi" w:cstheme="minorHAnsi"/>
        </w:rPr>
        <w:t xml:space="preserve"> zakonitega zastopnika </w:t>
      </w:r>
      <w:r w:rsidRPr="00F732FC">
        <w:rPr>
          <w:rFonts w:asciiTheme="minorHAnsi" w:eastAsiaTheme="minorEastAsia" w:hAnsiTheme="minorHAnsi" w:cstheme="minorHAnsi"/>
        </w:rPr>
        <w:t>podizvajalca:</w:t>
      </w:r>
    </w:p>
    <w:p w14:paraId="3E3E9DE3" w14:textId="77777777" w:rsidR="00587708" w:rsidRPr="00F732FC" w:rsidRDefault="00587708" w:rsidP="00587708">
      <w:pPr>
        <w:ind w:left="6248"/>
        <w:jc w:val="both"/>
        <w:rPr>
          <w:rFonts w:asciiTheme="minorHAnsi" w:eastAsiaTheme="minorEastAsia" w:hAnsiTheme="minorHAnsi" w:cstheme="minorHAnsi"/>
        </w:rPr>
      </w:pPr>
    </w:p>
    <w:p w14:paraId="033BED4D" w14:textId="77777777" w:rsidR="00587708" w:rsidRPr="00F732FC" w:rsidRDefault="00587708" w:rsidP="00587708">
      <w:pPr>
        <w:ind w:left="6248"/>
        <w:jc w:val="both"/>
        <w:rPr>
          <w:rFonts w:asciiTheme="minorHAnsi" w:eastAsiaTheme="minorEastAsia" w:hAnsiTheme="minorHAnsi" w:cstheme="minorHAnsi"/>
        </w:rPr>
      </w:pPr>
      <w:r w:rsidRPr="00F732FC">
        <w:rPr>
          <w:rFonts w:asciiTheme="minorHAnsi" w:eastAsiaTheme="minorEastAsia" w:hAnsiTheme="minorHAnsi" w:cstheme="minorHAnsi"/>
        </w:rPr>
        <w:t xml:space="preserve">_____________________________   </w:t>
      </w:r>
    </w:p>
    <w:p w14:paraId="2D0B62AA" w14:textId="77777777" w:rsidR="00587708" w:rsidRPr="00F732FC" w:rsidRDefault="00587708" w:rsidP="00587708">
      <w:pPr>
        <w:jc w:val="both"/>
        <w:rPr>
          <w:rFonts w:asciiTheme="minorHAnsi" w:hAnsiTheme="minorHAnsi" w:cstheme="minorHAnsi"/>
        </w:rPr>
      </w:pPr>
    </w:p>
    <w:p w14:paraId="28D4D660" w14:textId="77777777" w:rsidR="00587708" w:rsidRPr="00F732FC" w:rsidRDefault="00587708" w:rsidP="00587708">
      <w:pPr>
        <w:pStyle w:val="Glava"/>
        <w:tabs>
          <w:tab w:val="left" w:pos="708"/>
        </w:tabs>
        <w:jc w:val="both"/>
        <w:rPr>
          <w:rFonts w:asciiTheme="minorHAnsi" w:hAnsiTheme="minorHAnsi" w:cstheme="minorHAnsi"/>
          <w:i/>
          <w:color w:val="00518E"/>
        </w:rPr>
      </w:pPr>
      <w:r w:rsidRPr="00F732FC">
        <w:rPr>
          <w:rFonts w:asciiTheme="minorHAnsi" w:hAnsiTheme="minorHAnsi" w:cstheme="minorHAnsi"/>
          <w:color w:val="00518E"/>
        </w:rPr>
        <w:t>V primeru večjega števila podizvajalcev ta obrazec izpolni vsak podizvajalec.</w:t>
      </w:r>
    </w:p>
    <w:p w14:paraId="0830D75A" w14:textId="77777777" w:rsidR="00587708" w:rsidRPr="00F732FC" w:rsidRDefault="00587708" w:rsidP="00587708">
      <w:pPr>
        <w:jc w:val="both"/>
        <w:rPr>
          <w:rFonts w:asciiTheme="minorHAnsi" w:hAnsiTheme="minorHAnsi" w:cstheme="minorHAnsi"/>
          <w:i/>
          <w:color w:val="00518E"/>
        </w:rPr>
      </w:pPr>
    </w:p>
    <w:p w14:paraId="54C24D31" w14:textId="77777777" w:rsidR="00587708" w:rsidRPr="00F732FC" w:rsidRDefault="00587708" w:rsidP="00587708">
      <w:pPr>
        <w:pStyle w:val="Glava"/>
        <w:tabs>
          <w:tab w:val="left" w:pos="708"/>
        </w:tabs>
        <w:jc w:val="both"/>
        <w:rPr>
          <w:rFonts w:asciiTheme="minorHAnsi" w:hAnsiTheme="minorHAnsi" w:cstheme="minorHAnsi"/>
          <w:color w:val="00518E"/>
        </w:rPr>
      </w:pPr>
      <w:r w:rsidRPr="00F732FC">
        <w:rPr>
          <w:rFonts w:asciiTheme="minorHAnsi" w:hAnsiTheme="minorHAnsi" w:cstheme="minorHAnsi"/>
          <w:color w:val="00518E"/>
        </w:rPr>
        <w:t xml:space="preserve">Izrecno zahtevo podizvajalca izpolni, datira, žigosa in podpiše </w:t>
      </w:r>
      <w:r w:rsidRPr="00F732FC">
        <w:rPr>
          <w:rFonts w:asciiTheme="minorHAnsi" w:hAnsiTheme="minorHAnsi" w:cstheme="minorHAnsi"/>
          <w:b/>
          <w:color w:val="00518E"/>
        </w:rPr>
        <w:t>le podizvajalec,</w:t>
      </w:r>
      <w:r w:rsidRPr="00F732FC">
        <w:rPr>
          <w:rFonts w:asciiTheme="minorHAnsi" w:hAnsiTheme="minorHAnsi" w:cstheme="minorHAnsi"/>
          <w:color w:val="00518E"/>
        </w:rPr>
        <w:t xml:space="preserve"> ki zahteva neposredna plačila od naročnika. V primeru, da neposrednih plačil ne zahteva, izpolnjenega obrazca ne predloži.</w:t>
      </w:r>
    </w:p>
    <w:p w14:paraId="3D18452A" w14:textId="77777777" w:rsidR="00587708" w:rsidRPr="00F732FC" w:rsidRDefault="00587708" w:rsidP="00587708">
      <w:pPr>
        <w:pStyle w:val="Glava"/>
        <w:tabs>
          <w:tab w:val="left" w:pos="708"/>
        </w:tabs>
        <w:jc w:val="both"/>
        <w:rPr>
          <w:rFonts w:asciiTheme="minorHAnsi" w:hAnsiTheme="minorHAnsi" w:cstheme="minorHAnsi"/>
          <w:color w:val="00518E"/>
        </w:rPr>
      </w:pPr>
    </w:p>
    <w:p w14:paraId="67223977" w14:textId="77777777" w:rsidR="008E3E50" w:rsidRPr="00F732FC" w:rsidRDefault="008E3E50" w:rsidP="008E3E50">
      <w:pPr>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 </w:t>
      </w:r>
    </w:p>
    <w:p w14:paraId="270388F0" w14:textId="77777777" w:rsidR="00587708" w:rsidRPr="00F732FC" w:rsidRDefault="00587708" w:rsidP="00587708">
      <w:pPr>
        <w:rPr>
          <w:rFonts w:asciiTheme="minorHAnsi" w:hAnsiTheme="minorHAnsi" w:cstheme="minorHAnsi"/>
          <w:color w:val="00518E"/>
        </w:rPr>
      </w:pPr>
    </w:p>
    <w:p w14:paraId="4DA91895" w14:textId="77777777" w:rsidR="00587708" w:rsidRPr="00F732FC" w:rsidRDefault="00587708" w:rsidP="00587708">
      <w:pPr>
        <w:pStyle w:val="Glava"/>
        <w:tabs>
          <w:tab w:val="left" w:pos="708"/>
        </w:tabs>
        <w:jc w:val="right"/>
        <w:outlineLvl w:val="2"/>
        <w:rPr>
          <w:rFonts w:asciiTheme="minorHAnsi" w:hAnsiTheme="minorHAnsi" w:cstheme="minorHAnsi"/>
          <w:color w:val="00518E"/>
          <w:sz w:val="24"/>
          <w:szCs w:val="24"/>
        </w:rPr>
      </w:pPr>
    </w:p>
    <w:p w14:paraId="6B20EB36" w14:textId="77777777" w:rsidR="00587708" w:rsidRPr="00F732FC" w:rsidRDefault="00587708" w:rsidP="00587708">
      <w:pPr>
        <w:spacing w:after="160" w:line="259" w:lineRule="auto"/>
        <w:rPr>
          <w:rFonts w:asciiTheme="minorHAnsi" w:hAnsiTheme="minorHAnsi" w:cstheme="minorHAnsi"/>
          <w:color w:val="00518E"/>
          <w:sz w:val="24"/>
          <w:szCs w:val="24"/>
        </w:rPr>
      </w:pPr>
      <w:r w:rsidRPr="00F732FC">
        <w:rPr>
          <w:rFonts w:asciiTheme="minorHAnsi" w:hAnsiTheme="minorHAnsi" w:cstheme="minorHAnsi"/>
          <w:color w:val="00518E"/>
          <w:sz w:val="24"/>
          <w:szCs w:val="24"/>
        </w:rPr>
        <w:br w:type="page"/>
      </w:r>
    </w:p>
    <w:p w14:paraId="68EC63B6" w14:textId="128FD885" w:rsidR="00587708" w:rsidRPr="00F732FC" w:rsidRDefault="00587708" w:rsidP="00587708">
      <w:pPr>
        <w:jc w:val="right"/>
        <w:outlineLvl w:val="2"/>
        <w:rPr>
          <w:rFonts w:asciiTheme="minorHAnsi" w:hAnsiTheme="minorHAnsi" w:cstheme="minorHAnsi"/>
          <w:i/>
          <w:color w:val="00518E"/>
          <w:sz w:val="24"/>
          <w:szCs w:val="24"/>
        </w:rPr>
      </w:pPr>
      <w:bookmarkStart w:id="22" w:name="_Toc42702029"/>
      <w:r w:rsidRPr="00F732FC">
        <w:rPr>
          <w:rFonts w:asciiTheme="minorHAnsi" w:hAnsiTheme="minorHAnsi" w:cstheme="minorHAnsi"/>
          <w:color w:val="00518E"/>
          <w:sz w:val="24"/>
          <w:szCs w:val="24"/>
        </w:rPr>
        <w:lastRenderedPageBreak/>
        <w:t>PRILOGA 3.</w:t>
      </w:r>
      <w:r w:rsidR="00E85F2F">
        <w:rPr>
          <w:rFonts w:asciiTheme="minorHAnsi" w:hAnsiTheme="minorHAnsi" w:cstheme="minorHAnsi"/>
          <w:color w:val="00518E"/>
          <w:sz w:val="24"/>
          <w:szCs w:val="24"/>
        </w:rPr>
        <w:t>3</w:t>
      </w:r>
      <w:r w:rsidRPr="00F732FC">
        <w:rPr>
          <w:rFonts w:asciiTheme="minorHAnsi" w:hAnsiTheme="minorHAnsi" w:cstheme="minorHAnsi"/>
          <w:color w:val="00518E"/>
          <w:sz w:val="24"/>
          <w:szCs w:val="24"/>
        </w:rPr>
        <w:t>.4 – POOBLASTILO PONUDNIKA ZA NEPOSREDNO PLAČILO</w:t>
      </w:r>
      <w:bookmarkEnd w:id="22"/>
    </w:p>
    <w:p w14:paraId="4FBA28F0" w14:textId="77777777" w:rsidR="00587708" w:rsidRPr="00F732FC" w:rsidRDefault="00587708" w:rsidP="00587708">
      <w:pPr>
        <w:pStyle w:val="Glava"/>
        <w:tabs>
          <w:tab w:val="left" w:pos="708"/>
        </w:tabs>
        <w:jc w:val="both"/>
        <w:rPr>
          <w:rFonts w:asciiTheme="minorHAnsi" w:hAnsiTheme="minorHAnsi" w:cstheme="minorHAnsi"/>
          <w:i/>
        </w:rPr>
      </w:pPr>
    </w:p>
    <w:p w14:paraId="33C167A3" w14:textId="77777777" w:rsidR="00587708" w:rsidRPr="00F732FC" w:rsidRDefault="00587708" w:rsidP="00587708">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POOBLASTILO PONUDNIKA ZA NEPOSREDNO PLAČILO</w:t>
      </w:r>
    </w:p>
    <w:p w14:paraId="1DB1BA00" w14:textId="77777777" w:rsidR="00587708" w:rsidRPr="00F732FC" w:rsidRDefault="00587708" w:rsidP="00587708">
      <w:pPr>
        <w:pStyle w:val="Glava"/>
        <w:tabs>
          <w:tab w:val="left" w:pos="708"/>
        </w:tabs>
        <w:jc w:val="center"/>
        <w:rPr>
          <w:rFonts w:asciiTheme="minorHAnsi" w:hAnsiTheme="minorHAnsi" w:cstheme="minorHAnsi"/>
          <w:b/>
          <w:i/>
        </w:rPr>
      </w:pPr>
    </w:p>
    <w:p w14:paraId="4639470D" w14:textId="77777777" w:rsidR="00587708" w:rsidRPr="00F732FC" w:rsidRDefault="00587708" w:rsidP="00587708">
      <w:pPr>
        <w:spacing w:after="160" w:line="259" w:lineRule="auto"/>
        <w:rPr>
          <w:rFonts w:asciiTheme="minorHAnsi" w:hAnsiTheme="minorHAnsi" w:cstheme="minorHAnsi"/>
          <w:color w:val="00518E"/>
          <w:sz w:val="24"/>
          <w:szCs w:val="24"/>
        </w:rPr>
      </w:pPr>
    </w:p>
    <w:p w14:paraId="1E678847" w14:textId="77777777" w:rsidR="009B1CBB" w:rsidRPr="00F732FC" w:rsidRDefault="009B1CBB" w:rsidP="009B1CBB">
      <w:pPr>
        <w:pStyle w:val="Style15"/>
        <w:widowControl/>
        <w:tabs>
          <w:tab w:val="left" w:leader="underscore" w:pos="9029"/>
        </w:tabs>
        <w:spacing w:before="106" w:line="240" w:lineRule="auto"/>
        <w:rPr>
          <w:rFonts w:asciiTheme="minorHAnsi" w:hAnsiTheme="minorHAnsi" w:cstheme="minorHAnsi"/>
          <w:sz w:val="20"/>
          <w:szCs w:val="20"/>
        </w:rPr>
      </w:pPr>
      <w:r w:rsidRPr="00F732FC">
        <w:rPr>
          <w:rStyle w:val="FontStyle58"/>
          <w:rFonts w:asciiTheme="minorHAnsi" w:hAnsiTheme="minorHAnsi" w:cstheme="minorHAnsi"/>
          <w:spacing w:val="-2"/>
          <w:sz w:val="20"/>
          <w:szCs w:val="20"/>
        </w:rPr>
        <w:t>Ponudnik</w:t>
      </w:r>
      <w:r w:rsidRPr="00F732FC">
        <w:rPr>
          <w:rStyle w:val="FontStyle58"/>
          <w:rFonts w:asciiTheme="minorHAnsi" w:hAnsiTheme="minorHAnsi" w:cstheme="minorHAnsi"/>
          <w:spacing w:val="-2"/>
          <w:sz w:val="20"/>
          <w:szCs w:val="20"/>
        </w:rPr>
        <w:tab/>
      </w:r>
    </w:p>
    <w:p w14:paraId="04E3DB5F" w14:textId="77777777" w:rsidR="009B1CBB" w:rsidRPr="00F732FC" w:rsidRDefault="009B1CBB" w:rsidP="009B1CBB">
      <w:pPr>
        <w:pStyle w:val="Style33"/>
        <w:widowControl/>
        <w:ind w:left="3240"/>
        <w:rPr>
          <w:rFonts w:asciiTheme="minorHAnsi" w:hAnsiTheme="minorHAnsi" w:cstheme="minorHAnsi"/>
          <w:sz w:val="20"/>
          <w:szCs w:val="20"/>
        </w:rPr>
      </w:pPr>
      <w:r w:rsidRPr="00F732FC">
        <w:rPr>
          <w:rStyle w:val="FontStyle56"/>
          <w:rFonts w:asciiTheme="minorHAnsi" w:hAnsiTheme="minorHAnsi" w:cstheme="minorHAnsi"/>
          <w:spacing w:val="-2"/>
          <w:sz w:val="20"/>
          <w:szCs w:val="20"/>
        </w:rPr>
        <w:t>(polni naziv in naslov ponudnika)</w:t>
      </w:r>
    </w:p>
    <w:p w14:paraId="34637B3E" w14:textId="77777777" w:rsidR="009B1CBB" w:rsidRPr="00F732FC" w:rsidRDefault="009B1CBB" w:rsidP="009B1CBB">
      <w:pPr>
        <w:pStyle w:val="Style15"/>
        <w:widowControl/>
        <w:spacing w:before="221" w:line="254" w:lineRule="exact"/>
        <w:rPr>
          <w:rFonts w:asciiTheme="minorHAnsi" w:hAnsiTheme="minorHAnsi" w:cstheme="minorHAnsi"/>
          <w:sz w:val="20"/>
          <w:szCs w:val="20"/>
        </w:rPr>
      </w:pPr>
      <w:r w:rsidRPr="00F732FC">
        <w:rPr>
          <w:rStyle w:val="FontStyle58"/>
          <w:rFonts w:asciiTheme="minorHAnsi" w:hAnsiTheme="minorHAnsi" w:cstheme="minorHAnsi"/>
          <w:spacing w:val="-2"/>
          <w:sz w:val="20"/>
          <w:szCs w:val="20"/>
        </w:rPr>
        <w:t>na podlagi določil ZJN-3 izdaja</w:t>
      </w:r>
    </w:p>
    <w:p w14:paraId="677BC80C" w14:textId="77777777" w:rsidR="009B1CBB" w:rsidRPr="00F732FC" w:rsidRDefault="009B1CBB" w:rsidP="009B1CBB">
      <w:pPr>
        <w:pStyle w:val="Style9"/>
        <w:widowControl/>
        <w:spacing w:line="240" w:lineRule="exact"/>
        <w:ind w:right="10"/>
        <w:jc w:val="center"/>
        <w:rPr>
          <w:rFonts w:asciiTheme="minorHAnsi" w:hAnsiTheme="minorHAnsi" w:cstheme="minorHAnsi"/>
          <w:spacing w:val="-2"/>
          <w:sz w:val="20"/>
          <w:szCs w:val="20"/>
        </w:rPr>
      </w:pPr>
    </w:p>
    <w:p w14:paraId="12B65BFD" w14:textId="77777777" w:rsidR="009B1CBB" w:rsidRPr="00F732FC" w:rsidRDefault="009B1CBB" w:rsidP="009B1CBB">
      <w:pPr>
        <w:pStyle w:val="Style9"/>
        <w:widowControl/>
        <w:spacing w:before="43"/>
        <w:ind w:right="10"/>
        <w:jc w:val="center"/>
        <w:rPr>
          <w:rFonts w:asciiTheme="minorHAnsi" w:hAnsiTheme="minorHAnsi" w:cstheme="minorHAnsi"/>
          <w:sz w:val="20"/>
          <w:szCs w:val="20"/>
        </w:rPr>
      </w:pPr>
      <w:r w:rsidRPr="00F732FC">
        <w:rPr>
          <w:rStyle w:val="FontStyle59"/>
          <w:rFonts w:asciiTheme="minorHAnsi" w:hAnsiTheme="minorHAnsi" w:cstheme="minorHAnsi"/>
          <w:bCs w:val="0"/>
          <w:spacing w:val="-2"/>
          <w:sz w:val="20"/>
          <w:szCs w:val="20"/>
        </w:rPr>
        <w:t xml:space="preserve">P O </w:t>
      </w:r>
      <w:proofErr w:type="spellStart"/>
      <w:r w:rsidRPr="00F732FC">
        <w:rPr>
          <w:rStyle w:val="FontStyle59"/>
          <w:rFonts w:asciiTheme="minorHAnsi" w:hAnsiTheme="minorHAnsi" w:cstheme="minorHAnsi"/>
          <w:bCs w:val="0"/>
          <w:spacing w:val="-2"/>
          <w:sz w:val="20"/>
          <w:szCs w:val="20"/>
        </w:rPr>
        <w:t>O</w:t>
      </w:r>
      <w:proofErr w:type="spellEnd"/>
      <w:r w:rsidRPr="00F732FC">
        <w:rPr>
          <w:rStyle w:val="FontStyle59"/>
          <w:rFonts w:asciiTheme="minorHAnsi" w:hAnsiTheme="minorHAnsi" w:cstheme="minorHAnsi"/>
          <w:bCs w:val="0"/>
          <w:spacing w:val="-2"/>
          <w:sz w:val="20"/>
          <w:szCs w:val="20"/>
        </w:rPr>
        <w:t xml:space="preserve"> B L A S T I L O</w:t>
      </w:r>
    </w:p>
    <w:p w14:paraId="78F3B466" w14:textId="77777777" w:rsidR="009B1CBB" w:rsidRPr="00F732FC" w:rsidRDefault="009B1CBB" w:rsidP="009B1CBB">
      <w:pPr>
        <w:pStyle w:val="Style15"/>
        <w:widowControl/>
        <w:spacing w:line="240" w:lineRule="exact"/>
        <w:jc w:val="left"/>
        <w:rPr>
          <w:rFonts w:asciiTheme="minorHAnsi" w:hAnsiTheme="minorHAnsi" w:cstheme="minorHAnsi"/>
          <w:spacing w:val="-2"/>
          <w:sz w:val="20"/>
          <w:szCs w:val="20"/>
        </w:rPr>
      </w:pPr>
    </w:p>
    <w:p w14:paraId="385CB5CD" w14:textId="5941606C" w:rsidR="009B1CBB" w:rsidRPr="00F732FC" w:rsidRDefault="009B1CBB" w:rsidP="009B1CBB">
      <w:pPr>
        <w:tabs>
          <w:tab w:val="left" w:pos="360"/>
        </w:tabs>
        <w:ind w:left="1260" w:hanging="1260"/>
        <w:rPr>
          <w:rFonts w:asciiTheme="minorHAnsi" w:hAnsiTheme="minorHAnsi" w:cstheme="minorHAnsi"/>
        </w:rPr>
      </w:pPr>
      <w:r w:rsidRPr="00F732FC">
        <w:rPr>
          <w:rStyle w:val="FontStyle58"/>
          <w:rFonts w:asciiTheme="minorHAnsi" w:hAnsiTheme="minorHAnsi" w:cstheme="minorHAnsi"/>
          <w:spacing w:val="-2"/>
          <w:sz w:val="20"/>
          <w:szCs w:val="20"/>
        </w:rPr>
        <w:t xml:space="preserve">naročniku: </w:t>
      </w:r>
      <w:r w:rsidRPr="00F732FC">
        <w:rPr>
          <w:rStyle w:val="FontStyle58"/>
          <w:rFonts w:asciiTheme="minorHAnsi" w:hAnsiTheme="minorHAnsi" w:cstheme="minorHAnsi"/>
          <w:spacing w:val="-2"/>
          <w:sz w:val="20"/>
          <w:szCs w:val="20"/>
        </w:rPr>
        <w:tab/>
      </w:r>
      <w:r w:rsidR="00E85F2F" w:rsidRPr="00E85F2F">
        <w:rPr>
          <w:rFonts w:asciiTheme="minorHAnsi" w:hAnsiTheme="minorHAnsi" w:cstheme="minorHAnsi"/>
          <w:spacing w:val="-2"/>
        </w:rPr>
        <w:t>SREDNJA ŠOLA ZA GOSTINSTVO IN TURIZEM RADENCI</w:t>
      </w:r>
    </w:p>
    <w:p w14:paraId="57B73FFB"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2C1E571A" w14:textId="5250975C" w:rsidR="009B1CBB" w:rsidRPr="00F732FC" w:rsidRDefault="009B1CBB" w:rsidP="009B1CBB">
      <w:pPr>
        <w:pStyle w:val="Style15"/>
        <w:widowControl/>
        <w:spacing w:before="19" w:line="250" w:lineRule="exact"/>
        <w:rPr>
          <w:rFonts w:asciiTheme="minorHAnsi" w:hAnsiTheme="minorHAnsi" w:cstheme="minorHAnsi"/>
          <w:sz w:val="20"/>
          <w:szCs w:val="20"/>
        </w:rPr>
      </w:pPr>
      <w:r w:rsidRPr="00F732FC">
        <w:rPr>
          <w:rStyle w:val="FontStyle58"/>
          <w:rFonts w:asciiTheme="minorHAnsi" w:hAnsiTheme="minorHAnsi" w:cstheme="minorHAnsi"/>
          <w:spacing w:val="-2"/>
          <w:sz w:val="20"/>
          <w:szCs w:val="20"/>
        </w:rPr>
        <w:t xml:space="preserve">da v primeru pridobitve javnega naročila </w:t>
      </w:r>
      <w:r w:rsidR="00FE5405" w:rsidRPr="00F732FC">
        <w:rPr>
          <w:rFonts w:asciiTheme="minorHAnsi" w:hAnsiTheme="minorHAnsi" w:cstheme="minorHAnsi"/>
          <w:bCs/>
          <w:color w:val="000000" w:themeColor="text1"/>
        </w:rPr>
        <w:t>»</w:t>
      </w:r>
      <w:r w:rsidR="00E85F2F" w:rsidRPr="00E85F2F">
        <w:rPr>
          <w:rFonts w:asciiTheme="minorHAnsi" w:hAnsiTheme="minorHAnsi" w:cstheme="minorHAnsi"/>
          <w:color w:val="000000" w:themeColor="text1"/>
          <w:sz w:val="20"/>
          <w:szCs w:val="20"/>
          <w:lang w:eastAsia="sl-SI" w:bidi="en-US"/>
        </w:rPr>
        <w:t>SUKCESIVNA DOBAVA KONVENCIONALNIH IN EKOLOŠKIH ŽIVIL ZA POTREBE SREDNJE ŠOLE ZA GOSTINSTVO IN TURIZEM RADENCI</w:t>
      </w:r>
      <w:r w:rsidR="00FE5405" w:rsidRPr="00F732FC">
        <w:rPr>
          <w:rFonts w:asciiTheme="minorHAnsi" w:hAnsiTheme="minorHAnsi" w:cstheme="minorHAnsi"/>
          <w:color w:val="000000" w:themeColor="text1"/>
          <w:sz w:val="20"/>
          <w:szCs w:val="20"/>
          <w:lang w:eastAsia="sl-SI" w:bidi="en-US"/>
        </w:rPr>
        <w:t>«</w:t>
      </w:r>
      <w:r w:rsidRPr="00F732FC">
        <w:rPr>
          <w:rStyle w:val="FontStyle58"/>
          <w:rFonts w:asciiTheme="minorHAnsi" w:hAnsiTheme="minorHAnsi" w:cstheme="minorHAnsi"/>
          <w:spacing w:val="-2"/>
          <w:sz w:val="20"/>
          <w:szCs w:val="20"/>
        </w:rPr>
        <w:t>, naročnik na podlagi potrjenega računa neposredno plačuje naslednjim podizvajalcem:</w:t>
      </w:r>
    </w:p>
    <w:p w14:paraId="23004EE6" w14:textId="77777777" w:rsidR="009B1CBB" w:rsidRPr="00F732FC" w:rsidRDefault="009B1CBB" w:rsidP="009B1CBB">
      <w:pPr>
        <w:pStyle w:val="Style2"/>
        <w:rPr>
          <w:rFonts w:asciiTheme="minorHAnsi" w:hAnsiTheme="minorHAnsi" w:cstheme="minorHAnsi"/>
          <w:sz w:val="20"/>
          <w:szCs w:val="20"/>
        </w:rPr>
      </w:pPr>
    </w:p>
    <w:p w14:paraId="5DDF87D9" w14:textId="77777777" w:rsidR="009B1CBB" w:rsidRPr="00F732FC" w:rsidRDefault="009B1CBB" w:rsidP="005212E8">
      <w:pPr>
        <w:rPr>
          <w:rFonts w:asciiTheme="minorHAnsi" w:hAnsiTheme="minorHAnsi" w:cstheme="minorHAnsi"/>
        </w:rPr>
      </w:pPr>
      <w:r w:rsidRPr="00F732FC">
        <w:rPr>
          <w:rFonts w:asciiTheme="minorHAnsi" w:hAnsiTheme="minorHAnsi" w:cstheme="minorHAnsi"/>
        </w:rPr>
        <w:t>Naziv podizvajalca</w:t>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t xml:space="preserve">      Vrsta del, ki jih bo podizvajalec izvedel</w:t>
      </w:r>
    </w:p>
    <w:p w14:paraId="636B75CF" w14:textId="77777777" w:rsidR="009B1CBB" w:rsidRPr="00F732FC" w:rsidRDefault="009B1CBB" w:rsidP="009B1CBB">
      <w:pPr>
        <w:pStyle w:val="Style12"/>
        <w:widowControl/>
        <w:tabs>
          <w:tab w:val="left" w:leader="underscore" w:pos="3830"/>
          <w:tab w:val="left" w:leader="underscore" w:pos="8971"/>
        </w:tabs>
        <w:spacing w:before="86"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1</w:t>
      </w:r>
      <w:r w:rsidRPr="00F732FC">
        <w:rPr>
          <w:rStyle w:val="FontStyle58"/>
          <w:rFonts w:asciiTheme="minorHAnsi" w:hAnsiTheme="minorHAnsi" w:cstheme="minorHAnsi"/>
          <w:b/>
          <w:bCs/>
          <w:spacing w:val="-2"/>
          <w:sz w:val="20"/>
          <w:szCs w:val="20"/>
        </w:rPr>
        <w:t xml:space="preserve">. </w:t>
      </w:r>
      <w:r w:rsidRPr="00F732FC">
        <w:rPr>
          <w:rStyle w:val="FontStyle58"/>
          <w:rFonts w:asciiTheme="minorHAnsi" w:hAnsiTheme="minorHAnsi" w:cstheme="minorHAnsi"/>
          <w:spacing w:val="-2"/>
          <w:sz w:val="20"/>
          <w:szCs w:val="20"/>
        </w:rPr>
        <w:tab/>
        <w:t xml:space="preserve">   </w:t>
      </w:r>
      <w:r w:rsidRPr="00F732FC">
        <w:rPr>
          <w:rStyle w:val="FontStyle58"/>
          <w:rFonts w:asciiTheme="minorHAnsi" w:hAnsiTheme="minorHAnsi" w:cstheme="minorHAnsi"/>
          <w:spacing w:val="-2"/>
          <w:sz w:val="20"/>
          <w:szCs w:val="20"/>
        </w:rPr>
        <w:tab/>
      </w:r>
    </w:p>
    <w:p w14:paraId="2C936835"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2E118336"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70E36CCE"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5FD211E5"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19057029"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00AC92F0"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778DC3F2"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14A3150D" w14:textId="77777777" w:rsidR="009B1CBB" w:rsidRPr="00F732FC" w:rsidRDefault="009B1CBB" w:rsidP="009B1CBB">
      <w:pPr>
        <w:pStyle w:val="Style12"/>
        <w:widowControl/>
        <w:numPr>
          <w:ilvl w:val="0"/>
          <w:numId w:val="40"/>
        </w:numPr>
        <w:tabs>
          <w:tab w:val="left" w:pos="230"/>
          <w:tab w:val="left" w:leader="underscore" w:pos="3830"/>
          <w:tab w:val="left" w:pos="3998"/>
          <w:tab w:val="left" w:leader="underscore" w:pos="8971"/>
        </w:tabs>
        <w:spacing w:line="398" w:lineRule="exact"/>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r w:rsidRPr="00F732FC">
        <w:rPr>
          <w:rStyle w:val="FontStyle58"/>
          <w:rFonts w:asciiTheme="minorHAnsi" w:hAnsiTheme="minorHAnsi" w:cstheme="minorHAnsi"/>
          <w:spacing w:val="-2"/>
          <w:sz w:val="20"/>
          <w:szCs w:val="20"/>
        </w:rPr>
        <w:tab/>
      </w:r>
    </w:p>
    <w:p w14:paraId="4F6B5596" w14:textId="77777777" w:rsidR="009B1CBB" w:rsidRPr="00F732FC" w:rsidRDefault="009B1CBB" w:rsidP="009B1CBB">
      <w:pPr>
        <w:pStyle w:val="Style15"/>
        <w:widowControl/>
        <w:spacing w:line="240" w:lineRule="exact"/>
        <w:ind w:right="34"/>
        <w:rPr>
          <w:rFonts w:asciiTheme="minorHAnsi" w:hAnsiTheme="minorHAnsi" w:cstheme="minorHAnsi"/>
          <w:spacing w:val="-2"/>
          <w:sz w:val="20"/>
          <w:szCs w:val="20"/>
        </w:rPr>
      </w:pPr>
    </w:p>
    <w:p w14:paraId="63BF285E"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377C85ED"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3F2A9E87"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61107B2E" w14:textId="77777777" w:rsidR="009B1CBB" w:rsidRPr="00F732FC" w:rsidRDefault="009B1CBB" w:rsidP="009B1CBB">
      <w:pPr>
        <w:rPr>
          <w:rFonts w:asciiTheme="minorHAnsi" w:hAnsiTheme="minorHAnsi" w:cstheme="minorHAnsi"/>
        </w:rPr>
      </w:pPr>
    </w:p>
    <w:p w14:paraId="50528141" w14:textId="77777777" w:rsidR="009B1CBB" w:rsidRPr="00F732FC" w:rsidRDefault="009B1CBB" w:rsidP="009B1CBB">
      <w:pPr>
        <w:rPr>
          <w:rFonts w:asciiTheme="minorHAnsi" w:hAnsiTheme="minorHAnsi" w:cstheme="minorHAnsi"/>
        </w:rPr>
      </w:pPr>
      <w:r w:rsidRPr="00F732FC">
        <w:rPr>
          <w:rFonts w:asciiTheme="minorHAnsi" w:hAnsiTheme="minorHAnsi" w:cstheme="minorHAnsi"/>
          <w:spacing w:val="-2"/>
        </w:rPr>
        <w:t>Datum :</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Žig</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 xml:space="preserve">Podpis </w:t>
      </w:r>
      <w:r w:rsidR="00FE5405" w:rsidRPr="00F732FC">
        <w:rPr>
          <w:rFonts w:asciiTheme="minorHAnsi" w:hAnsiTheme="minorHAnsi" w:cstheme="minorHAnsi"/>
          <w:spacing w:val="-2"/>
        </w:rPr>
        <w:t>zakonitega zastopnika</w:t>
      </w:r>
      <w:r w:rsidRPr="00F732FC">
        <w:rPr>
          <w:rFonts w:asciiTheme="minorHAnsi" w:hAnsiTheme="minorHAnsi" w:cstheme="minorHAnsi"/>
          <w:spacing w:val="-2"/>
        </w:rPr>
        <w:t xml:space="preserve"> ponudnika:</w:t>
      </w:r>
    </w:p>
    <w:p w14:paraId="083589E3" w14:textId="77777777" w:rsidR="009B1CBB" w:rsidRPr="00F732FC" w:rsidRDefault="009B1CBB" w:rsidP="009B1CBB">
      <w:pPr>
        <w:rPr>
          <w:rFonts w:asciiTheme="minorHAnsi" w:hAnsiTheme="minorHAnsi" w:cstheme="minorHAnsi"/>
          <w:spacing w:val="-2"/>
        </w:rPr>
      </w:pPr>
    </w:p>
    <w:p w14:paraId="08F772D4" w14:textId="77777777" w:rsidR="00587708" w:rsidRPr="00F732FC" w:rsidRDefault="009B1CBB" w:rsidP="009B1CBB">
      <w:pPr>
        <w:rPr>
          <w:rFonts w:asciiTheme="minorHAnsi" w:hAnsiTheme="minorHAnsi" w:cstheme="minorHAnsi"/>
          <w:color w:val="00518E"/>
          <w:sz w:val="24"/>
          <w:szCs w:val="24"/>
        </w:rPr>
      </w:pPr>
      <w:r w:rsidRPr="00F732FC">
        <w:rPr>
          <w:rFonts w:asciiTheme="minorHAnsi" w:hAnsiTheme="minorHAnsi" w:cstheme="minorHAnsi"/>
          <w:spacing w:val="-2"/>
        </w:rPr>
        <w:t>______________________</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____________________________</w:t>
      </w:r>
    </w:p>
    <w:p w14:paraId="17FCECAF" w14:textId="77777777" w:rsidR="00587708" w:rsidRPr="00F732FC" w:rsidRDefault="00587708" w:rsidP="00587708">
      <w:pPr>
        <w:spacing w:after="160" w:line="259" w:lineRule="auto"/>
        <w:rPr>
          <w:rFonts w:asciiTheme="minorHAnsi" w:hAnsiTheme="minorHAnsi" w:cstheme="minorHAnsi"/>
          <w:color w:val="00518E"/>
          <w:sz w:val="24"/>
          <w:szCs w:val="24"/>
        </w:rPr>
      </w:pPr>
    </w:p>
    <w:p w14:paraId="5D10BBDB" w14:textId="77777777" w:rsidR="008E3E50" w:rsidRPr="00F732FC" w:rsidRDefault="008E3E50" w:rsidP="00587708">
      <w:pPr>
        <w:spacing w:after="160" w:line="259" w:lineRule="auto"/>
        <w:rPr>
          <w:rFonts w:asciiTheme="minorHAnsi" w:hAnsiTheme="minorHAnsi" w:cstheme="minorHAnsi"/>
          <w:color w:val="00518E"/>
          <w:sz w:val="24"/>
          <w:szCs w:val="24"/>
        </w:rPr>
      </w:pPr>
    </w:p>
    <w:p w14:paraId="6603A8EF" w14:textId="77777777" w:rsidR="008E3E50" w:rsidRPr="00F732FC" w:rsidRDefault="008E3E50" w:rsidP="00587708">
      <w:pPr>
        <w:spacing w:after="160" w:line="259" w:lineRule="auto"/>
        <w:rPr>
          <w:rFonts w:asciiTheme="minorHAnsi" w:hAnsiTheme="minorHAnsi" w:cstheme="minorHAnsi"/>
          <w:color w:val="00518E"/>
          <w:sz w:val="24"/>
          <w:szCs w:val="24"/>
        </w:rPr>
      </w:pPr>
    </w:p>
    <w:p w14:paraId="3574B3A3" w14:textId="77777777" w:rsidR="008E3E50" w:rsidRPr="00F732FC" w:rsidRDefault="008E3E50" w:rsidP="00587708">
      <w:pPr>
        <w:spacing w:after="160" w:line="259" w:lineRule="auto"/>
        <w:rPr>
          <w:rFonts w:asciiTheme="minorHAnsi" w:hAnsiTheme="minorHAnsi" w:cstheme="minorHAnsi"/>
          <w:color w:val="00518E"/>
          <w:sz w:val="24"/>
          <w:szCs w:val="24"/>
        </w:rPr>
      </w:pPr>
    </w:p>
    <w:p w14:paraId="591C53BF" w14:textId="77777777" w:rsidR="008E3E50" w:rsidRPr="00F732FC" w:rsidRDefault="008E3E50" w:rsidP="00587708">
      <w:pPr>
        <w:spacing w:after="160" w:line="259" w:lineRule="auto"/>
        <w:rPr>
          <w:rFonts w:asciiTheme="minorHAnsi" w:hAnsiTheme="minorHAnsi" w:cstheme="minorHAnsi"/>
          <w:color w:val="00518E"/>
          <w:sz w:val="24"/>
          <w:szCs w:val="24"/>
        </w:rPr>
      </w:pPr>
    </w:p>
    <w:p w14:paraId="2EC5B6EE" w14:textId="77777777" w:rsidR="008E3E50" w:rsidRPr="00F732FC" w:rsidRDefault="008E3E50" w:rsidP="008E3E50">
      <w:pPr>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 </w:t>
      </w:r>
    </w:p>
    <w:p w14:paraId="72079B8E" w14:textId="77777777" w:rsidR="008E3E50" w:rsidRPr="00F732FC" w:rsidRDefault="008E3E50" w:rsidP="00587708">
      <w:pPr>
        <w:spacing w:after="160" w:line="259" w:lineRule="auto"/>
        <w:rPr>
          <w:rFonts w:asciiTheme="minorHAnsi" w:hAnsiTheme="minorHAnsi" w:cstheme="minorHAnsi"/>
          <w:color w:val="00518E"/>
          <w:sz w:val="24"/>
          <w:szCs w:val="24"/>
        </w:rPr>
      </w:pPr>
    </w:p>
    <w:p w14:paraId="28E78149" w14:textId="77777777" w:rsidR="00587708" w:rsidRPr="00F732FC" w:rsidRDefault="00587708">
      <w:pPr>
        <w:spacing w:after="160" w:line="259" w:lineRule="auto"/>
        <w:rPr>
          <w:rFonts w:asciiTheme="minorHAnsi" w:hAnsiTheme="minorHAnsi" w:cstheme="minorHAnsi"/>
          <w:color w:val="00518E"/>
          <w:sz w:val="24"/>
          <w:szCs w:val="24"/>
        </w:rPr>
      </w:pPr>
      <w:r w:rsidRPr="00F732FC">
        <w:rPr>
          <w:rFonts w:asciiTheme="minorHAnsi" w:hAnsiTheme="minorHAnsi" w:cstheme="minorHAnsi"/>
          <w:color w:val="00518E"/>
          <w:sz w:val="24"/>
          <w:szCs w:val="24"/>
        </w:rPr>
        <w:br w:type="page"/>
      </w:r>
    </w:p>
    <w:p w14:paraId="54579A2C" w14:textId="77777777" w:rsidR="009B1CBB" w:rsidRPr="00F732FC" w:rsidRDefault="009B1CBB" w:rsidP="009B1CBB">
      <w:pPr>
        <w:jc w:val="right"/>
        <w:outlineLvl w:val="2"/>
        <w:rPr>
          <w:rFonts w:asciiTheme="minorHAnsi" w:hAnsiTheme="minorHAnsi" w:cstheme="minorHAnsi"/>
          <w:i/>
          <w:color w:val="00518E"/>
          <w:sz w:val="24"/>
          <w:szCs w:val="24"/>
        </w:rPr>
      </w:pPr>
      <w:bookmarkStart w:id="23" w:name="_Toc42702030"/>
      <w:r w:rsidRPr="00F732FC">
        <w:rPr>
          <w:rFonts w:asciiTheme="minorHAnsi" w:hAnsiTheme="minorHAnsi" w:cstheme="minorHAnsi"/>
          <w:color w:val="00518E"/>
          <w:sz w:val="24"/>
          <w:szCs w:val="24"/>
        </w:rPr>
        <w:lastRenderedPageBreak/>
        <w:t>PRILOGA 3.4.5 – SOGLASJE PODIZVAJALCA ZA NEPOSREDNO PLAČILO</w:t>
      </w:r>
      <w:bookmarkEnd w:id="23"/>
    </w:p>
    <w:p w14:paraId="3FC25CDB" w14:textId="77777777" w:rsidR="009B1CBB" w:rsidRPr="00F732FC" w:rsidRDefault="009B1CBB" w:rsidP="009B1CBB">
      <w:pPr>
        <w:pStyle w:val="Glava"/>
        <w:tabs>
          <w:tab w:val="left" w:pos="708"/>
        </w:tabs>
        <w:jc w:val="both"/>
        <w:rPr>
          <w:rFonts w:asciiTheme="minorHAnsi" w:hAnsiTheme="minorHAnsi" w:cstheme="minorHAnsi"/>
          <w:i/>
        </w:rPr>
      </w:pPr>
    </w:p>
    <w:p w14:paraId="1E71135B" w14:textId="77777777" w:rsidR="009B1CBB" w:rsidRPr="00F732FC" w:rsidRDefault="009B1CBB" w:rsidP="009B1CBB">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SOGLASJE PODIZVAJALCA ZA NEPOSREDNO PLAČILO</w:t>
      </w:r>
    </w:p>
    <w:p w14:paraId="73003CB5" w14:textId="77777777" w:rsidR="009B1CBB" w:rsidRPr="00F732FC" w:rsidRDefault="009B1CBB">
      <w:pPr>
        <w:spacing w:after="160" w:line="259" w:lineRule="auto"/>
        <w:rPr>
          <w:rFonts w:asciiTheme="minorHAnsi" w:hAnsiTheme="minorHAnsi" w:cstheme="minorHAnsi"/>
          <w:color w:val="00518E"/>
        </w:rPr>
      </w:pPr>
    </w:p>
    <w:p w14:paraId="6B25E3DD" w14:textId="77777777" w:rsidR="009B1CBB" w:rsidRPr="00F732FC" w:rsidRDefault="009B1CBB" w:rsidP="009B1CBB">
      <w:pPr>
        <w:pStyle w:val="Style15"/>
        <w:widowControl/>
        <w:tabs>
          <w:tab w:val="left" w:leader="underscore" w:pos="9029"/>
        </w:tabs>
        <w:spacing w:before="106" w:line="240" w:lineRule="auto"/>
        <w:rPr>
          <w:rFonts w:asciiTheme="minorHAnsi" w:hAnsiTheme="minorHAnsi" w:cstheme="minorHAnsi"/>
          <w:sz w:val="20"/>
          <w:szCs w:val="20"/>
        </w:rPr>
      </w:pPr>
      <w:r w:rsidRPr="00F732FC">
        <w:rPr>
          <w:rStyle w:val="FontStyle58"/>
          <w:rFonts w:asciiTheme="minorHAnsi" w:hAnsiTheme="minorHAnsi" w:cstheme="minorHAnsi"/>
          <w:spacing w:val="-2"/>
          <w:sz w:val="20"/>
          <w:szCs w:val="20"/>
        </w:rPr>
        <w:t xml:space="preserve">Podizvajalec: </w:t>
      </w:r>
      <w:r w:rsidRPr="00F732FC">
        <w:rPr>
          <w:rStyle w:val="FontStyle58"/>
          <w:rFonts w:asciiTheme="minorHAnsi" w:hAnsiTheme="minorHAnsi" w:cstheme="minorHAnsi"/>
          <w:spacing w:val="-2"/>
          <w:sz w:val="20"/>
          <w:szCs w:val="20"/>
        </w:rPr>
        <w:tab/>
      </w:r>
    </w:p>
    <w:p w14:paraId="27A375B8" w14:textId="77777777" w:rsidR="009B1CBB" w:rsidRPr="00F732FC" w:rsidRDefault="009B1CBB" w:rsidP="009B1CBB">
      <w:pPr>
        <w:pStyle w:val="Style33"/>
        <w:widowControl/>
        <w:ind w:left="3240"/>
        <w:rPr>
          <w:rFonts w:asciiTheme="minorHAnsi" w:hAnsiTheme="minorHAnsi" w:cstheme="minorHAnsi"/>
          <w:sz w:val="20"/>
          <w:szCs w:val="20"/>
        </w:rPr>
      </w:pPr>
      <w:r w:rsidRPr="00F732FC">
        <w:rPr>
          <w:rStyle w:val="FontStyle56"/>
          <w:rFonts w:asciiTheme="minorHAnsi" w:hAnsiTheme="minorHAnsi" w:cstheme="minorHAnsi"/>
          <w:spacing w:val="-2"/>
          <w:sz w:val="20"/>
          <w:szCs w:val="20"/>
        </w:rPr>
        <w:t xml:space="preserve">(polni naziv in naslov podizvajalca)  </w:t>
      </w:r>
    </w:p>
    <w:p w14:paraId="44E7E4FE" w14:textId="77777777" w:rsidR="009B1CBB" w:rsidRPr="00F732FC" w:rsidRDefault="009B1CBB" w:rsidP="009B1CBB">
      <w:pPr>
        <w:pStyle w:val="Style33"/>
        <w:widowControl/>
        <w:rPr>
          <w:rFonts w:asciiTheme="minorHAnsi" w:hAnsiTheme="minorHAnsi" w:cstheme="minorHAnsi"/>
          <w:sz w:val="20"/>
          <w:szCs w:val="20"/>
        </w:rPr>
      </w:pPr>
    </w:p>
    <w:p w14:paraId="0F48B340" w14:textId="77777777" w:rsidR="009B1CBB" w:rsidRPr="00F732FC" w:rsidRDefault="009B1CBB" w:rsidP="009B1CBB">
      <w:pPr>
        <w:pStyle w:val="Style33"/>
        <w:widowControl/>
        <w:spacing w:line="360" w:lineRule="auto"/>
        <w:rPr>
          <w:rFonts w:asciiTheme="minorHAnsi" w:hAnsiTheme="minorHAnsi" w:cstheme="minorHAnsi"/>
          <w:sz w:val="20"/>
          <w:szCs w:val="20"/>
        </w:rPr>
      </w:pPr>
      <w:r w:rsidRPr="00F732FC">
        <w:rPr>
          <w:rStyle w:val="FontStyle58"/>
          <w:rFonts w:asciiTheme="minorHAnsi" w:hAnsiTheme="minorHAnsi" w:cstheme="minorHAnsi"/>
          <w:spacing w:val="-2"/>
          <w:sz w:val="20"/>
          <w:szCs w:val="20"/>
        </w:rPr>
        <w:t xml:space="preserve">matična št. podizvajalca:_________________, davčna št. podizvajalca: ____________________, transakcijski račun podizvajalca (številka in naziv banke, kjer je odprt): _______________________________________________________________________________________, </w:t>
      </w:r>
    </w:p>
    <w:p w14:paraId="731162F5" w14:textId="56E496FD" w:rsidR="009B1CBB" w:rsidRPr="00F732FC" w:rsidRDefault="009B1CBB" w:rsidP="009B1CBB">
      <w:pPr>
        <w:pStyle w:val="Style15"/>
        <w:spacing w:before="24"/>
        <w:rPr>
          <w:rFonts w:asciiTheme="minorHAnsi" w:hAnsiTheme="minorHAnsi" w:cstheme="minorHAnsi"/>
          <w:bCs/>
          <w:sz w:val="20"/>
          <w:szCs w:val="20"/>
        </w:rPr>
      </w:pPr>
      <w:r w:rsidRPr="00F732FC">
        <w:rPr>
          <w:rStyle w:val="FontStyle58"/>
          <w:rFonts w:asciiTheme="minorHAnsi" w:hAnsiTheme="minorHAnsi" w:cstheme="minorHAnsi"/>
          <w:spacing w:val="-2"/>
          <w:sz w:val="20"/>
          <w:szCs w:val="20"/>
        </w:rPr>
        <w:t xml:space="preserve">na podlagi določil ZJN-3 </w:t>
      </w:r>
      <w:r w:rsidRPr="00F732FC">
        <w:rPr>
          <w:rStyle w:val="FontStyle58"/>
          <w:rFonts w:asciiTheme="minorHAnsi" w:hAnsiTheme="minorHAnsi" w:cstheme="minorHAnsi"/>
          <w:bCs/>
          <w:spacing w:val="-2"/>
          <w:sz w:val="20"/>
          <w:szCs w:val="20"/>
        </w:rPr>
        <w:t xml:space="preserve">podaja naročniku </w:t>
      </w:r>
      <w:r w:rsidR="00E85F2F" w:rsidRPr="00E85F2F">
        <w:rPr>
          <w:rStyle w:val="FontStyle58"/>
          <w:rFonts w:asciiTheme="minorHAnsi" w:hAnsiTheme="minorHAnsi" w:cstheme="minorHAnsi"/>
          <w:bCs/>
          <w:spacing w:val="-2"/>
          <w:sz w:val="20"/>
          <w:szCs w:val="20"/>
        </w:rPr>
        <w:t>SREDNJA ŠOLA ZA GOSTINSTVO IN TURIZEM RADENCI</w:t>
      </w:r>
    </w:p>
    <w:p w14:paraId="7D0E407E" w14:textId="77777777" w:rsidR="009B1CBB" w:rsidRPr="00F732FC" w:rsidRDefault="009B1CBB" w:rsidP="009B1CBB">
      <w:pPr>
        <w:pStyle w:val="Style9"/>
        <w:widowControl/>
        <w:spacing w:before="43"/>
        <w:ind w:right="10"/>
        <w:jc w:val="center"/>
        <w:rPr>
          <w:rFonts w:asciiTheme="minorHAnsi" w:hAnsiTheme="minorHAnsi" w:cstheme="minorHAnsi"/>
          <w:bCs/>
          <w:sz w:val="20"/>
          <w:szCs w:val="20"/>
        </w:rPr>
      </w:pPr>
    </w:p>
    <w:p w14:paraId="26CD2CC4" w14:textId="77777777" w:rsidR="009B1CBB" w:rsidRPr="00F732FC" w:rsidRDefault="009B1CBB" w:rsidP="009B1CBB">
      <w:pPr>
        <w:pStyle w:val="Style9"/>
        <w:widowControl/>
        <w:spacing w:before="43"/>
        <w:ind w:right="10"/>
        <w:jc w:val="center"/>
        <w:rPr>
          <w:rFonts w:asciiTheme="minorHAnsi" w:hAnsiTheme="minorHAnsi" w:cstheme="minorHAnsi"/>
          <w:sz w:val="20"/>
          <w:szCs w:val="20"/>
        </w:rPr>
      </w:pPr>
      <w:r w:rsidRPr="00F732FC">
        <w:rPr>
          <w:rFonts w:asciiTheme="minorHAnsi" w:hAnsiTheme="minorHAnsi" w:cstheme="minorHAnsi"/>
          <w:b/>
          <w:spacing w:val="-2"/>
          <w:sz w:val="20"/>
          <w:szCs w:val="20"/>
        </w:rPr>
        <w:t xml:space="preserve">S O G L A S J E </w:t>
      </w:r>
    </w:p>
    <w:p w14:paraId="283B32F2" w14:textId="77777777" w:rsidR="009B1CBB" w:rsidRPr="00F732FC" w:rsidRDefault="009B1CBB" w:rsidP="009B1CBB">
      <w:pPr>
        <w:pStyle w:val="Style9"/>
        <w:widowControl/>
        <w:spacing w:before="43"/>
        <w:ind w:right="10"/>
        <w:jc w:val="center"/>
        <w:rPr>
          <w:rFonts w:asciiTheme="minorHAnsi" w:hAnsiTheme="minorHAnsi" w:cstheme="minorHAnsi"/>
          <w:sz w:val="20"/>
          <w:szCs w:val="20"/>
        </w:rPr>
      </w:pPr>
      <w:r w:rsidRPr="00F732FC">
        <w:rPr>
          <w:rFonts w:asciiTheme="minorHAnsi" w:eastAsia="Arial" w:hAnsiTheme="minorHAnsi" w:cstheme="minorHAnsi"/>
          <w:b/>
          <w:spacing w:val="-2"/>
          <w:sz w:val="20"/>
          <w:szCs w:val="20"/>
        </w:rPr>
        <w:t xml:space="preserve"> </w:t>
      </w:r>
    </w:p>
    <w:p w14:paraId="021E3C4B" w14:textId="77777777" w:rsidR="009B1CBB" w:rsidRPr="00F732FC" w:rsidRDefault="009B1CBB" w:rsidP="009B1CBB">
      <w:pPr>
        <w:pStyle w:val="Style15"/>
        <w:widowControl/>
        <w:spacing w:before="53" w:line="240" w:lineRule="auto"/>
        <w:jc w:val="left"/>
        <w:rPr>
          <w:rFonts w:asciiTheme="minorHAnsi" w:hAnsiTheme="minorHAnsi" w:cstheme="minorHAnsi"/>
          <w:sz w:val="20"/>
          <w:szCs w:val="20"/>
        </w:rPr>
      </w:pPr>
      <w:r w:rsidRPr="00F732FC">
        <w:rPr>
          <w:rStyle w:val="FontStyle58"/>
          <w:rFonts w:asciiTheme="minorHAnsi" w:hAnsiTheme="minorHAnsi" w:cstheme="minorHAnsi"/>
          <w:spacing w:val="-2"/>
          <w:sz w:val="20"/>
          <w:szCs w:val="20"/>
        </w:rPr>
        <w:t>na podlagi katerega bo v primeru, da bo ponudnik</w:t>
      </w:r>
    </w:p>
    <w:p w14:paraId="5CFBBC92" w14:textId="77777777" w:rsidR="009B1CBB" w:rsidRPr="00F732FC" w:rsidRDefault="009B1CBB" w:rsidP="009B1CBB">
      <w:pPr>
        <w:pStyle w:val="Style33"/>
        <w:widowControl/>
        <w:spacing w:line="240" w:lineRule="exact"/>
        <w:rPr>
          <w:rFonts w:asciiTheme="minorHAnsi" w:hAnsiTheme="minorHAnsi" w:cstheme="minorHAnsi"/>
          <w:spacing w:val="-2"/>
          <w:sz w:val="20"/>
          <w:szCs w:val="20"/>
        </w:rPr>
      </w:pPr>
    </w:p>
    <w:p w14:paraId="407E1724" w14:textId="77777777" w:rsidR="009B1CBB" w:rsidRPr="00F732FC" w:rsidRDefault="009B1CBB" w:rsidP="009B1CBB">
      <w:pPr>
        <w:pStyle w:val="Style33"/>
        <w:widowControl/>
        <w:spacing w:line="240" w:lineRule="exact"/>
        <w:rPr>
          <w:rFonts w:asciiTheme="minorHAnsi" w:hAnsiTheme="minorHAnsi" w:cstheme="minorHAnsi"/>
          <w:sz w:val="20"/>
          <w:szCs w:val="20"/>
        </w:rPr>
      </w:pPr>
      <w:r w:rsidRPr="00F732FC">
        <w:rPr>
          <w:rFonts w:asciiTheme="minorHAnsi" w:hAnsiTheme="minorHAnsi" w:cstheme="minorHAnsi"/>
          <w:spacing w:val="-2"/>
          <w:sz w:val="20"/>
          <w:szCs w:val="20"/>
        </w:rPr>
        <w:t>________________________________________________________________________________________</w:t>
      </w:r>
    </w:p>
    <w:p w14:paraId="404A925A" w14:textId="77777777" w:rsidR="009B1CBB" w:rsidRPr="00F732FC" w:rsidRDefault="009B1CBB" w:rsidP="009B1CBB">
      <w:pPr>
        <w:pStyle w:val="Style33"/>
        <w:widowControl/>
        <w:spacing w:before="24"/>
        <w:ind w:left="3341"/>
        <w:rPr>
          <w:rFonts w:asciiTheme="minorHAnsi" w:hAnsiTheme="minorHAnsi" w:cstheme="minorHAnsi"/>
          <w:sz w:val="20"/>
          <w:szCs w:val="20"/>
        </w:rPr>
      </w:pPr>
      <w:r w:rsidRPr="00F732FC">
        <w:rPr>
          <w:rStyle w:val="FontStyle56"/>
          <w:rFonts w:asciiTheme="minorHAnsi" w:hAnsiTheme="minorHAnsi" w:cstheme="minorHAnsi"/>
          <w:spacing w:val="-2"/>
          <w:sz w:val="20"/>
          <w:szCs w:val="20"/>
        </w:rPr>
        <w:t>(polni naziv in naslov ponudnika)</w:t>
      </w:r>
    </w:p>
    <w:p w14:paraId="07DD4B1C" w14:textId="60B9D30E" w:rsidR="009B1CBB" w:rsidRPr="00F732FC" w:rsidRDefault="009B1CBB" w:rsidP="009B1CBB">
      <w:pPr>
        <w:pStyle w:val="Style15"/>
        <w:widowControl/>
        <w:spacing w:before="53" w:line="240" w:lineRule="auto"/>
        <w:rPr>
          <w:rFonts w:asciiTheme="minorHAnsi" w:hAnsiTheme="minorHAnsi" w:cstheme="minorHAnsi"/>
          <w:sz w:val="20"/>
          <w:szCs w:val="20"/>
        </w:rPr>
      </w:pPr>
      <w:r w:rsidRPr="00F732FC">
        <w:rPr>
          <w:rStyle w:val="FontStyle58"/>
          <w:rFonts w:asciiTheme="minorHAnsi" w:hAnsiTheme="minorHAnsi" w:cstheme="minorHAnsi"/>
          <w:spacing w:val="-2"/>
          <w:sz w:val="20"/>
          <w:szCs w:val="20"/>
        </w:rPr>
        <w:t xml:space="preserve">pridobil javno naročilo </w:t>
      </w:r>
      <w:r w:rsidR="00242A96" w:rsidRPr="00F732FC">
        <w:rPr>
          <w:rFonts w:asciiTheme="minorHAnsi" w:hAnsiTheme="minorHAnsi" w:cstheme="minorHAnsi"/>
          <w:bCs/>
          <w:color w:val="000000" w:themeColor="text1"/>
          <w:sz w:val="20"/>
          <w:szCs w:val="20"/>
        </w:rPr>
        <w:t>»</w:t>
      </w:r>
      <w:r w:rsidR="00E85F2F" w:rsidRPr="00E85F2F">
        <w:rPr>
          <w:rFonts w:asciiTheme="minorHAnsi" w:hAnsiTheme="minorHAnsi" w:cstheme="minorHAnsi"/>
          <w:color w:val="000000" w:themeColor="text1"/>
          <w:sz w:val="20"/>
          <w:szCs w:val="20"/>
          <w:lang w:eastAsia="sl-SI" w:bidi="en-US"/>
        </w:rPr>
        <w:t>SUKCESIVNA DOBAVA KONVENCIONALNIH IN EKOLOŠKIH ŽIVIL ZA POTREBE SREDNJE ŠOLE ZA GOSTINSTVO IN TURIZEM RADENCI</w:t>
      </w:r>
      <w:r w:rsidR="00242A96" w:rsidRPr="00F732FC">
        <w:rPr>
          <w:rFonts w:asciiTheme="minorHAnsi" w:hAnsiTheme="minorHAnsi" w:cstheme="minorHAnsi"/>
          <w:color w:val="000000" w:themeColor="text1"/>
          <w:sz w:val="20"/>
          <w:szCs w:val="20"/>
          <w:lang w:eastAsia="sl-SI" w:bidi="en-US"/>
        </w:rPr>
        <w:t>«</w:t>
      </w:r>
      <w:r w:rsidR="00E85F2F">
        <w:rPr>
          <w:rFonts w:asciiTheme="minorHAnsi" w:hAnsiTheme="minorHAnsi" w:cstheme="minorHAnsi"/>
          <w:color w:val="000000" w:themeColor="text1"/>
          <w:sz w:val="20"/>
          <w:szCs w:val="20"/>
          <w:lang w:eastAsia="sl-SI" w:bidi="en-US"/>
        </w:rPr>
        <w:t xml:space="preserve"> </w:t>
      </w:r>
      <w:r w:rsidRPr="00F732FC">
        <w:rPr>
          <w:rStyle w:val="FontStyle58"/>
          <w:rFonts w:asciiTheme="minorHAnsi" w:hAnsiTheme="minorHAnsi" w:cstheme="minorHAnsi"/>
          <w:b/>
          <w:spacing w:val="-2"/>
          <w:sz w:val="20"/>
          <w:szCs w:val="20"/>
        </w:rPr>
        <w:t>naročnik namesto glavnega izvajalca (navedenega ponudnika) poravnal podizvajalčevo terjatev do glavnega izvajalca,</w:t>
      </w:r>
      <w:r w:rsidRPr="00F732FC">
        <w:rPr>
          <w:rStyle w:val="FontStyle58"/>
          <w:rFonts w:asciiTheme="minorHAnsi" w:hAnsiTheme="minorHAnsi" w:cstheme="minorHAnsi"/>
          <w:spacing w:val="-2"/>
          <w:sz w:val="20"/>
          <w:szCs w:val="20"/>
        </w:rPr>
        <w:t xml:space="preserve"> in sicer za naslednje vrste del:</w:t>
      </w:r>
    </w:p>
    <w:p w14:paraId="4F971E6E" w14:textId="77777777" w:rsidR="009B1CBB" w:rsidRPr="00F732FC" w:rsidRDefault="009B1CBB" w:rsidP="009B1CBB">
      <w:pPr>
        <w:spacing w:after="370" w:line="1" w:lineRule="exact"/>
        <w:rPr>
          <w:rFonts w:asciiTheme="minorHAnsi" w:hAnsiTheme="minorHAnsi" w:cstheme="minorHAnsi"/>
          <w:spacing w:val="-2"/>
        </w:rPr>
      </w:pPr>
    </w:p>
    <w:tbl>
      <w:tblPr>
        <w:tblW w:w="0" w:type="auto"/>
        <w:tblInd w:w="40" w:type="dxa"/>
        <w:tblLayout w:type="fixed"/>
        <w:tblCellMar>
          <w:left w:w="40" w:type="dxa"/>
          <w:right w:w="40" w:type="dxa"/>
        </w:tblCellMar>
        <w:tblLook w:val="0000" w:firstRow="0" w:lastRow="0" w:firstColumn="0" w:lastColumn="0" w:noHBand="0" w:noVBand="0"/>
      </w:tblPr>
      <w:tblGrid>
        <w:gridCol w:w="3780"/>
        <w:gridCol w:w="1553"/>
        <w:gridCol w:w="1867"/>
        <w:gridCol w:w="2366"/>
      </w:tblGrid>
      <w:tr w:rsidR="009B1CBB" w:rsidRPr="00F732FC" w14:paraId="25D20725" w14:textId="77777777" w:rsidTr="00BA63B4">
        <w:tc>
          <w:tcPr>
            <w:tcW w:w="3780" w:type="dxa"/>
            <w:tcBorders>
              <w:top w:val="single" w:sz="4" w:space="0" w:color="000000"/>
              <w:left w:val="single" w:sz="4" w:space="0" w:color="000000"/>
              <w:bottom w:val="single" w:sz="4" w:space="0" w:color="000000"/>
            </w:tcBorders>
            <w:shd w:val="clear" w:color="auto" w:fill="auto"/>
          </w:tcPr>
          <w:p w14:paraId="737730B5" w14:textId="77777777" w:rsidR="009B1CBB" w:rsidRPr="00F732FC" w:rsidRDefault="009B1CBB" w:rsidP="00BA63B4">
            <w:pPr>
              <w:pStyle w:val="Style17"/>
              <w:widowControl/>
              <w:snapToGrid w:val="0"/>
              <w:spacing w:line="240" w:lineRule="auto"/>
              <w:jc w:val="center"/>
              <w:rPr>
                <w:rFonts w:asciiTheme="minorHAnsi" w:hAnsiTheme="minorHAnsi" w:cstheme="minorHAnsi"/>
                <w:sz w:val="20"/>
                <w:szCs w:val="20"/>
              </w:rPr>
            </w:pPr>
            <w:r w:rsidRPr="00F732FC">
              <w:rPr>
                <w:rStyle w:val="FontStyle58"/>
                <w:rFonts w:asciiTheme="minorHAnsi" w:hAnsiTheme="minorHAnsi" w:cstheme="minorHAnsi"/>
                <w:spacing w:val="-2"/>
                <w:sz w:val="20"/>
                <w:szCs w:val="20"/>
              </w:rPr>
              <w:t>Vrsta del (opis)</w:t>
            </w:r>
          </w:p>
          <w:p w14:paraId="3E948C49" w14:textId="77777777" w:rsidR="009B1CBB" w:rsidRPr="00F732FC" w:rsidRDefault="009B1CBB" w:rsidP="00BA63B4">
            <w:pPr>
              <w:pStyle w:val="Style17"/>
              <w:widowControl/>
              <w:spacing w:line="240" w:lineRule="auto"/>
              <w:rPr>
                <w:rFonts w:asciiTheme="minorHAnsi" w:hAnsiTheme="minorHAnsi" w:cstheme="minorHAnsi"/>
                <w:sz w:val="20"/>
                <w:szCs w:val="20"/>
              </w:rPr>
            </w:pPr>
          </w:p>
        </w:tc>
        <w:tc>
          <w:tcPr>
            <w:tcW w:w="1553" w:type="dxa"/>
            <w:tcBorders>
              <w:top w:val="single" w:sz="4" w:space="0" w:color="000000"/>
              <w:left w:val="single" w:sz="4" w:space="0" w:color="000000"/>
              <w:bottom w:val="single" w:sz="4" w:space="0" w:color="000000"/>
            </w:tcBorders>
            <w:shd w:val="clear" w:color="auto" w:fill="auto"/>
          </w:tcPr>
          <w:p w14:paraId="63D6A229" w14:textId="77777777" w:rsidR="009B1CBB" w:rsidRPr="00F732FC" w:rsidRDefault="009B1CBB" w:rsidP="00BA63B4">
            <w:pPr>
              <w:pStyle w:val="Style17"/>
              <w:widowControl/>
              <w:snapToGrid w:val="0"/>
              <w:spacing w:line="240" w:lineRule="auto"/>
              <w:jc w:val="center"/>
              <w:rPr>
                <w:rFonts w:asciiTheme="minorHAnsi" w:hAnsiTheme="minorHAnsi" w:cstheme="minorHAnsi"/>
                <w:sz w:val="20"/>
                <w:szCs w:val="20"/>
              </w:rPr>
            </w:pPr>
            <w:r w:rsidRPr="00F732FC">
              <w:rPr>
                <w:rStyle w:val="FontStyle58"/>
                <w:rFonts w:asciiTheme="minorHAnsi" w:hAnsiTheme="minorHAnsi" w:cstheme="minorHAnsi"/>
                <w:spacing w:val="-2"/>
                <w:sz w:val="20"/>
                <w:szCs w:val="20"/>
              </w:rPr>
              <w:t>Količina (v urah ali dnevih ali  mesecih)</w:t>
            </w:r>
          </w:p>
        </w:tc>
        <w:tc>
          <w:tcPr>
            <w:tcW w:w="1867" w:type="dxa"/>
            <w:tcBorders>
              <w:top w:val="single" w:sz="4" w:space="0" w:color="000000"/>
              <w:left w:val="single" w:sz="4" w:space="0" w:color="000000"/>
              <w:bottom w:val="single" w:sz="4" w:space="0" w:color="000000"/>
            </w:tcBorders>
            <w:shd w:val="clear" w:color="auto" w:fill="auto"/>
          </w:tcPr>
          <w:p w14:paraId="3C17F056" w14:textId="77777777" w:rsidR="009B1CBB" w:rsidRPr="00F732FC" w:rsidRDefault="009B1CBB" w:rsidP="00BA63B4">
            <w:pPr>
              <w:pStyle w:val="Style17"/>
              <w:widowControl/>
              <w:snapToGrid w:val="0"/>
              <w:jc w:val="center"/>
              <w:rPr>
                <w:rFonts w:asciiTheme="minorHAnsi" w:hAnsiTheme="minorHAnsi" w:cstheme="minorHAnsi"/>
                <w:sz w:val="20"/>
                <w:szCs w:val="20"/>
              </w:rPr>
            </w:pPr>
            <w:r w:rsidRPr="00F732FC">
              <w:rPr>
                <w:rStyle w:val="FontStyle58"/>
                <w:rFonts w:asciiTheme="minorHAnsi" w:hAnsiTheme="minorHAnsi" w:cstheme="minorHAnsi"/>
                <w:spacing w:val="-2"/>
                <w:sz w:val="20"/>
                <w:szCs w:val="20"/>
              </w:rPr>
              <w:t>Vrednost z DDV</w:t>
            </w: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7D6BED3A" w14:textId="77777777" w:rsidR="009B1CBB" w:rsidRPr="00F732FC" w:rsidRDefault="009B1CBB" w:rsidP="00BA63B4">
            <w:pPr>
              <w:pStyle w:val="Style17"/>
              <w:widowControl/>
              <w:snapToGrid w:val="0"/>
              <w:spacing w:line="240" w:lineRule="auto"/>
              <w:jc w:val="center"/>
              <w:rPr>
                <w:rFonts w:asciiTheme="minorHAnsi" w:hAnsiTheme="minorHAnsi" w:cstheme="minorHAnsi"/>
                <w:sz w:val="20"/>
                <w:szCs w:val="20"/>
              </w:rPr>
            </w:pPr>
            <w:r w:rsidRPr="00F732FC">
              <w:rPr>
                <w:rStyle w:val="FontStyle58"/>
                <w:rFonts w:asciiTheme="minorHAnsi" w:hAnsiTheme="minorHAnsi" w:cstheme="minorHAnsi"/>
                <w:spacing w:val="-2"/>
                <w:sz w:val="20"/>
                <w:szCs w:val="20"/>
              </w:rPr>
              <w:t>Rok izvedbe</w:t>
            </w:r>
          </w:p>
          <w:p w14:paraId="3078D00B" w14:textId="77777777" w:rsidR="009B1CBB" w:rsidRPr="00F732FC" w:rsidRDefault="009B1CBB" w:rsidP="00BA63B4">
            <w:pPr>
              <w:pStyle w:val="Style17"/>
              <w:widowControl/>
              <w:spacing w:line="240" w:lineRule="auto"/>
              <w:jc w:val="center"/>
              <w:rPr>
                <w:rFonts w:asciiTheme="minorHAnsi" w:hAnsiTheme="minorHAnsi" w:cstheme="minorHAnsi"/>
                <w:sz w:val="20"/>
                <w:szCs w:val="20"/>
              </w:rPr>
            </w:pPr>
            <w:r w:rsidRPr="00F732FC">
              <w:rPr>
                <w:rStyle w:val="FontStyle58"/>
                <w:rFonts w:asciiTheme="minorHAnsi" w:hAnsiTheme="minorHAnsi" w:cstheme="minorHAnsi"/>
                <w:spacing w:val="-2"/>
                <w:sz w:val="20"/>
                <w:szCs w:val="20"/>
              </w:rPr>
              <w:t>del</w:t>
            </w:r>
          </w:p>
        </w:tc>
      </w:tr>
      <w:tr w:rsidR="009B1CBB" w:rsidRPr="00F732FC" w14:paraId="6F9374F9" w14:textId="77777777" w:rsidTr="00BA63B4">
        <w:trPr>
          <w:trHeight w:val="397"/>
        </w:trPr>
        <w:tc>
          <w:tcPr>
            <w:tcW w:w="3780" w:type="dxa"/>
            <w:tcBorders>
              <w:top w:val="single" w:sz="4" w:space="0" w:color="000000"/>
              <w:left w:val="single" w:sz="4" w:space="0" w:color="000000"/>
              <w:bottom w:val="single" w:sz="4" w:space="0" w:color="000000"/>
            </w:tcBorders>
            <w:shd w:val="clear" w:color="auto" w:fill="auto"/>
          </w:tcPr>
          <w:p w14:paraId="0568E56B" w14:textId="77777777" w:rsidR="009B1CBB" w:rsidRPr="00F732FC" w:rsidRDefault="009B1CBB" w:rsidP="00BA63B4">
            <w:pPr>
              <w:pStyle w:val="Style42"/>
              <w:widowControl/>
              <w:snapToGrid w:val="0"/>
              <w:rPr>
                <w:rFonts w:asciiTheme="minorHAnsi" w:hAnsiTheme="minorHAnsi" w:cstheme="minorHAnsi"/>
                <w:sz w:val="20"/>
                <w:szCs w:val="20"/>
              </w:rPr>
            </w:pPr>
          </w:p>
        </w:tc>
        <w:tc>
          <w:tcPr>
            <w:tcW w:w="1553" w:type="dxa"/>
            <w:tcBorders>
              <w:top w:val="single" w:sz="4" w:space="0" w:color="000000"/>
              <w:left w:val="single" w:sz="4" w:space="0" w:color="000000"/>
              <w:bottom w:val="single" w:sz="4" w:space="0" w:color="000000"/>
            </w:tcBorders>
            <w:shd w:val="clear" w:color="auto" w:fill="auto"/>
          </w:tcPr>
          <w:p w14:paraId="2435FE95"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867" w:type="dxa"/>
            <w:tcBorders>
              <w:top w:val="single" w:sz="4" w:space="0" w:color="000000"/>
              <w:left w:val="single" w:sz="4" w:space="0" w:color="000000"/>
              <w:bottom w:val="single" w:sz="4" w:space="0" w:color="000000"/>
            </w:tcBorders>
            <w:shd w:val="clear" w:color="auto" w:fill="auto"/>
          </w:tcPr>
          <w:p w14:paraId="46746342"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7A10BF9A" w14:textId="77777777" w:rsidR="009B1CBB" w:rsidRPr="00F732FC" w:rsidRDefault="009B1CBB" w:rsidP="00BA63B4">
            <w:pPr>
              <w:pStyle w:val="Style42"/>
              <w:widowControl/>
              <w:snapToGrid w:val="0"/>
              <w:rPr>
                <w:rFonts w:asciiTheme="minorHAnsi" w:hAnsiTheme="minorHAnsi" w:cstheme="minorHAnsi"/>
                <w:spacing w:val="-2"/>
                <w:sz w:val="20"/>
                <w:szCs w:val="20"/>
              </w:rPr>
            </w:pPr>
          </w:p>
        </w:tc>
      </w:tr>
      <w:tr w:rsidR="009B1CBB" w:rsidRPr="00F732FC" w14:paraId="73335594" w14:textId="77777777" w:rsidTr="00BA63B4">
        <w:trPr>
          <w:trHeight w:val="397"/>
        </w:trPr>
        <w:tc>
          <w:tcPr>
            <w:tcW w:w="3780" w:type="dxa"/>
            <w:tcBorders>
              <w:top w:val="single" w:sz="4" w:space="0" w:color="000000"/>
              <w:left w:val="single" w:sz="4" w:space="0" w:color="000000"/>
              <w:bottom w:val="single" w:sz="4" w:space="0" w:color="000000"/>
            </w:tcBorders>
            <w:shd w:val="clear" w:color="auto" w:fill="auto"/>
          </w:tcPr>
          <w:p w14:paraId="06FB6261"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553" w:type="dxa"/>
            <w:tcBorders>
              <w:top w:val="single" w:sz="4" w:space="0" w:color="000000"/>
              <w:left w:val="single" w:sz="4" w:space="0" w:color="000000"/>
              <w:bottom w:val="single" w:sz="4" w:space="0" w:color="000000"/>
            </w:tcBorders>
            <w:shd w:val="clear" w:color="auto" w:fill="auto"/>
          </w:tcPr>
          <w:p w14:paraId="74F9E8B2"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867" w:type="dxa"/>
            <w:tcBorders>
              <w:top w:val="single" w:sz="4" w:space="0" w:color="000000"/>
              <w:left w:val="single" w:sz="4" w:space="0" w:color="000000"/>
              <w:bottom w:val="single" w:sz="4" w:space="0" w:color="000000"/>
            </w:tcBorders>
            <w:shd w:val="clear" w:color="auto" w:fill="auto"/>
          </w:tcPr>
          <w:p w14:paraId="3260DD1E"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490F8377" w14:textId="77777777" w:rsidR="009B1CBB" w:rsidRPr="00F732FC" w:rsidRDefault="009B1CBB" w:rsidP="00BA63B4">
            <w:pPr>
              <w:pStyle w:val="Style42"/>
              <w:widowControl/>
              <w:snapToGrid w:val="0"/>
              <w:rPr>
                <w:rFonts w:asciiTheme="minorHAnsi" w:hAnsiTheme="minorHAnsi" w:cstheme="minorHAnsi"/>
                <w:spacing w:val="-2"/>
                <w:sz w:val="20"/>
                <w:szCs w:val="20"/>
              </w:rPr>
            </w:pPr>
          </w:p>
        </w:tc>
      </w:tr>
      <w:tr w:rsidR="009B1CBB" w:rsidRPr="00F732FC" w14:paraId="6B817581" w14:textId="77777777" w:rsidTr="00BA63B4">
        <w:trPr>
          <w:trHeight w:val="397"/>
        </w:trPr>
        <w:tc>
          <w:tcPr>
            <w:tcW w:w="3780" w:type="dxa"/>
            <w:tcBorders>
              <w:top w:val="single" w:sz="4" w:space="0" w:color="000000"/>
              <w:left w:val="single" w:sz="4" w:space="0" w:color="000000"/>
              <w:bottom w:val="single" w:sz="4" w:space="0" w:color="000000"/>
            </w:tcBorders>
            <w:shd w:val="clear" w:color="auto" w:fill="auto"/>
          </w:tcPr>
          <w:p w14:paraId="1366F772"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553" w:type="dxa"/>
            <w:tcBorders>
              <w:top w:val="single" w:sz="4" w:space="0" w:color="000000"/>
              <w:left w:val="single" w:sz="4" w:space="0" w:color="000000"/>
              <w:bottom w:val="single" w:sz="4" w:space="0" w:color="000000"/>
            </w:tcBorders>
            <w:shd w:val="clear" w:color="auto" w:fill="auto"/>
          </w:tcPr>
          <w:p w14:paraId="702F7A72"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867" w:type="dxa"/>
            <w:tcBorders>
              <w:top w:val="single" w:sz="4" w:space="0" w:color="000000"/>
              <w:left w:val="single" w:sz="4" w:space="0" w:color="000000"/>
              <w:bottom w:val="single" w:sz="4" w:space="0" w:color="000000"/>
            </w:tcBorders>
            <w:shd w:val="clear" w:color="auto" w:fill="auto"/>
          </w:tcPr>
          <w:p w14:paraId="687963CB"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13F650AB" w14:textId="77777777" w:rsidR="009B1CBB" w:rsidRPr="00F732FC" w:rsidRDefault="009B1CBB" w:rsidP="00BA63B4">
            <w:pPr>
              <w:pStyle w:val="Style42"/>
              <w:widowControl/>
              <w:snapToGrid w:val="0"/>
              <w:rPr>
                <w:rFonts w:asciiTheme="minorHAnsi" w:hAnsiTheme="minorHAnsi" w:cstheme="minorHAnsi"/>
                <w:spacing w:val="-2"/>
                <w:sz w:val="20"/>
                <w:szCs w:val="20"/>
              </w:rPr>
            </w:pPr>
          </w:p>
        </w:tc>
      </w:tr>
      <w:tr w:rsidR="009B1CBB" w:rsidRPr="00F732FC" w14:paraId="0F0C4C7F" w14:textId="77777777" w:rsidTr="00BA63B4">
        <w:trPr>
          <w:trHeight w:val="397"/>
        </w:trPr>
        <w:tc>
          <w:tcPr>
            <w:tcW w:w="3780" w:type="dxa"/>
            <w:tcBorders>
              <w:top w:val="single" w:sz="4" w:space="0" w:color="000000"/>
              <w:left w:val="single" w:sz="4" w:space="0" w:color="000000"/>
              <w:bottom w:val="single" w:sz="4" w:space="0" w:color="000000"/>
            </w:tcBorders>
            <w:shd w:val="clear" w:color="auto" w:fill="auto"/>
          </w:tcPr>
          <w:p w14:paraId="6085B758"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553" w:type="dxa"/>
            <w:tcBorders>
              <w:top w:val="single" w:sz="4" w:space="0" w:color="000000"/>
              <w:left w:val="single" w:sz="4" w:space="0" w:color="000000"/>
              <w:bottom w:val="single" w:sz="4" w:space="0" w:color="000000"/>
            </w:tcBorders>
            <w:shd w:val="clear" w:color="auto" w:fill="auto"/>
          </w:tcPr>
          <w:p w14:paraId="04D790F3"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867" w:type="dxa"/>
            <w:tcBorders>
              <w:top w:val="single" w:sz="4" w:space="0" w:color="000000"/>
              <w:left w:val="single" w:sz="4" w:space="0" w:color="000000"/>
              <w:bottom w:val="single" w:sz="4" w:space="0" w:color="000000"/>
            </w:tcBorders>
            <w:shd w:val="clear" w:color="auto" w:fill="auto"/>
          </w:tcPr>
          <w:p w14:paraId="5CE075EB"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2A18A8B1" w14:textId="77777777" w:rsidR="009B1CBB" w:rsidRPr="00F732FC" w:rsidRDefault="009B1CBB" w:rsidP="00BA63B4">
            <w:pPr>
              <w:pStyle w:val="Style42"/>
              <w:widowControl/>
              <w:snapToGrid w:val="0"/>
              <w:rPr>
                <w:rFonts w:asciiTheme="minorHAnsi" w:hAnsiTheme="minorHAnsi" w:cstheme="minorHAnsi"/>
                <w:spacing w:val="-2"/>
                <w:sz w:val="20"/>
                <w:szCs w:val="20"/>
              </w:rPr>
            </w:pPr>
          </w:p>
        </w:tc>
      </w:tr>
      <w:tr w:rsidR="009B1CBB" w:rsidRPr="00F732FC" w14:paraId="79645DDA" w14:textId="77777777" w:rsidTr="00BA63B4">
        <w:trPr>
          <w:trHeight w:val="397"/>
        </w:trPr>
        <w:tc>
          <w:tcPr>
            <w:tcW w:w="3780" w:type="dxa"/>
            <w:tcBorders>
              <w:top w:val="single" w:sz="4" w:space="0" w:color="000000"/>
              <w:left w:val="single" w:sz="4" w:space="0" w:color="000000"/>
              <w:bottom w:val="single" w:sz="4" w:space="0" w:color="000000"/>
            </w:tcBorders>
            <w:shd w:val="clear" w:color="auto" w:fill="auto"/>
          </w:tcPr>
          <w:p w14:paraId="65DF4E78"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553" w:type="dxa"/>
            <w:tcBorders>
              <w:top w:val="single" w:sz="4" w:space="0" w:color="000000"/>
              <w:left w:val="single" w:sz="4" w:space="0" w:color="000000"/>
              <w:bottom w:val="single" w:sz="4" w:space="0" w:color="000000"/>
            </w:tcBorders>
            <w:shd w:val="clear" w:color="auto" w:fill="auto"/>
          </w:tcPr>
          <w:p w14:paraId="42D2437C"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1867" w:type="dxa"/>
            <w:tcBorders>
              <w:top w:val="single" w:sz="4" w:space="0" w:color="000000"/>
              <w:left w:val="single" w:sz="4" w:space="0" w:color="000000"/>
              <w:bottom w:val="single" w:sz="4" w:space="0" w:color="000000"/>
            </w:tcBorders>
            <w:shd w:val="clear" w:color="auto" w:fill="auto"/>
          </w:tcPr>
          <w:p w14:paraId="1773C97C" w14:textId="77777777" w:rsidR="009B1CBB" w:rsidRPr="00F732FC" w:rsidRDefault="009B1CBB" w:rsidP="00BA63B4">
            <w:pPr>
              <w:pStyle w:val="Style42"/>
              <w:widowControl/>
              <w:snapToGrid w:val="0"/>
              <w:rPr>
                <w:rFonts w:asciiTheme="minorHAnsi" w:hAnsiTheme="minorHAnsi" w:cstheme="minorHAnsi"/>
                <w:spacing w:val="-2"/>
                <w:sz w:val="20"/>
                <w:szCs w:val="20"/>
              </w:rPr>
            </w:pPr>
          </w:p>
        </w:tc>
        <w:tc>
          <w:tcPr>
            <w:tcW w:w="2366" w:type="dxa"/>
            <w:tcBorders>
              <w:top w:val="single" w:sz="4" w:space="0" w:color="000000"/>
              <w:left w:val="single" w:sz="4" w:space="0" w:color="000000"/>
              <w:bottom w:val="single" w:sz="4" w:space="0" w:color="000000"/>
              <w:right w:val="single" w:sz="4" w:space="0" w:color="000000"/>
            </w:tcBorders>
            <w:shd w:val="clear" w:color="auto" w:fill="auto"/>
          </w:tcPr>
          <w:p w14:paraId="500560EE" w14:textId="77777777" w:rsidR="009B1CBB" w:rsidRPr="00F732FC" w:rsidRDefault="009B1CBB" w:rsidP="00BA63B4">
            <w:pPr>
              <w:pStyle w:val="Style42"/>
              <w:widowControl/>
              <w:snapToGrid w:val="0"/>
              <w:rPr>
                <w:rFonts w:asciiTheme="minorHAnsi" w:hAnsiTheme="minorHAnsi" w:cstheme="minorHAnsi"/>
                <w:spacing w:val="-2"/>
                <w:sz w:val="20"/>
                <w:szCs w:val="20"/>
              </w:rPr>
            </w:pPr>
          </w:p>
        </w:tc>
      </w:tr>
    </w:tbl>
    <w:p w14:paraId="1A717AC5"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0E7F93BD" w14:textId="77777777" w:rsidR="009B1CBB" w:rsidRPr="00F732FC" w:rsidRDefault="009B1CBB" w:rsidP="009B1CBB">
      <w:pPr>
        <w:pStyle w:val="Style15"/>
        <w:widowControl/>
        <w:tabs>
          <w:tab w:val="left" w:leader="underscore" w:pos="3768"/>
          <w:tab w:val="left" w:leader="underscore" w:pos="7680"/>
        </w:tabs>
        <w:spacing w:before="53" w:line="240" w:lineRule="auto"/>
        <w:rPr>
          <w:rFonts w:asciiTheme="minorHAnsi" w:hAnsiTheme="minorHAnsi" w:cstheme="minorHAnsi"/>
          <w:sz w:val="20"/>
          <w:szCs w:val="20"/>
        </w:rPr>
      </w:pPr>
      <w:r w:rsidRPr="00F732FC">
        <w:rPr>
          <w:rStyle w:val="FontStyle58"/>
          <w:rFonts w:asciiTheme="minorHAnsi" w:hAnsiTheme="minorHAnsi" w:cstheme="minorHAnsi"/>
          <w:spacing w:val="-2"/>
          <w:sz w:val="20"/>
          <w:szCs w:val="20"/>
        </w:rPr>
        <w:t>v skupni vrednosti</w:t>
      </w:r>
      <w:r w:rsidRPr="00F732FC">
        <w:rPr>
          <w:rStyle w:val="FontStyle58"/>
          <w:rFonts w:asciiTheme="minorHAnsi" w:hAnsiTheme="minorHAnsi" w:cstheme="minorHAnsi"/>
          <w:spacing w:val="-2"/>
          <w:sz w:val="20"/>
          <w:szCs w:val="20"/>
        </w:rPr>
        <w:tab/>
        <w:t>EUR brez DDV oz.</w:t>
      </w:r>
      <w:r w:rsidRPr="00F732FC">
        <w:rPr>
          <w:rStyle w:val="FontStyle58"/>
          <w:rFonts w:asciiTheme="minorHAnsi" w:hAnsiTheme="minorHAnsi" w:cstheme="minorHAnsi"/>
          <w:spacing w:val="-2"/>
          <w:sz w:val="20"/>
          <w:szCs w:val="20"/>
        </w:rPr>
        <w:tab/>
        <w:t>EUR z DDV.</w:t>
      </w:r>
    </w:p>
    <w:p w14:paraId="4F5367AA"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4DBCD2D4" w14:textId="77777777" w:rsidR="009B1CBB" w:rsidRPr="00F732FC" w:rsidRDefault="009B1CBB" w:rsidP="009B1CBB">
      <w:pPr>
        <w:pStyle w:val="Style15"/>
        <w:widowControl/>
        <w:spacing w:before="14" w:line="254" w:lineRule="exact"/>
        <w:rPr>
          <w:rFonts w:asciiTheme="minorHAnsi" w:hAnsiTheme="minorHAnsi" w:cstheme="minorHAnsi"/>
          <w:sz w:val="20"/>
          <w:szCs w:val="20"/>
        </w:rPr>
      </w:pPr>
      <w:r w:rsidRPr="00F732FC">
        <w:rPr>
          <w:rStyle w:val="FontStyle58"/>
          <w:rFonts w:asciiTheme="minorHAnsi" w:hAnsiTheme="minorHAnsi" w:cstheme="minorHAnsi"/>
          <w:spacing w:val="-2"/>
          <w:sz w:val="20"/>
          <w:szCs w:val="20"/>
        </w:rPr>
        <w:t>Zgoraj zahtevani podatki so na podlagi določil ZJN-3 obvezna sestavina pogodbe o izvedbi javnega naročila</w:t>
      </w:r>
      <w:r w:rsidR="002C14B0" w:rsidRPr="00F732FC">
        <w:rPr>
          <w:rStyle w:val="FontStyle58"/>
          <w:rFonts w:asciiTheme="minorHAnsi" w:hAnsiTheme="minorHAnsi" w:cstheme="minorHAnsi"/>
          <w:spacing w:val="-2"/>
          <w:sz w:val="20"/>
          <w:szCs w:val="20"/>
        </w:rPr>
        <w:t>.</w:t>
      </w:r>
    </w:p>
    <w:p w14:paraId="5FF0E256" w14:textId="77777777" w:rsidR="009B1CBB" w:rsidRPr="00F732FC" w:rsidRDefault="009B1CBB" w:rsidP="009B1CBB">
      <w:pPr>
        <w:pStyle w:val="Style15"/>
        <w:widowControl/>
        <w:spacing w:line="240" w:lineRule="exact"/>
        <w:rPr>
          <w:rFonts w:asciiTheme="minorHAnsi" w:hAnsiTheme="minorHAnsi" w:cstheme="minorHAnsi"/>
          <w:sz w:val="20"/>
          <w:szCs w:val="20"/>
        </w:rPr>
      </w:pPr>
    </w:p>
    <w:p w14:paraId="3727D67C" w14:textId="77777777" w:rsidR="009B1CBB" w:rsidRPr="00F732FC" w:rsidRDefault="009B1CBB" w:rsidP="009B1CBB">
      <w:pPr>
        <w:pStyle w:val="Style15"/>
        <w:widowControl/>
        <w:spacing w:before="5" w:line="254" w:lineRule="exact"/>
        <w:rPr>
          <w:rFonts w:asciiTheme="minorHAnsi" w:hAnsiTheme="minorHAnsi" w:cstheme="minorHAnsi"/>
          <w:sz w:val="20"/>
          <w:szCs w:val="20"/>
        </w:rPr>
      </w:pPr>
      <w:r w:rsidRPr="00F732FC">
        <w:rPr>
          <w:rStyle w:val="FontStyle58"/>
          <w:rFonts w:asciiTheme="minorHAnsi" w:hAnsiTheme="minorHAnsi" w:cstheme="minorHAnsi"/>
          <w:spacing w:val="-2"/>
          <w:sz w:val="20"/>
          <w:szCs w:val="20"/>
        </w:rPr>
        <w:t>V primeru, da daje ponudnik popust na celotno vrednost predmeta javnega naročila, se le ta upošteva tudi pri neposrednem plačilu naročnika podizvajalcu.</w:t>
      </w:r>
    </w:p>
    <w:p w14:paraId="0E5C1357" w14:textId="77777777" w:rsidR="009B1CBB" w:rsidRPr="00F732FC" w:rsidRDefault="009B1CBB" w:rsidP="009B1CBB">
      <w:pPr>
        <w:pStyle w:val="Style15"/>
        <w:widowControl/>
        <w:spacing w:line="240" w:lineRule="exact"/>
        <w:rPr>
          <w:rFonts w:asciiTheme="minorHAnsi" w:hAnsiTheme="minorHAnsi" w:cstheme="minorHAnsi"/>
          <w:spacing w:val="-2"/>
          <w:sz w:val="20"/>
          <w:szCs w:val="20"/>
        </w:rPr>
      </w:pPr>
    </w:p>
    <w:p w14:paraId="7D5E9E3C" w14:textId="77777777" w:rsidR="009B1CBB" w:rsidRPr="00F732FC" w:rsidRDefault="009B1CBB" w:rsidP="009B1CBB">
      <w:pPr>
        <w:pStyle w:val="Style15"/>
        <w:widowControl/>
        <w:spacing w:line="240" w:lineRule="exact"/>
        <w:rPr>
          <w:rFonts w:asciiTheme="minorHAnsi" w:hAnsiTheme="minorHAnsi" w:cstheme="minorHAnsi"/>
          <w:spacing w:val="-2"/>
          <w:sz w:val="20"/>
          <w:szCs w:val="20"/>
        </w:rPr>
      </w:pPr>
    </w:p>
    <w:p w14:paraId="31E95564" w14:textId="77777777" w:rsidR="009B1CBB" w:rsidRPr="00F732FC" w:rsidRDefault="009B1CBB" w:rsidP="009B1CBB">
      <w:pPr>
        <w:rPr>
          <w:rFonts w:asciiTheme="minorHAnsi" w:hAnsiTheme="minorHAnsi" w:cstheme="minorHAnsi"/>
        </w:rPr>
      </w:pPr>
      <w:r w:rsidRPr="00F732FC">
        <w:rPr>
          <w:rFonts w:asciiTheme="minorHAnsi" w:hAnsiTheme="minorHAnsi" w:cstheme="minorHAnsi"/>
          <w:spacing w:val="-2"/>
        </w:rPr>
        <w:t>Datum :</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Žig</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 xml:space="preserve">Podpis </w:t>
      </w:r>
      <w:r w:rsidR="00242A96" w:rsidRPr="00F732FC">
        <w:rPr>
          <w:rFonts w:asciiTheme="minorHAnsi" w:hAnsiTheme="minorHAnsi" w:cstheme="minorHAnsi"/>
          <w:spacing w:val="-2"/>
        </w:rPr>
        <w:t>zakonitega zastopnika</w:t>
      </w:r>
      <w:r w:rsidRPr="00F732FC">
        <w:rPr>
          <w:rFonts w:asciiTheme="minorHAnsi" w:hAnsiTheme="minorHAnsi" w:cstheme="minorHAnsi"/>
          <w:spacing w:val="-2"/>
        </w:rPr>
        <w:t xml:space="preserve"> ponudnika:</w:t>
      </w:r>
    </w:p>
    <w:p w14:paraId="5F7D9EE4" w14:textId="77777777" w:rsidR="009B1CBB" w:rsidRPr="00F732FC" w:rsidRDefault="009B1CBB" w:rsidP="009B1CBB">
      <w:pPr>
        <w:rPr>
          <w:rFonts w:asciiTheme="minorHAnsi" w:hAnsiTheme="minorHAnsi" w:cstheme="minorHAnsi"/>
          <w:spacing w:val="-2"/>
        </w:rPr>
      </w:pPr>
    </w:p>
    <w:p w14:paraId="71456831" w14:textId="77777777" w:rsidR="00587708" w:rsidRPr="00F732FC" w:rsidRDefault="009B1CBB" w:rsidP="009B1CBB">
      <w:pPr>
        <w:rPr>
          <w:rFonts w:asciiTheme="minorHAnsi" w:hAnsiTheme="minorHAnsi" w:cstheme="minorHAnsi"/>
          <w:color w:val="00518E"/>
        </w:rPr>
      </w:pPr>
      <w:r w:rsidRPr="00F732FC">
        <w:rPr>
          <w:rFonts w:asciiTheme="minorHAnsi" w:hAnsiTheme="minorHAnsi" w:cstheme="minorHAnsi"/>
          <w:spacing w:val="-2"/>
        </w:rPr>
        <w:t>______________________</w:t>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r>
      <w:r w:rsidRPr="00F732FC">
        <w:rPr>
          <w:rFonts w:asciiTheme="minorHAnsi" w:hAnsiTheme="minorHAnsi" w:cstheme="minorHAnsi"/>
          <w:spacing w:val="-2"/>
        </w:rPr>
        <w:tab/>
        <w:t>____________________________</w:t>
      </w:r>
    </w:p>
    <w:p w14:paraId="0EBB1810" w14:textId="77777777" w:rsidR="009B1CBB" w:rsidRPr="00F732FC" w:rsidRDefault="009B1CBB" w:rsidP="00587708">
      <w:pPr>
        <w:spacing w:after="160" w:line="259" w:lineRule="auto"/>
        <w:rPr>
          <w:rFonts w:asciiTheme="minorHAnsi" w:hAnsiTheme="minorHAnsi" w:cstheme="minorHAnsi"/>
          <w:color w:val="00518E"/>
        </w:rPr>
      </w:pPr>
    </w:p>
    <w:p w14:paraId="3A96E5D2" w14:textId="77777777" w:rsidR="008E3E50" w:rsidRPr="00F732FC" w:rsidRDefault="008E3E50" w:rsidP="008E3E50">
      <w:pPr>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 </w:t>
      </w:r>
    </w:p>
    <w:p w14:paraId="49FB721E" w14:textId="77777777" w:rsidR="008E3E50" w:rsidRPr="00F732FC" w:rsidRDefault="008E3E50" w:rsidP="00587708">
      <w:pPr>
        <w:spacing w:after="160" w:line="259" w:lineRule="auto"/>
        <w:rPr>
          <w:rFonts w:asciiTheme="minorHAnsi" w:hAnsiTheme="minorHAnsi" w:cstheme="minorHAnsi"/>
          <w:color w:val="00518E"/>
        </w:rPr>
      </w:pPr>
    </w:p>
    <w:p w14:paraId="4E55D804" w14:textId="77777777" w:rsidR="009B1CBB" w:rsidRPr="00F732FC" w:rsidRDefault="009B1CBB">
      <w:pPr>
        <w:spacing w:after="160" w:line="259" w:lineRule="auto"/>
        <w:rPr>
          <w:rFonts w:asciiTheme="minorHAnsi" w:hAnsiTheme="minorHAnsi" w:cstheme="minorHAnsi"/>
          <w:color w:val="00518E"/>
          <w:sz w:val="24"/>
          <w:szCs w:val="24"/>
        </w:rPr>
      </w:pPr>
      <w:r w:rsidRPr="00F732FC">
        <w:rPr>
          <w:rFonts w:asciiTheme="minorHAnsi" w:hAnsiTheme="minorHAnsi" w:cstheme="minorHAnsi"/>
          <w:color w:val="00518E"/>
          <w:sz w:val="24"/>
          <w:szCs w:val="24"/>
        </w:rPr>
        <w:br w:type="page"/>
      </w:r>
    </w:p>
    <w:p w14:paraId="4E4CF99A" w14:textId="3D69AAD4" w:rsidR="00587708" w:rsidRPr="00F732FC" w:rsidRDefault="00587708" w:rsidP="00587708">
      <w:pPr>
        <w:pStyle w:val="Glava"/>
        <w:tabs>
          <w:tab w:val="left" w:pos="708"/>
        </w:tabs>
        <w:jc w:val="right"/>
        <w:outlineLvl w:val="2"/>
        <w:rPr>
          <w:rFonts w:asciiTheme="minorHAnsi" w:hAnsiTheme="minorHAnsi" w:cstheme="minorHAnsi"/>
          <w:color w:val="00518E"/>
          <w:sz w:val="24"/>
          <w:szCs w:val="24"/>
        </w:rPr>
      </w:pPr>
      <w:bookmarkStart w:id="24" w:name="_Toc42702031"/>
      <w:r w:rsidRPr="00F732FC">
        <w:rPr>
          <w:rFonts w:asciiTheme="minorHAnsi" w:hAnsiTheme="minorHAnsi" w:cstheme="minorHAnsi"/>
          <w:color w:val="00518E"/>
          <w:sz w:val="24"/>
          <w:szCs w:val="24"/>
        </w:rPr>
        <w:lastRenderedPageBreak/>
        <w:t>PRILOGA 3.</w:t>
      </w:r>
      <w:r w:rsidR="00E85F2F">
        <w:rPr>
          <w:rFonts w:asciiTheme="minorHAnsi" w:hAnsiTheme="minorHAnsi" w:cstheme="minorHAnsi"/>
          <w:color w:val="00518E"/>
          <w:sz w:val="24"/>
          <w:szCs w:val="24"/>
        </w:rPr>
        <w:t>4</w:t>
      </w:r>
      <w:r w:rsidRPr="00F732FC">
        <w:rPr>
          <w:rFonts w:asciiTheme="minorHAnsi" w:hAnsiTheme="minorHAnsi" w:cstheme="minorHAnsi"/>
          <w:color w:val="00518E"/>
          <w:sz w:val="24"/>
          <w:szCs w:val="24"/>
        </w:rPr>
        <w:t xml:space="preserve"> - VZOREC </w:t>
      </w:r>
      <w:bookmarkEnd w:id="24"/>
      <w:r w:rsidR="001F4A98">
        <w:rPr>
          <w:rFonts w:asciiTheme="minorHAnsi" w:hAnsiTheme="minorHAnsi" w:cstheme="minorHAnsi"/>
          <w:color w:val="00518E"/>
          <w:sz w:val="24"/>
          <w:szCs w:val="24"/>
        </w:rPr>
        <w:t>OKVIRNEGA SPORAZUMA</w:t>
      </w:r>
    </w:p>
    <w:p w14:paraId="7A107537" w14:textId="77777777" w:rsidR="002C14B0" w:rsidRPr="00F732FC" w:rsidRDefault="002C14B0" w:rsidP="002C14B0">
      <w:pPr>
        <w:pStyle w:val="Glava"/>
        <w:tabs>
          <w:tab w:val="left" w:pos="708"/>
        </w:tabs>
        <w:jc w:val="both"/>
        <w:rPr>
          <w:rFonts w:asciiTheme="minorHAnsi" w:hAnsiTheme="minorHAnsi" w:cstheme="minorHAnsi"/>
          <w:i/>
        </w:rPr>
      </w:pPr>
    </w:p>
    <w:p w14:paraId="646DAAE0" w14:textId="734FE3E1" w:rsidR="002C14B0" w:rsidRPr="00F732FC" w:rsidRDefault="002C14B0" w:rsidP="002C14B0">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 xml:space="preserve">VZOREC </w:t>
      </w:r>
      <w:r w:rsidR="001F4A98">
        <w:rPr>
          <w:rFonts w:asciiTheme="minorHAnsi" w:hAnsiTheme="minorHAnsi" w:cstheme="minorHAnsi"/>
          <w:b/>
          <w:color w:val="FFFFFF" w:themeColor="background1"/>
          <w:sz w:val="36"/>
          <w:szCs w:val="36"/>
        </w:rPr>
        <w:t>OKVIRNEGA SPORAZUMA</w:t>
      </w:r>
    </w:p>
    <w:p w14:paraId="08AC4369" w14:textId="77777777" w:rsidR="002C14B0" w:rsidRPr="007B6297" w:rsidRDefault="002C14B0" w:rsidP="00587708">
      <w:pPr>
        <w:pStyle w:val="Glava"/>
        <w:tabs>
          <w:tab w:val="left" w:pos="708"/>
        </w:tabs>
        <w:jc w:val="right"/>
        <w:outlineLvl w:val="2"/>
        <w:rPr>
          <w:rFonts w:asciiTheme="minorHAnsi" w:hAnsiTheme="minorHAnsi" w:cstheme="minorHAnsi"/>
          <w:i/>
          <w:color w:val="00518E"/>
        </w:rPr>
      </w:pPr>
    </w:p>
    <w:p w14:paraId="6E276AC6" w14:textId="77777777" w:rsidR="001F4A98" w:rsidRPr="007B6297" w:rsidRDefault="001F4A98" w:rsidP="001F4A98">
      <w:pPr>
        <w:spacing w:after="200" w:line="276" w:lineRule="auto"/>
        <w:rPr>
          <w:rFonts w:asciiTheme="minorHAnsi" w:eastAsia="Calibri" w:hAnsiTheme="minorHAnsi" w:cstheme="minorHAnsi"/>
          <w:b/>
        </w:rPr>
      </w:pPr>
      <w:r w:rsidRPr="007B6297">
        <w:rPr>
          <w:rFonts w:asciiTheme="minorHAnsi" w:eastAsia="Calibri" w:hAnsiTheme="minorHAnsi" w:cstheme="minorHAnsi"/>
          <w:b/>
        </w:rPr>
        <w:t>Naročnik:</w:t>
      </w:r>
    </w:p>
    <w:p w14:paraId="79381CE5" w14:textId="77777777" w:rsidR="001F4A98" w:rsidRPr="007B6297" w:rsidRDefault="001F4A98" w:rsidP="001F4A98">
      <w:pPr>
        <w:spacing w:after="200" w:line="276" w:lineRule="auto"/>
        <w:rPr>
          <w:rFonts w:asciiTheme="minorHAnsi" w:eastAsia="Calibri" w:hAnsiTheme="minorHAnsi" w:cstheme="minorHAnsi"/>
        </w:rPr>
      </w:pPr>
      <w:r w:rsidRPr="007B6297">
        <w:rPr>
          <w:rFonts w:asciiTheme="minorHAnsi" w:eastAsia="Calibri" w:hAnsiTheme="minorHAnsi" w:cstheme="minorHAnsi"/>
        </w:rPr>
        <w:t>_______________________</w:t>
      </w:r>
    </w:p>
    <w:p w14:paraId="3415C1A0" w14:textId="77777777" w:rsidR="001F4A98" w:rsidRPr="007B6297" w:rsidRDefault="001F4A98" w:rsidP="001F4A98">
      <w:pPr>
        <w:numPr>
          <w:ilvl w:val="12"/>
          <w:numId w:val="0"/>
        </w:numPr>
        <w:spacing w:after="200" w:line="276" w:lineRule="auto"/>
        <w:rPr>
          <w:rFonts w:asciiTheme="minorHAnsi" w:eastAsia="Calibri" w:hAnsiTheme="minorHAnsi" w:cstheme="minorHAnsi"/>
          <w:u w:val="single"/>
        </w:rPr>
      </w:pPr>
      <w:r w:rsidRPr="007B6297">
        <w:rPr>
          <w:rFonts w:asciiTheme="minorHAnsi" w:eastAsia="Calibri" w:hAnsiTheme="minorHAnsi" w:cstheme="minorHAnsi"/>
        </w:rPr>
        <w:t xml:space="preserve">ID za DDV: </w:t>
      </w:r>
      <w:r w:rsidRPr="007B6297">
        <w:rPr>
          <w:rFonts w:asciiTheme="minorHAnsi" w:eastAsia="Calibri" w:hAnsiTheme="minorHAnsi" w:cstheme="minorHAnsi"/>
          <w:u w:val="single"/>
        </w:rPr>
        <w:t>SI______________</w:t>
      </w:r>
    </w:p>
    <w:p w14:paraId="41B1F755" w14:textId="77777777" w:rsidR="001F4A98" w:rsidRPr="007B6297" w:rsidRDefault="001F4A98" w:rsidP="001F4A98">
      <w:pPr>
        <w:rPr>
          <w:rFonts w:asciiTheme="minorHAnsi" w:eastAsia="Calibri" w:hAnsiTheme="minorHAnsi" w:cstheme="minorHAnsi"/>
        </w:rPr>
      </w:pPr>
      <w:r w:rsidRPr="007B6297">
        <w:rPr>
          <w:rFonts w:asciiTheme="minorHAnsi" w:eastAsia="Calibri" w:hAnsiTheme="minorHAnsi" w:cstheme="minorHAnsi"/>
        </w:rPr>
        <w:t xml:space="preserve">ki ga zastopa </w:t>
      </w:r>
      <w:r w:rsidRPr="007B6297">
        <w:rPr>
          <w:rFonts w:asciiTheme="minorHAnsi" w:eastAsia="Calibri" w:hAnsiTheme="minorHAnsi" w:cstheme="minorHAnsi"/>
          <w:b/>
        </w:rPr>
        <w:t>__________________</w:t>
      </w:r>
    </w:p>
    <w:p w14:paraId="636A5A68" w14:textId="77777777" w:rsidR="001F4A98" w:rsidRPr="007B6297" w:rsidRDefault="001F4A98" w:rsidP="001F4A98">
      <w:pPr>
        <w:jc w:val="both"/>
        <w:rPr>
          <w:rFonts w:asciiTheme="minorHAnsi" w:hAnsiTheme="minorHAnsi" w:cstheme="minorHAnsi"/>
          <w:u w:val="single"/>
        </w:rPr>
      </w:pPr>
    </w:p>
    <w:p w14:paraId="021B4285"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in</w:t>
      </w:r>
    </w:p>
    <w:p w14:paraId="6AD389A8" w14:textId="77777777" w:rsidR="001F4A98" w:rsidRPr="007B6297" w:rsidRDefault="001F4A98" w:rsidP="001F4A98">
      <w:pPr>
        <w:jc w:val="both"/>
        <w:rPr>
          <w:rFonts w:asciiTheme="minorHAnsi" w:hAnsiTheme="minorHAnsi" w:cstheme="minorHAnsi"/>
        </w:rPr>
      </w:pPr>
    </w:p>
    <w:p w14:paraId="5054EBB7" w14:textId="4A23CAE3" w:rsidR="001F4A98" w:rsidRPr="007B6297" w:rsidRDefault="001F4A98" w:rsidP="001F4A98">
      <w:pPr>
        <w:tabs>
          <w:tab w:val="left" w:pos="7992"/>
        </w:tabs>
        <w:jc w:val="both"/>
        <w:rPr>
          <w:rFonts w:asciiTheme="minorHAnsi" w:hAnsiTheme="minorHAnsi" w:cstheme="minorHAnsi"/>
          <w:b/>
          <w:bCs/>
        </w:rPr>
      </w:pPr>
      <w:r w:rsidRPr="007B6297">
        <w:rPr>
          <w:rFonts w:asciiTheme="minorHAnsi" w:hAnsiTheme="minorHAnsi" w:cstheme="minorHAnsi"/>
          <w:b/>
          <w:bCs/>
        </w:rPr>
        <w:t>Strank</w:t>
      </w:r>
      <w:r w:rsidRPr="007B6297">
        <w:rPr>
          <w:rFonts w:asciiTheme="minorHAnsi" w:hAnsiTheme="minorHAnsi" w:cstheme="minorHAnsi"/>
          <w:b/>
          <w:bCs/>
        </w:rPr>
        <w:t>a</w:t>
      </w:r>
      <w:r w:rsidRPr="007B6297">
        <w:rPr>
          <w:rFonts w:asciiTheme="minorHAnsi" w:hAnsiTheme="minorHAnsi" w:cstheme="minorHAnsi"/>
          <w:b/>
          <w:bCs/>
        </w:rPr>
        <w:t xml:space="preserve"> okvirnega sporazuma:</w:t>
      </w:r>
    </w:p>
    <w:p w14:paraId="64E3BBCC" w14:textId="77777777" w:rsidR="001F4A98" w:rsidRPr="007B6297" w:rsidRDefault="001F4A98" w:rsidP="001F4A98">
      <w:pPr>
        <w:tabs>
          <w:tab w:val="left" w:pos="7992"/>
        </w:tabs>
        <w:jc w:val="both"/>
        <w:rPr>
          <w:rFonts w:asciiTheme="minorHAnsi" w:hAnsiTheme="minorHAnsi" w:cstheme="minorHAnsi"/>
          <w:bCs/>
        </w:rPr>
      </w:pPr>
    </w:p>
    <w:p w14:paraId="0FA865AB" w14:textId="4C8C4117" w:rsidR="001F4A98" w:rsidRPr="007B6297" w:rsidRDefault="001F4A98" w:rsidP="001F4A98">
      <w:pPr>
        <w:spacing w:after="200" w:line="276" w:lineRule="auto"/>
        <w:rPr>
          <w:rFonts w:asciiTheme="minorHAnsi" w:eastAsia="Calibri" w:hAnsiTheme="minorHAnsi" w:cstheme="minorHAnsi"/>
        </w:rPr>
      </w:pPr>
      <w:r w:rsidRPr="007B6297">
        <w:rPr>
          <w:rFonts w:asciiTheme="minorHAnsi" w:eastAsia="Calibri" w:hAnsiTheme="minorHAnsi" w:cstheme="minorHAnsi"/>
        </w:rPr>
        <w:t>_______________________</w:t>
      </w:r>
    </w:p>
    <w:p w14:paraId="4A50FB75" w14:textId="77777777" w:rsidR="001F4A98" w:rsidRPr="007B6297" w:rsidRDefault="001F4A98" w:rsidP="001F4A98">
      <w:pPr>
        <w:jc w:val="both"/>
        <w:outlineLvl w:val="0"/>
        <w:rPr>
          <w:rFonts w:asciiTheme="minorHAnsi" w:hAnsiTheme="minorHAnsi" w:cstheme="minorHAnsi"/>
        </w:rPr>
      </w:pPr>
    </w:p>
    <w:p w14:paraId="1FCB8309" w14:textId="77777777" w:rsidR="001F4A98" w:rsidRPr="007B6297" w:rsidRDefault="001F4A98" w:rsidP="001F4A98">
      <w:pPr>
        <w:numPr>
          <w:ilvl w:val="12"/>
          <w:numId w:val="0"/>
        </w:numPr>
        <w:spacing w:after="200" w:line="276" w:lineRule="auto"/>
        <w:rPr>
          <w:rFonts w:asciiTheme="minorHAnsi" w:eastAsia="Calibri" w:hAnsiTheme="minorHAnsi" w:cstheme="minorHAnsi"/>
          <w:u w:val="single"/>
        </w:rPr>
      </w:pPr>
      <w:r w:rsidRPr="007B6297">
        <w:rPr>
          <w:rFonts w:asciiTheme="minorHAnsi" w:eastAsia="Calibri" w:hAnsiTheme="minorHAnsi" w:cstheme="minorHAnsi"/>
        </w:rPr>
        <w:t xml:space="preserve">ID za DDV: </w:t>
      </w:r>
      <w:r w:rsidRPr="007B6297">
        <w:rPr>
          <w:rFonts w:asciiTheme="minorHAnsi" w:eastAsia="Calibri" w:hAnsiTheme="minorHAnsi" w:cstheme="minorHAnsi"/>
          <w:u w:val="single"/>
        </w:rPr>
        <w:t>SI______________</w:t>
      </w:r>
    </w:p>
    <w:p w14:paraId="5A89CA8F" w14:textId="77777777" w:rsidR="001F4A98" w:rsidRPr="007B6297" w:rsidRDefault="001F4A98" w:rsidP="001F4A98">
      <w:pPr>
        <w:tabs>
          <w:tab w:val="left" w:pos="7992"/>
        </w:tabs>
        <w:jc w:val="both"/>
        <w:rPr>
          <w:rFonts w:asciiTheme="minorHAnsi" w:hAnsiTheme="minorHAnsi" w:cstheme="minorHAnsi"/>
          <w:bCs/>
        </w:rPr>
      </w:pPr>
    </w:p>
    <w:p w14:paraId="732CB27A" w14:textId="615B8E2C" w:rsidR="001F4A98" w:rsidRPr="007B6297" w:rsidRDefault="001F4A98" w:rsidP="001F4A98">
      <w:pPr>
        <w:jc w:val="both"/>
        <w:rPr>
          <w:rFonts w:asciiTheme="minorHAnsi" w:hAnsiTheme="minorHAnsi" w:cstheme="minorHAnsi"/>
        </w:rPr>
      </w:pPr>
      <w:r w:rsidRPr="007B6297">
        <w:rPr>
          <w:rFonts w:asciiTheme="minorHAnsi" w:hAnsiTheme="minorHAnsi" w:cstheme="minorHAnsi"/>
        </w:rPr>
        <w:t>s</w:t>
      </w:r>
      <w:r w:rsidRPr="007B6297">
        <w:rPr>
          <w:rFonts w:asciiTheme="minorHAnsi" w:hAnsiTheme="minorHAnsi" w:cstheme="minorHAnsi"/>
        </w:rPr>
        <w:t>ta</w:t>
      </w:r>
      <w:r w:rsidRPr="007B6297">
        <w:rPr>
          <w:rFonts w:asciiTheme="minorHAnsi" w:hAnsiTheme="minorHAnsi" w:cstheme="minorHAnsi"/>
        </w:rPr>
        <w:t xml:space="preserve"> sklenil</w:t>
      </w:r>
      <w:r w:rsidRPr="007B6297">
        <w:rPr>
          <w:rFonts w:asciiTheme="minorHAnsi" w:hAnsiTheme="minorHAnsi" w:cstheme="minorHAnsi"/>
        </w:rPr>
        <w:t>a</w:t>
      </w:r>
      <w:r w:rsidRPr="007B6297">
        <w:rPr>
          <w:rFonts w:asciiTheme="minorHAnsi" w:hAnsiTheme="minorHAnsi" w:cstheme="minorHAnsi"/>
        </w:rPr>
        <w:t xml:space="preserve"> naslednji</w:t>
      </w:r>
    </w:p>
    <w:p w14:paraId="54DDF9F1" w14:textId="77777777" w:rsidR="001F4A98" w:rsidRPr="007B6297" w:rsidRDefault="001F4A98" w:rsidP="001F4A98">
      <w:pPr>
        <w:jc w:val="both"/>
        <w:rPr>
          <w:rFonts w:asciiTheme="minorHAnsi" w:hAnsiTheme="minorHAnsi" w:cstheme="minorHAnsi"/>
          <w:bCs/>
        </w:rPr>
      </w:pPr>
    </w:p>
    <w:p w14:paraId="62CA73CE" w14:textId="77777777" w:rsidR="001F4A98" w:rsidRPr="007B6297" w:rsidRDefault="001F4A98" w:rsidP="001F4A98">
      <w:pPr>
        <w:jc w:val="center"/>
        <w:rPr>
          <w:rFonts w:asciiTheme="minorHAnsi" w:hAnsiTheme="minorHAnsi" w:cstheme="minorHAnsi"/>
          <w:b/>
          <w:bCs/>
        </w:rPr>
      </w:pPr>
      <w:r w:rsidRPr="007B6297">
        <w:rPr>
          <w:rFonts w:asciiTheme="minorHAnsi" w:hAnsiTheme="minorHAnsi" w:cstheme="minorHAnsi"/>
          <w:b/>
          <w:bCs/>
        </w:rPr>
        <w:t>OKVIRNI SPORAZUM</w:t>
      </w:r>
    </w:p>
    <w:p w14:paraId="50A06E90" w14:textId="77777777" w:rsidR="001F4A98" w:rsidRPr="007B6297" w:rsidRDefault="001F4A98" w:rsidP="001F4A98">
      <w:pPr>
        <w:jc w:val="both"/>
        <w:rPr>
          <w:rFonts w:asciiTheme="minorHAnsi" w:hAnsiTheme="minorHAnsi" w:cstheme="minorHAnsi"/>
          <w:bCs/>
        </w:rPr>
      </w:pPr>
    </w:p>
    <w:p w14:paraId="35BE7DA1" w14:textId="77777777" w:rsidR="001F4A98" w:rsidRPr="007B6297" w:rsidRDefault="001F4A98" w:rsidP="001F4A98">
      <w:pPr>
        <w:jc w:val="both"/>
        <w:rPr>
          <w:rFonts w:asciiTheme="minorHAnsi" w:hAnsiTheme="minorHAnsi" w:cstheme="minorHAnsi"/>
          <w:b/>
          <w:bCs/>
        </w:rPr>
      </w:pPr>
      <w:r w:rsidRPr="007B6297">
        <w:rPr>
          <w:rFonts w:asciiTheme="minorHAnsi" w:hAnsiTheme="minorHAnsi" w:cstheme="minorHAnsi"/>
          <w:b/>
          <w:bCs/>
        </w:rPr>
        <w:t>Splošne določbe</w:t>
      </w:r>
    </w:p>
    <w:p w14:paraId="67E651DE" w14:textId="77777777" w:rsidR="001F4A98" w:rsidRPr="007B6297" w:rsidRDefault="001F4A98" w:rsidP="001F4A98">
      <w:pPr>
        <w:jc w:val="both"/>
        <w:rPr>
          <w:rFonts w:asciiTheme="minorHAnsi" w:hAnsiTheme="minorHAnsi" w:cstheme="minorHAnsi"/>
          <w:b/>
          <w:bCs/>
        </w:rPr>
      </w:pPr>
    </w:p>
    <w:p w14:paraId="09DF9D53"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62A32D4D" w14:textId="16BCEE90" w:rsidR="001F4A98" w:rsidRPr="007B6297" w:rsidRDefault="001F4A98" w:rsidP="001F4A98">
      <w:pPr>
        <w:spacing w:after="200" w:line="276" w:lineRule="auto"/>
        <w:jc w:val="both"/>
        <w:rPr>
          <w:rFonts w:asciiTheme="minorHAnsi" w:eastAsia="Calibri" w:hAnsiTheme="minorHAnsi" w:cstheme="minorHAnsi"/>
        </w:rPr>
      </w:pPr>
      <w:r w:rsidRPr="007B6297">
        <w:rPr>
          <w:rFonts w:asciiTheme="minorHAnsi" w:eastAsia="Calibri" w:hAnsiTheme="minorHAnsi" w:cstheme="minorHAnsi"/>
        </w:rPr>
        <w:t>Naročnik je izvedel postopek</w:t>
      </w:r>
      <w:r w:rsidRPr="007B6297">
        <w:rPr>
          <w:rFonts w:asciiTheme="minorHAnsi" w:eastAsia="Calibri" w:hAnsiTheme="minorHAnsi" w:cstheme="minorHAnsi"/>
        </w:rPr>
        <w:t xml:space="preserve"> naročila male vrednosti </w:t>
      </w:r>
      <w:r w:rsidRPr="007B6297">
        <w:rPr>
          <w:rFonts w:asciiTheme="minorHAnsi" w:eastAsia="Calibri" w:hAnsiTheme="minorHAnsi" w:cstheme="minorHAnsi"/>
        </w:rPr>
        <w:t xml:space="preserve">v skladu s </w:t>
      </w:r>
      <w:r w:rsidRPr="007B6297">
        <w:rPr>
          <w:rFonts w:asciiTheme="minorHAnsi" w:hAnsiTheme="minorHAnsi" w:cstheme="minorHAnsi"/>
        </w:rPr>
        <w:t>4</w:t>
      </w:r>
      <w:r w:rsidRPr="007B6297">
        <w:rPr>
          <w:rFonts w:asciiTheme="minorHAnsi" w:hAnsiTheme="minorHAnsi" w:cstheme="minorHAnsi"/>
        </w:rPr>
        <w:t>7</w:t>
      </w:r>
      <w:r w:rsidRPr="007B6297">
        <w:rPr>
          <w:rFonts w:asciiTheme="minorHAnsi" w:hAnsiTheme="minorHAnsi" w:cstheme="minorHAnsi"/>
        </w:rPr>
        <w:t>. členom Zakona o javnem naročanju (Uradni list RS, št. 91/15 in 14/18;</w:t>
      </w:r>
      <w:r w:rsidRPr="007B6297">
        <w:rPr>
          <w:rFonts w:asciiTheme="minorHAnsi" w:eastAsia="Calibri" w:hAnsiTheme="minorHAnsi" w:cstheme="minorHAnsi"/>
          <w:bCs/>
        </w:rPr>
        <w:t xml:space="preserve"> ZJN-3),</w:t>
      </w:r>
      <w:r w:rsidRPr="007B6297">
        <w:rPr>
          <w:rFonts w:asciiTheme="minorHAnsi" w:eastAsia="Calibri" w:hAnsiTheme="minorHAnsi" w:cstheme="minorHAnsi"/>
        </w:rPr>
        <w:t xml:space="preserve"> objavljen na Portalu javnih naročil z dne ____________, pod številko objave _______________, ter v Uradnem listu EU, z namenom sklenitve okvirnega sporazuma za sukcesivno dobavo živil, za razpisan sklop </w:t>
      </w:r>
      <w:r w:rsidRPr="007B6297">
        <w:rPr>
          <w:rFonts w:asciiTheme="minorHAnsi" w:eastAsia="Calibri" w:hAnsiTheme="minorHAnsi" w:cstheme="minorHAnsi"/>
          <w:b/>
        </w:rPr>
        <w:t>______________________________________________________________.</w:t>
      </w:r>
    </w:p>
    <w:p w14:paraId="117E2D4E" w14:textId="759A5B86" w:rsidR="001F4A98" w:rsidRPr="007B6297" w:rsidRDefault="001F4A98" w:rsidP="001F4A98">
      <w:pPr>
        <w:jc w:val="both"/>
        <w:rPr>
          <w:rFonts w:asciiTheme="minorHAnsi" w:hAnsiTheme="minorHAnsi" w:cstheme="minorHAnsi"/>
        </w:rPr>
      </w:pPr>
      <w:r w:rsidRPr="007B6297">
        <w:rPr>
          <w:rFonts w:asciiTheme="minorHAnsi" w:hAnsiTheme="minorHAnsi" w:cstheme="minorHAnsi"/>
        </w:rPr>
        <w:t>Sporazum se sklene za obdobje štirih (</w:t>
      </w:r>
      <w:r w:rsidRPr="007B6297">
        <w:rPr>
          <w:rFonts w:asciiTheme="minorHAnsi" w:hAnsiTheme="minorHAnsi" w:cstheme="minorHAnsi"/>
        </w:rPr>
        <w:t>3</w:t>
      </w:r>
      <w:r w:rsidRPr="007B6297">
        <w:rPr>
          <w:rFonts w:asciiTheme="minorHAnsi" w:hAnsiTheme="minorHAnsi" w:cstheme="minorHAnsi"/>
        </w:rPr>
        <w:t>) let.</w:t>
      </w:r>
    </w:p>
    <w:p w14:paraId="309CB492" w14:textId="77777777" w:rsidR="001F4A98" w:rsidRPr="007B6297" w:rsidRDefault="001F4A98" w:rsidP="001F4A98">
      <w:pPr>
        <w:jc w:val="both"/>
        <w:rPr>
          <w:rFonts w:asciiTheme="minorHAnsi" w:hAnsiTheme="minorHAnsi" w:cstheme="minorHAnsi"/>
        </w:rPr>
      </w:pPr>
    </w:p>
    <w:p w14:paraId="06C81777"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4538DC37"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S tem sporazumom se naročnik in stranka okvirnega sporazuma dogovorita o splošnih pogojih izvajanja javnega naročila.</w:t>
      </w:r>
    </w:p>
    <w:p w14:paraId="3164F55C" w14:textId="77777777" w:rsidR="001F4A98" w:rsidRPr="007B6297" w:rsidRDefault="001F4A98" w:rsidP="001F4A98">
      <w:pPr>
        <w:jc w:val="both"/>
        <w:rPr>
          <w:rFonts w:asciiTheme="minorHAnsi" w:hAnsiTheme="minorHAnsi" w:cstheme="minorHAnsi"/>
        </w:rPr>
      </w:pPr>
    </w:p>
    <w:p w14:paraId="092599ED"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Sestavni del tega sporazuma so pogoji določeni z razpisno dokumentacijo in ponudbeno dokumentacijo stranke okvirnega sporazuma.</w:t>
      </w:r>
    </w:p>
    <w:p w14:paraId="028EC1DD" w14:textId="77777777" w:rsidR="001F4A98" w:rsidRPr="007B6297" w:rsidRDefault="001F4A98" w:rsidP="001F4A98">
      <w:pPr>
        <w:jc w:val="both"/>
        <w:rPr>
          <w:rFonts w:asciiTheme="minorHAnsi" w:hAnsiTheme="minorHAnsi" w:cstheme="minorHAnsi"/>
        </w:rPr>
      </w:pPr>
    </w:p>
    <w:p w14:paraId="39AFE792" w14:textId="77777777" w:rsidR="001F4A98" w:rsidRPr="007B6297" w:rsidRDefault="001F4A98" w:rsidP="001F4A98">
      <w:pPr>
        <w:numPr>
          <w:ilvl w:val="0"/>
          <w:numId w:val="44"/>
        </w:numPr>
        <w:spacing w:after="200" w:line="276" w:lineRule="auto"/>
        <w:jc w:val="center"/>
        <w:rPr>
          <w:rFonts w:asciiTheme="minorHAnsi" w:hAnsiTheme="minorHAnsi" w:cstheme="minorHAnsi"/>
        </w:rPr>
      </w:pPr>
      <w:r w:rsidRPr="007B6297">
        <w:rPr>
          <w:rFonts w:asciiTheme="minorHAnsi" w:hAnsiTheme="minorHAnsi" w:cstheme="minorHAnsi"/>
          <w:b/>
        </w:rPr>
        <w:t>člen</w:t>
      </w:r>
    </w:p>
    <w:p w14:paraId="77F34766"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Cene morajo biti fiksne za obdobje najmanj 12 mesecev od začetka izvajanja javnega naročila, kar je v skladu s Pravilnikom o načinih valorizacije denarnih obveznosti, ki jih v večletnih pogodbah dogovarjajo pravne osebe javnega sektorja (Uradni list RS, št. 1/04). Dvig cen je možen po preteku enega leta od sklenitve okvirnega sporazuma in ko kumulativno povečanje indeksa cen življenjskih potrebščin preseže 4 % vrednosti, šteto od preteka enega leta od sklenitve okvirnega sporazuma. Nadaljnja povišanja se lahko izvedejo, ko kumulativno povečanje cen indeksa cen življenjskih potrebščin ponovno preseže 4 % vrednosti od zadnjega povišanja. Dvig cen lahko znaša največ 80 % povišanja indeksa cen življenjskih potrebščin. Vsako spremembo cene mora prodajalec utemeljiti, kar bo podlaga za morebitna pogajanja izvedena  pred sklenitvijo aneksa k okvirnemu sporazumu.</w:t>
      </w:r>
    </w:p>
    <w:p w14:paraId="4B070AE4" w14:textId="77777777" w:rsidR="001F4A98" w:rsidRPr="007B6297" w:rsidRDefault="001F4A98" w:rsidP="001F4A98">
      <w:pPr>
        <w:jc w:val="both"/>
        <w:rPr>
          <w:rFonts w:asciiTheme="minorHAnsi" w:hAnsiTheme="minorHAnsi" w:cstheme="minorHAnsi"/>
        </w:rPr>
      </w:pPr>
    </w:p>
    <w:p w14:paraId="1BF3FD7A" w14:textId="073A3A1B" w:rsidR="001F4A98" w:rsidRPr="007B6297" w:rsidRDefault="001F4A98" w:rsidP="001F4A98">
      <w:pPr>
        <w:jc w:val="both"/>
        <w:rPr>
          <w:rFonts w:asciiTheme="minorHAnsi" w:hAnsiTheme="minorHAnsi" w:cstheme="minorHAnsi"/>
        </w:rPr>
      </w:pPr>
      <w:r w:rsidRPr="007B6297">
        <w:rPr>
          <w:rFonts w:asciiTheme="minorHAnsi" w:hAnsiTheme="minorHAnsi" w:cstheme="minorHAnsi"/>
        </w:rPr>
        <w:t>Smiselno enako velja tudi za znižanje cene.</w:t>
      </w:r>
    </w:p>
    <w:p w14:paraId="5FD3DB53" w14:textId="77777777" w:rsidR="001F4A98" w:rsidRPr="007B6297" w:rsidRDefault="001F4A98" w:rsidP="001F4A98">
      <w:pPr>
        <w:jc w:val="both"/>
        <w:rPr>
          <w:rFonts w:asciiTheme="minorHAnsi" w:hAnsiTheme="minorHAnsi" w:cstheme="minorHAnsi"/>
        </w:rPr>
      </w:pPr>
    </w:p>
    <w:p w14:paraId="7A4FF534"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Predmet okvirnega sporazuma, odpiranje konkurence, cene</w:t>
      </w:r>
    </w:p>
    <w:p w14:paraId="687EBB75" w14:textId="77777777" w:rsidR="001F4A98" w:rsidRPr="007B6297" w:rsidRDefault="001F4A98" w:rsidP="001F4A98">
      <w:pPr>
        <w:jc w:val="both"/>
        <w:rPr>
          <w:rFonts w:asciiTheme="minorHAnsi" w:hAnsiTheme="minorHAnsi" w:cstheme="minorHAnsi"/>
        </w:rPr>
      </w:pPr>
    </w:p>
    <w:p w14:paraId="60EA632D"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1AEB8FDD"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Predmet javnega naročila so stalne nabave blaga, ki jih naročnik po obsegu in časovno ne more vnaprej določiti. Količine in vrste blaga po predračunu so okvirne.</w:t>
      </w:r>
    </w:p>
    <w:p w14:paraId="59FAD4F2" w14:textId="77777777" w:rsidR="001F4A98" w:rsidRPr="007B6297" w:rsidRDefault="001F4A98" w:rsidP="001F4A98">
      <w:pPr>
        <w:jc w:val="both"/>
        <w:rPr>
          <w:rFonts w:asciiTheme="minorHAnsi" w:hAnsiTheme="minorHAnsi" w:cstheme="minorHAnsi"/>
        </w:rPr>
      </w:pPr>
    </w:p>
    <w:p w14:paraId="06C82295"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in stranke okvirnega sporazuma se izrecno dogovorijo, da bo naročnik v obdobju trajanja tega sporazuma kupoval le tiste vrste in količine blaga iz predračuna, ki jih bo dejansko potreboval glede na potrebe jedilnikov in zagotavljanje pestrosti prehrane za svoje porabnike.</w:t>
      </w:r>
    </w:p>
    <w:p w14:paraId="46E3595D" w14:textId="77777777" w:rsidR="001F4A98" w:rsidRPr="007B6297" w:rsidRDefault="001F4A98" w:rsidP="001F4A98">
      <w:pPr>
        <w:jc w:val="both"/>
        <w:rPr>
          <w:rFonts w:asciiTheme="minorHAnsi" w:hAnsiTheme="minorHAnsi" w:cstheme="minorHAnsi"/>
        </w:rPr>
      </w:pPr>
    </w:p>
    <w:p w14:paraId="1AE81735"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in stranke tega okvirnega sporazuma se nadalje dogovorijo, da bo naročnik pri stranki okvirnega sporazuma (dobavitelju) kupoval tudi druge vrste blaga oz. artikle, ki niso na predračunu, če jih bo potreboval.</w:t>
      </w:r>
    </w:p>
    <w:p w14:paraId="54CF1E99" w14:textId="77777777" w:rsidR="001F4A98" w:rsidRPr="007B6297" w:rsidRDefault="001F4A98" w:rsidP="001F4A98">
      <w:pPr>
        <w:jc w:val="both"/>
        <w:rPr>
          <w:rFonts w:asciiTheme="minorHAnsi" w:hAnsiTheme="minorHAnsi" w:cstheme="minorHAnsi"/>
        </w:rPr>
      </w:pPr>
    </w:p>
    <w:p w14:paraId="28D5C553"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Za te artikle, ki niso navedeni na predračunu veljajo cene po ceniku, ki ga mora stranka tega sporazuma predložiti naročniku ob sklenitvi sporazuma in ob vsaki spremembi cen.</w:t>
      </w:r>
    </w:p>
    <w:p w14:paraId="2BFFD0A7" w14:textId="77777777" w:rsidR="001F4A98" w:rsidRPr="007B6297" w:rsidRDefault="001F4A98" w:rsidP="001F4A98">
      <w:pPr>
        <w:jc w:val="both"/>
        <w:rPr>
          <w:rFonts w:asciiTheme="minorHAnsi" w:hAnsiTheme="minorHAnsi" w:cstheme="minorHAnsi"/>
        </w:rPr>
      </w:pPr>
    </w:p>
    <w:p w14:paraId="0FF465CC"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Dobavitelj blaga se obvezuje, da bo blago dobavljal naročniku po predhodnem telefonskem, telefaks ali elektronskem naročilu, v odzivnem času maksimalno en (1) delovni dan po prejemu naročila.</w:t>
      </w:r>
    </w:p>
    <w:p w14:paraId="2DF1EF65" w14:textId="77777777" w:rsidR="001F4A98" w:rsidRPr="007B6297" w:rsidRDefault="001F4A98" w:rsidP="001F4A98">
      <w:pPr>
        <w:jc w:val="both"/>
        <w:rPr>
          <w:rFonts w:asciiTheme="minorHAnsi" w:hAnsiTheme="minorHAnsi" w:cstheme="minorHAnsi"/>
        </w:rPr>
      </w:pPr>
    </w:p>
    <w:p w14:paraId="210E4EDB" w14:textId="77777777" w:rsidR="001F4A98" w:rsidRPr="007B6297" w:rsidRDefault="001F4A98" w:rsidP="001F4A98">
      <w:pPr>
        <w:numPr>
          <w:ilvl w:val="0"/>
          <w:numId w:val="44"/>
        </w:numPr>
        <w:tabs>
          <w:tab w:val="left" w:pos="142"/>
        </w:tabs>
        <w:spacing w:after="200" w:line="276" w:lineRule="auto"/>
        <w:jc w:val="center"/>
        <w:rPr>
          <w:rFonts w:asciiTheme="minorHAnsi" w:hAnsiTheme="minorHAnsi" w:cstheme="minorHAnsi"/>
          <w:b/>
        </w:rPr>
      </w:pPr>
      <w:r w:rsidRPr="007B6297">
        <w:rPr>
          <w:rFonts w:asciiTheme="minorHAnsi" w:hAnsiTheme="minorHAnsi" w:cstheme="minorHAnsi"/>
          <w:b/>
        </w:rPr>
        <w:t>člen</w:t>
      </w:r>
    </w:p>
    <w:p w14:paraId="3CF3EE11" w14:textId="6A6EE4BB" w:rsidR="001F4A98" w:rsidRPr="007B6297" w:rsidRDefault="001F4A98" w:rsidP="001F4A98">
      <w:pPr>
        <w:spacing w:after="200" w:line="276" w:lineRule="auto"/>
        <w:jc w:val="both"/>
        <w:rPr>
          <w:rFonts w:asciiTheme="minorHAnsi" w:eastAsia="Calibri" w:hAnsiTheme="minorHAnsi" w:cstheme="minorHAnsi"/>
        </w:rPr>
      </w:pPr>
      <w:r w:rsidRPr="007B6297">
        <w:rPr>
          <w:rFonts w:asciiTheme="minorHAnsi" w:eastAsia="Calibri" w:hAnsiTheme="minorHAnsi" w:cstheme="minorHAnsi"/>
        </w:rPr>
        <w:t>Cene artiklov, ki jih je ponudil dobavitelj iz ponudbenega predračuna, so fiksne</w:t>
      </w:r>
      <w:r w:rsidR="007B6297" w:rsidRPr="007B6297">
        <w:rPr>
          <w:rFonts w:asciiTheme="minorHAnsi" w:eastAsia="Calibri" w:hAnsiTheme="minorHAnsi" w:cstheme="minorHAnsi"/>
        </w:rPr>
        <w:t xml:space="preserve"> do morebitnih sprememb na podlagi 3. člena tega sporazuma.</w:t>
      </w:r>
    </w:p>
    <w:p w14:paraId="7B8A40FA"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01EBA904"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Če dobavitelj prodaja blago po akcijskih cenah v določenih obdobjih oziroma znižanih cenah, ki so ugodnejše od cen iz ponudbenega predračuna, mora naročnika o tem pisno seznaniti in mu ponuditi blago po teh cenah.</w:t>
      </w:r>
    </w:p>
    <w:p w14:paraId="48BFAB09" w14:textId="77777777" w:rsidR="001F4A98" w:rsidRPr="007B6297" w:rsidRDefault="001F4A98" w:rsidP="001F4A98">
      <w:pPr>
        <w:jc w:val="both"/>
        <w:rPr>
          <w:rFonts w:asciiTheme="minorHAnsi" w:hAnsiTheme="minorHAnsi" w:cstheme="minorHAnsi"/>
        </w:rPr>
      </w:pPr>
    </w:p>
    <w:p w14:paraId="7C115508" w14:textId="3B49C981" w:rsidR="001F4A98" w:rsidRPr="007B6297" w:rsidRDefault="001F4A98" w:rsidP="001F4A98">
      <w:pPr>
        <w:jc w:val="both"/>
        <w:rPr>
          <w:rFonts w:asciiTheme="minorHAnsi" w:hAnsiTheme="minorHAnsi" w:cstheme="minorHAnsi"/>
        </w:rPr>
      </w:pPr>
      <w:r w:rsidRPr="007B6297">
        <w:rPr>
          <w:rFonts w:asciiTheme="minorHAnsi" w:hAnsiTheme="minorHAnsi" w:cstheme="minorHAnsi"/>
        </w:rPr>
        <w:t>Dobavitelj je dolžan v celotnem obdobju zagotavljati ponujene cene. V kolikor naročnik ugotovi, da dobavitelj ne zagotavlja blaga po dogovorjenih cenah, dobavitelja o tem pisno obvesti ter ga pozove za popravek cen. V kolikor se pozvani dobavitelj ne odzove, naročnik nabavlja blago pri drugem konkurenčnem dobavitelju oz. na trgu in prične s postopkom prekinitve okvirnega sporazuma.</w:t>
      </w:r>
    </w:p>
    <w:p w14:paraId="3FF7FFCE" w14:textId="77777777" w:rsidR="001F4A98" w:rsidRPr="007B6297" w:rsidRDefault="001F4A98" w:rsidP="001F4A98">
      <w:pPr>
        <w:jc w:val="both"/>
        <w:rPr>
          <w:rFonts w:asciiTheme="minorHAnsi" w:hAnsiTheme="minorHAnsi" w:cstheme="minorHAnsi"/>
        </w:rPr>
      </w:pPr>
    </w:p>
    <w:p w14:paraId="281D4AE5"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Kakovost</w:t>
      </w:r>
    </w:p>
    <w:p w14:paraId="06CEEA7E" w14:textId="77777777" w:rsidR="001F4A98" w:rsidRPr="007B6297" w:rsidRDefault="001F4A98" w:rsidP="001F4A98">
      <w:pPr>
        <w:jc w:val="both"/>
        <w:rPr>
          <w:rFonts w:asciiTheme="minorHAnsi" w:hAnsiTheme="minorHAnsi" w:cstheme="minorHAnsi"/>
        </w:rPr>
      </w:pPr>
    </w:p>
    <w:p w14:paraId="4B069932"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67924F47"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Dobavljeno blago mora biti kakovostno in neoporečno. Blago mora ustrezati veljavni zakonodaji, ki ureja področje živil in potrošnega blaga, zakonodaji, ki določa kakovost živil in potrošnega blaga ter veljavnim predpisom v Evropski uniji in Republiki Sloveniji, ki urejajo področje živil (pridelave, predelave, obdelave, pakiranja, skladiščenja, transportiranja) in področje ne prehrambnega blaga ter normativom in opisom iz ponudbenega predračuna. </w:t>
      </w:r>
    </w:p>
    <w:p w14:paraId="72F8551F" w14:textId="77777777" w:rsidR="001F4A98" w:rsidRPr="007B6297" w:rsidRDefault="001F4A98" w:rsidP="001F4A98">
      <w:pPr>
        <w:jc w:val="both"/>
        <w:rPr>
          <w:rFonts w:asciiTheme="minorHAnsi" w:hAnsiTheme="minorHAnsi" w:cstheme="minorHAnsi"/>
        </w:rPr>
      </w:pPr>
    </w:p>
    <w:p w14:paraId="3BE6698B"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Dobavljeno blago mora biti v skladu z vsakokrat veljavnim zakonom, ki ureja zdravstveno ustreznost živil in izdelkov ter snovi, ki prihajajo v stik z živili in zdravstveno ustrezno, da ne bo vsebovalo bioloških, kemičnih in fizikalnih dejavnikov tveganja.</w:t>
      </w:r>
    </w:p>
    <w:p w14:paraId="116BC6E6" w14:textId="77777777" w:rsidR="001F4A98" w:rsidRPr="007B6297" w:rsidRDefault="001F4A98" w:rsidP="001F4A98">
      <w:pPr>
        <w:jc w:val="both"/>
        <w:rPr>
          <w:rFonts w:asciiTheme="minorHAnsi" w:hAnsiTheme="minorHAnsi" w:cstheme="minorHAnsi"/>
        </w:rPr>
      </w:pPr>
    </w:p>
    <w:p w14:paraId="6EBA3161"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Dobavitelj mora naročniku kadarkoli na njegovo zahtevo, dostaviti ustrezna dokazila o poreklu oz. izvoru blaga ter o zdravstveni ustreznosti živil, in sicer najkasneje v 7 dneh od prejema zahteve.  </w:t>
      </w:r>
    </w:p>
    <w:p w14:paraId="78054F8B" w14:textId="77777777" w:rsidR="001F4A98" w:rsidRPr="007B6297" w:rsidRDefault="001F4A98" w:rsidP="001F4A98">
      <w:pPr>
        <w:jc w:val="both"/>
        <w:rPr>
          <w:rFonts w:asciiTheme="minorHAnsi" w:hAnsiTheme="minorHAnsi" w:cstheme="minorHAnsi"/>
        </w:rPr>
      </w:pPr>
    </w:p>
    <w:p w14:paraId="7EC98AB1"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Rok uporabnosti ob dostavi bo minimalno polovica celotnega roka uporabnosti.</w:t>
      </w:r>
    </w:p>
    <w:p w14:paraId="14DAAA9B" w14:textId="77777777" w:rsidR="001F4A98" w:rsidRPr="007B6297" w:rsidRDefault="001F4A98" w:rsidP="001F4A98">
      <w:pPr>
        <w:jc w:val="both"/>
        <w:rPr>
          <w:rFonts w:asciiTheme="minorHAnsi" w:hAnsiTheme="minorHAnsi" w:cstheme="minorHAnsi"/>
        </w:rPr>
      </w:pPr>
    </w:p>
    <w:p w14:paraId="23CFAAFE"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lahko zahteva, da mu dobavitelj predloži vzorce blaga, da jih lahko naročnik preizkusi in se na osnovi tega odloči o naročilu.</w:t>
      </w:r>
    </w:p>
    <w:p w14:paraId="70DF8BF7" w14:textId="18C41F1A" w:rsidR="001F4A98" w:rsidRPr="007B6297" w:rsidRDefault="001F4A98" w:rsidP="001F4A98">
      <w:pPr>
        <w:jc w:val="both"/>
        <w:rPr>
          <w:rFonts w:asciiTheme="minorHAnsi" w:hAnsiTheme="minorHAnsi" w:cstheme="minorHAnsi"/>
        </w:rPr>
      </w:pPr>
    </w:p>
    <w:p w14:paraId="36E9D5A1" w14:textId="77777777" w:rsidR="007B6297" w:rsidRPr="007B6297" w:rsidRDefault="007B6297" w:rsidP="001F4A98">
      <w:pPr>
        <w:jc w:val="both"/>
        <w:rPr>
          <w:rFonts w:asciiTheme="minorHAnsi" w:hAnsiTheme="minorHAnsi" w:cstheme="minorHAnsi"/>
        </w:rPr>
      </w:pPr>
    </w:p>
    <w:p w14:paraId="4B097DB0"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lastRenderedPageBreak/>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14:paraId="4627A5A0" w14:textId="77777777" w:rsidR="001F4A98" w:rsidRPr="007B6297" w:rsidRDefault="001F4A98" w:rsidP="001F4A98">
      <w:pPr>
        <w:jc w:val="both"/>
        <w:rPr>
          <w:rFonts w:asciiTheme="minorHAnsi" w:hAnsiTheme="minorHAnsi" w:cstheme="minorHAnsi"/>
        </w:rPr>
      </w:pPr>
    </w:p>
    <w:p w14:paraId="7A09B90C"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si pridružuje pravico, da blaga, tudi če ustreza pogojem iz prejšnjega odstavka, ne kupi, če blago po okusu ali drugih okoliščinah ne ustreza ali pa ga uporabniki zavračajo.</w:t>
      </w:r>
    </w:p>
    <w:p w14:paraId="620CFDF7" w14:textId="77777777" w:rsidR="001F4A98" w:rsidRPr="007B6297" w:rsidRDefault="001F4A98" w:rsidP="001F4A98">
      <w:pPr>
        <w:jc w:val="both"/>
        <w:rPr>
          <w:rFonts w:asciiTheme="minorHAnsi" w:hAnsiTheme="minorHAnsi" w:cstheme="minorHAnsi"/>
        </w:rPr>
      </w:pPr>
    </w:p>
    <w:p w14:paraId="43E0732D"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28A11211"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Dobavljeno blago mora ustrezati </w:t>
      </w:r>
      <w:proofErr w:type="spellStart"/>
      <w:r w:rsidRPr="007B6297">
        <w:rPr>
          <w:rFonts w:asciiTheme="minorHAnsi" w:hAnsiTheme="minorHAnsi" w:cstheme="minorHAnsi"/>
        </w:rPr>
        <w:t>okoljskim</w:t>
      </w:r>
      <w:proofErr w:type="spellEnd"/>
      <w:r w:rsidRPr="007B6297">
        <w:rPr>
          <w:rFonts w:asciiTheme="minorHAnsi" w:hAnsiTheme="minorHAnsi" w:cstheme="minorHAnsi"/>
        </w:rPr>
        <w:t xml:space="preserve"> zahtevam iz razpisne dokumentacije skladno z Uredbo o zelenem javnem naročanju (Ur. l. RS, št. 51/17). Ekološka živila oz. živila iz shem kakovosti, ki so navedena v ponudbenem predračunu, mora dobavitelj zagotavljati ves čas veljavnosti okvirnega sporazuma.</w:t>
      </w:r>
    </w:p>
    <w:p w14:paraId="463ED69D" w14:textId="77777777" w:rsidR="001F4A98" w:rsidRPr="007B6297" w:rsidRDefault="001F4A98" w:rsidP="001F4A98">
      <w:pPr>
        <w:jc w:val="both"/>
        <w:rPr>
          <w:rFonts w:asciiTheme="minorHAnsi" w:hAnsiTheme="minorHAnsi" w:cstheme="minorHAnsi"/>
        </w:rPr>
      </w:pPr>
    </w:p>
    <w:p w14:paraId="73BC26F7" w14:textId="77777777" w:rsidR="001F4A98" w:rsidRPr="007B6297" w:rsidRDefault="001F4A98" w:rsidP="001F4A98">
      <w:pPr>
        <w:jc w:val="both"/>
        <w:rPr>
          <w:rFonts w:asciiTheme="minorHAnsi" w:hAnsiTheme="minorHAnsi" w:cstheme="minorHAnsi"/>
          <w:i/>
        </w:rPr>
      </w:pPr>
      <w:r w:rsidRPr="007B6297">
        <w:rPr>
          <w:rFonts w:asciiTheme="minorHAnsi" w:hAnsiTheme="minorHAnsi" w:cstheme="minorHAnsi"/>
        </w:rPr>
        <w:t xml:space="preserve">Dobavitelj mora v času veljavnosti te pogodbe razpolagati z veljavnim certifikatom, izdanem pri za to pooblaščenem uradu, da je blago, ki je navedeno kot ekološko, pridelano na ekološki način, kot ga določajo Uredba Sveta (ES) št. 834/2007/ES, Uredba Komisije (ES) št. 889/2008 ali predpis, ki ureja ekološko pridelavo in predelavo kmetijskih pridelkov oziroma živil. V primeru, da med izvajanjem pogodbe certifikat poteče, je prodajalec dolžan nemudoma dostaviti nov veljaven certifikat. </w:t>
      </w:r>
    </w:p>
    <w:p w14:paraId="142FBB15" w14:textId="77777777" w:rsidR="001F4A98" w:rsidRPr="007B6297" w:rsidRDefault="001F4A98" w:rsidP="001F4A98">
      <w:pPr>
        <w:jc w:val="both"/>
        <w:rPr>
          <w:rFonts w:asciiTheme="minorHAnsi" w:hAnsiTheme="minorHAnsi" w:cstheme="minorHAnsi"/>
          <w:i/>
        </w:rPr>
      </w:pPr>
    </w:p>
    <w:p w14:paraId="0628D718"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Dobavitelj mora v času veljavnosti tega okvirnega sporazuma razpolagati z veljavnim certifikatom, izdanem pri za to pooblaščenem uradu, da je blago iz shem kakovosti, pridelano iz shem kakovosti, ki so opredeljene v Zakonu o kmetijstvu (Ur. l. RS, št. 45/08, 57/12, 90/12, 26/14, 32/15, 27/17 in 22/18 ) ali predpisih, ki urejajo sheme kakovosti. Na embalaži mora blago imeti nacionalni zaščitni znak in/ali znak EU iz sheme kakovosti. V primeru, da med izvajanjem sporazuma certifikat poteče, je dobavitelj dolžan nemudoma dostaviti nov veljaven certifikat. </w:t>
      </w:r>
    </w:p>
    <w:p w14:paraId="67D06B9D" w14:textId="77777777" w:rsidR="001F4A98" w:rsidRPr="007B6297" w:rsidRDefault="001F4A98" w:rsidP="001F4A98">
      <w:pPr>
        <w:jc w:val="both"/>
        <w:rPr>
          <w:rFonts w:asciiTheme="minorHAnsi" w:hAnsiTheme="minorHAnsi" w:cstheme="minorHAnsi"/>
        </w:rPr>
      </w:pPr>
    </w:p>
    <w:p w14:paraId="41BD5335"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Ob kakršnem koli dvomu, da artikel oz. živilo nima ustreznega certifikata ali artikel oz. živilo ne bo ustrezno označeno, je dobavitelj na zahtevo naročnika dolžan nemudoma dostaviti dokazila o ustreznosti naročenih artiklov oz. živil. </w:t>
      </w:r>
    </w:p>
    <w:p w14:paraId="172DE4AF" w14:textId="77777777" w:rsidR="001F4A98" w:rsidRPr="007B6297" w:rsidRDefault="001F4A98" w:rsidP="001F4A98">
      <w:pPr>
        <w:jc w:val="both"/>
        <w:rPr>
          <w:rFonts w:asciiTheme="minorHAnsi" w:hAnsiTheme="minorHAnsi" w:cstheme="minorHAnsi"/>
        </w:rPr>
      </w:pPr>
    </w:p>
    <w:p w14:paraId="56AACB8A"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Dostava blaga, embalaža</w:t>
      </w:r>
    </w:p>
    <w:p w14:paraId="714F4F49" w14:textId="77777777" w:rsidR="001F4A98" w:rsidRPr="007B6297" w:rsidRDefault="001F4A98" w:rsidP="001F4A98">
      <w:pPr>
        <w:jc w:val="both"/>
        <w:rPr>
          <w:rFonts w:asciiTheme="minorHAnsi" w:hAnsiTheme="minorHAnsi" w:cstheme="minorHAnsi"/>
        </w:rPr>
      </w:pPr>
    </w:p>
    <w:p w14:paraId="0AA1A1C7"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75C80550"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Naročnik se obvezuje prevzeti naročeno blago v celoti na podlagi dobavnice. Količinski prevzem blaga se opravi takoj ob prevzemu, kakovostni pa v </w:t>
      </w:r>
      <w:proofErr w:type="spellStart"/>
      <w:r w:rsidRPr="007B6297">
        <w:rPr>
          <w:rFonts w:asciiTheme="minorHAnsi" w:hAnsiTheme="minorHAnsi" w:cstheme="minorHAnsi"/>
        </w:rPr>
        <w:t>uzančnih</w:t>
      </w:r>
      <w:proofErr w:type="spellEnd"/>
      <w:r w:rsidRPr="007B6297">
        <w:rPr>
          <w:rFonts w:asciiTheme="minorHAnsi" w:hAnsiTheme="minorHAnsi" w:cstheme="minorHAnsi"/>
        </w:rPr>
        <w:t xml:space="preserve"> rokih.</w:t>
      </w:r>
    </w:p>
    <w:p w14:paraId="1580CCD8" w14:textId="77777777" w:rsidR="001F4A98" w:rsidRPr="007B6297" w:rsidRDefault="001F4A98" w:rsidP="001F4A98">
      <w:pPr>
        <w:jc w:val="both"/>
        <w:rPr>
          <w:rFonts w:asciiTheme="minorHAnsi" w:hAnsiTheme="minorHAnsi" w:cstheme="minorHAnsi"/>
          <w:color w:val="FF0000"/>
        </w:rPr>
      </w:pPr>
    </w:p>
    <w:p w14:paraId="093F3AD6"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Dobavitelj mora skladno z 23. členom Uredbe o ravnanju z embalažo in odpadno embalažo (UL RS 84/2006) vso odpadno transportno ali skupinsko embalažo neposredno po dobavi blaga vzeti nazaj brezplačno, če jo naročnik želi vrniti. Če naročnik sam prevzema blago pri dobavitelju, lahko odpadno transportno ali skupinsko embalažo pusti neposredno na mestu prevzema ali jo pozneje brezplačno vrne. To velja tudi za odpadno prodajno embalažo, ki hkrati opravlja funkcijo transportne ali skupinske embalaže.</w:t>
      </w:r>
    </w:p>
    <w:p w14:paraId="59C0D857" w14:textId="77777777" w:rsidR="001F4A98" w:rsidRPr="007B6297" w:rsidRDefault="001F4A98" w:rsidP="001F4A98">
      <w:pPr>
        <w:jc w:val="both"/>
        <w:rPr>
          <w:rFonts w:asciiTheme="minorHAnsi" w:hAnsiTheme="minorHAnsi" w:cstheme="minorHAnsi"/>
        </w:rPr>
      </w:pPr>
    </w:p>
    <w:p w14:paraId="56386F13"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Dobavitelj mora brezplačno vzeti nazaj tudi odpadno prodajno embalažo, ki ni komunalni odpadek, kadar jo naročnik želi vrniti, če za tako embalažo ni predpisan poseben način prepuščanja in zbiranja.</w:t>
      </w:r>
    </w:p>
    <w:p w14:paraId="4E0A1434" w14:textId="77777777" w:rsidR="001F4A98" w:rsidRPr="007B6297" w:rsidRDefault="001F4A98" w:rsidP="001F4A98">
      <w:pPr>
        <w:jc w:val="both"/>
        <w:rPr>
          <w:rFonts w:asciiTheme="minorHAnsi" w:hAnsiTheme="minorHAnsi" w:cstheme="minorHAnsi"/>
        </w:rPr>
      </w:pPr>
    </w:p>
    <w:p w14:paraId="73B5E2BC"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Pogodbena vrednost in način plačila</w:t>
      </w:r>
    </w:p>
    <w:p w14:paraId="23C829F4" w14:textId="77777777" w:rsidR="001F4A98" w:rsidRPr="007B6297" w:rsidRDefault="001F4A98" w:rsidP="001F4A98">
      <w:pPr>
        <w:jc w:val="both"/>
        <w:rPr>
          <w:rFonts w:asciiTheme="minorHAnsi" w:hAnsiTheme="minorHAnsi" w:cstheme="minorHAnsi"/>
        </w:rPr>
      </w:pPr>
    </w:p>
    <w:p w14:paraId="50FE3F98"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44DA8EC6"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Skupna okvirna vrednost tega sporazuma znaša ________________ EUR (brez DDV) in ____________________ EUR (z DDV).</w:t>
      </w:r>
    </w:p>
    <w:p w14:paraId="0FA412A1" w14:textId="77777777" w:rsidR="001F4A98" w:rsidRPr="007B6297" w:rsidRDefault="001F4A98" w:rsidP="001F4A98">
      <w:pPr>
        <w:jc w:val="both"/>
        <w:rPr>
          <w:rFonts w:asciiTheme="minorHAnsi" w:hAnsiTheme="minorHAnsi" w:cstheme="minorHAnsi"/>
        </w:rPr>
      </w:pPr>
    </w:p>
    <w:p w14:paraId="246B7605"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499B54E3"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bo poravnal dobavljeno blago v roku 30 dni po prejemu pravilno izstavljenega e-računa. Dobavitelj izstavi en račun za več dobav skupaj oz. za vse dobave v preteklem mesecu.</w:t>
      </w:r>
    </w:p>
    <w:p w14:paraId="671475B5" w14:textId="3BA9F9FB" w:rsidR="001F4A98" w:rsidRDefault="001F4A98" w:rsidP="001F4A98">
      <w:pPr>
        <w:jc w:val="both"/>
        <w:rPr>
          <w:rFonts w:asciiTheme="minorHAnsi" w:hAnsiTheme="minorHAnsi" w:cstheme="minorHAnsi"/>
          <w:u w:val="single"/>
        </w:rPr>
      </w:pPr>
    </w:p>
    <w:p w14:paraId="02E7D7DF" w14:textId="135136A5" w:rsidR="007B6297" w:rsidRDefault="007B6297" w:rsidP="001F4A98">
      <w:pPr>
        <w:jc w:val="both"/>
        <w:rPr>
          <w:rFonts w:asciiTheme="minorHAnsi" w:hAnsiTheme="minorHAnsi" w:cstheme="minorHAnsi"/>
          <w:u w:val="single"/>
        </w:rPr>
      </w:pPr>
    </w:p>
    <w:p w14:paraId="2DAA0700" w14:textId="77777777" w:rsidR="007B6297" w:rsidRPr="007B6297" w:rsidRDefault="007B6297" w:rsidP="001F4A98">
      <w:pPr>
        <w:jc w:val="both"/>
        <w:rPr>
          <w:rFonts w:asciiTheme="minorHAnsi" w:hAnsiTheme="minorHAnsi" w:cstheme="minorHAnsi"/>
          <w:u w:val="single"/>
        </w:rPr>
      </w:pPr>
    </w:p>
    <w:p w14:paraId="16F49A84"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lastRenderedPageBreak/>
        <w:t>člen</w:t>
      </w:r>
    </w:p>
    <w:p w14:paraId="40D873CC" w14:textId="77777777" w:rsidR="001F4A98" w:rsidRPr="007B6297" w:rsidRDefault="001F4A98" w:rsidP="001F4A98">
      <w:pPr>
        <w:spacing w:after="200" w:line="276" w:lineRule="auto"/>
        <w:jc w:val="both"/>
        <w:rPr>
          <w:rFonts w:asciiTheme="minorHAnsi" w:eastAsia="Calibri" w:hAnsiTheme="minorHAnsi" w:cstheme="minorHAnsi"/>
        </w:rPr>
      </w:pPr>
      <w:bookmarkStart w:id="25" w:name="_Toc251759659"/>
      <w:bookmarkStart w:id="26" w:name="_Toc251759804"/>
      <w:r w:rsidRPr="007B6297">
        <w:rPr>
          <w:rFonts w:asciiTheme="minorHAnsi" w:eastAsia="Calibri" w:hAnsiTheme="minorHAnsi" w:cstheme="minorHAnsi"/>
        </w:rPr>
        <w:t>V primeru zamude pri plačilu lahko dobavitelj zaračuna zakonite zamudne obresti.</w:t>
      </w:r>
      <w:bookmarkEnd w:id="25"/>
      <w:bookmarkEnd w:id="26"/>
    </w:p>
    <w:p w14:paraId="2ED122C3"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Skrbništvo</w:t>
      </w:r>
    </w:p>
    <w:p w14:paraId="282F4F02" w14:textId="77777777" w:rsidR="001F4A98" w:rsidRPr="007B6297" w:rsidRDefault="001F4A98" w:rsidP="001F4A98">
      <w:pPr>
        <w:jc w:val="both"/>
        <w:rPr>
          <w:rFonts w:asciiTheme="minorHAnsi" w:hAnsiTheme="minorHAnsi" w:cstheme="minorHAnsi"/>
          <w:b/>
        </w:rPr>
      </w:pPr>
    </w:p>
    <w:p w14:paraId="39F6D419"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4D338ACA" w14:textId="5A893F18" w:rsidR="001F4A98" w:rsidRPr="007B6297" w:rsidRDefault="001F4A98" w:rsidP="001F4A98">
      <w:pPr>
        <w:spacing w:after="200" w:line="276" w:lineRule="auto"/>
        <w:jc w:val="both"/>
        <w:rPr>
          <w:rFonts w:asciiTheme="minorHAnsi" w:eastAsia="Calibri" w:hAnsiTheme="minorHAnsi" w:cstheme="minorHAnsi"/>
        </w:rPr>
      </w:pPr>
      <w:bookmarkStart w:id="27" w:name="_Toc251759660"/>
      <w:bookmarkStart w:id="28" w:name="_Toc251759805"/>
      <w:r w:rsidRPr="007B6297">
        <w:rPr>
          <w:rFonts w:asciiTheme="minorHAnsi" w:eastAsia="Calibri" w:hAnsiTheme="minorHAnsi" w:cstheme="minorHAnsi"/>
        </w:rPr>
        <w:t xml:space="preserve">Skrbnik okvirnega sporazuma s strani naročnika je </w:t>
      </w:r>
      <w:bookmarkEnd w:id="27"/>
      <w:bookmarkEnd w:id="28"/>
      <w:r w:rsidR="007B6297" w:rsidRPr="007B6297">
        <w:rPr>
          <w:rFonts w:asciiTheme="minorHAnsi" w:eastAsia="Calibri" w:hAnsiTheme="minorHAnsi" w:cstheme="minorHAnsi"/>
        </w:rPr>
        <w:t>_____________________</w:t>
      </w:r>
      <w:r w:rsidRPr="007B6297">
        <w:rPr>
          <w:rFonts w:asciiTheme="minorHAnsi" w:eastAsia="Calibri" w:hAnsiTheme="minorHAnsi" w:cstheme="minorHAnsi"/>
        </w:rPr>
        <w:t>.</w:t>
      </w:r>
    </w:p>
    <w:p w14:paraId="4D603AB4" w14:textId="77777777" w:rsidR="001F4A98" w:rsidRPr="007B6297" w:rsidRDefault="001F4A98" w:rsidP="001F4A98">
      <w:pPr>
        <w:spacing w:after="200" w:line="276" w:lineRule="auto"/>
        <w:jc w:val="both"/>
        <w:rPr>
          <w:rFonts w:asciiTheme="minorHAnsi" w:eastAsia="Calibri" w:hAnsiTheme="minorHAnsi" w:cstheme="minorHAnsi"/>
        </w:rPr>
      </w:pPr>
      <w:bookmarkStart w:id="29" w:name="_Toc251759661"/>
      <w:bookmarkStart w:id="30" w:name="_Toc251759806"/>
      <w:r w:rsidRPr="007B6297">
        <w:rPr>
          <w:rFonts w:asciiTheme="minorHAnsi" w:eastAsia="Calibri" w:hAnsiTheme="minorHAnsi" w:cstheme="minorHAnsi"/>
        </w:rPr>
        <w:t>Dobavitelj bo naročnika pisno obvestil, kdo je kontaktna oseba odgovorna za izvajanje tega sporazuma.</w:t>
      </w:r>
      <w:bookmarkEnd w:id="29"/>
      <w:bookmarkEnd w:id="30"/>
    </w:p>
    <w:p w14:paraId="7FB8E4A0"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Kontaktna oseba naročnika je obenem tudi skrbnik tega sporazuma.</w:t>
      </w:r>
    </w:p>
    <w:p w14:paraId="7327DB23" w14:textId="77777777" w:rsidR="001F4A98" w:rsidRPr="007B6297" w:rsidRDefault="001F4A98" w:rsidP="001F4A98">
      <w:pPr>
        <w:jc w:val="both"/>
        <w:rPr>
          <w:rFonts w:asciiTheme="minorHAnsi" w:hAnsiTheme="minorHAnsi" w:cstheme="minorHAnsi"/>
        </w:rPr>
      </w:pPr>
    </w:p>
    <w:p w14:paraId="5B0EC839"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Reklamacije</w:t>
      </w:r>
    </w:p>
    <w:p w14:paraId="61240BF2" w14:textId="77777777" w:rsidR="001F4A98" w:rsidRPr="007B6297" w:rsidRDefault="001F4A98" w:rsidP="001F4A98">
      <w:pPr>
        <w:jc w:val="both"/>
        <w:rPr>
          <w:rFonts w:asciiTheme="minorHAnsi" w:hAnsiTheme="minorHAnsi" w:cstheme="minorHAnsi"/>
        </w:rPr>
      </w:pPr>
    </w:p>
    <w:p w14:paraId="3EEB2991"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5EA673AB"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bo vse pripombe v zvezi z izvrševanjem tega sporazuma sporočal dobavitelju v pisni obliki. Če dobavitelj pri naslednjih dobavah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obdobje oz. bo ponovno odprl konkurenco med podpisniki sporazuma. O izključitvi, naročnik pisno obvesti dobavitelja s poštno povratnico.</w:t>
      </w:r>
    </w:p>
    <w:p w14:paraId="32B058B7" w14:textId="77777777" w:rsidR="001F4A98" w:rsidRPr="007B6297" w:rsidRDefault="001F4A98" w:rsidP="001F4A98">
      <w:pPr>
        <w:jc w:val="both"/>
        <w:rPr>
          <w:rFonts w:asciiTheme="minorHAnsi" w:hAnsiTheme="minorHAnsi" w:cstheme="minorHAnsi"/>
        </w:rPr>
      </w:pPr>
    </w:p>
    <w:p w14:paraId="3248260B"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Kot kršitev tega sporazuma se štejejo zlasti naslednje kršitve:</w:t>
      </w:r>
    </w:p>
    <w:p w14:paraId="14E84B5E" w14:textId="77777777" w:rsidR="001F4A98" w:rsidRPr="007B6297" w:rsidRDefault="001F4A98" w:rsidP="001F4A98">
      <w:pPr>
        <w:jc w:val="both"/>
        <w:rPr>
          <w:rFonts w:asciiTheme="minorHAnsi" w:hAnsiTheme="minorHAnsi" w:cstheme="minorHAnsi"/>
        </w:rPr>
      </w:pPr>
    </w:p>
    <w:p w14:paraId="2EA000AF"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ne dobavi blaga, določenega dne, ob določeni uri, pa kljub pisnemu opozoril ne upošteva opozoril naročnika;</w:t>
      </w:r>
    </w:p>
    <w:p w14:paraId="4B470181"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 nekvalitetno blago, neustrezne teže ali pakiranja, pa ga na zahtevo naročnika ne zamenja;</w:t>
      </w:r>
    </w:p>
    <w:p w14:paraId="7E119A16"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grobo krši določila tega sporazuma,</w:t>
      </w:r>
    </w:p>
    <w:p w14:paraId="0451313C"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naročniku dobavi blago, ki ne ustreza dogovorjeni vrsti in kakovosti,</w:t>
      </w:r>
    </w:p>
    <w:p w14:paraId="39DA8C5C"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ne upošteva reklamacij glede kakovosti, vrste, količine dobav,</w:t>
      </w:r>
    </w:p>
    <w:p w14:paraId="10477CCB"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brez potrditve naročnika poveča ceno blaga,</w:t>
      </w:r>
    </w:p>
    <w:p w14:paraId="218B2348"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dobavitelj ne spoštuje predpisov HACCP,</w:t>
      </w:r>
    </w:p>
    <w:p w14:paraId="71D54916"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kršitve dobave živil v zvezi z oznakami kakovosti,</w:t>
      </w:r>
    </w:p>
    <w:p w14:paraId="1E61B938" w14:textId="77777777" w:rsidR="001F4A98" w:rsidRPr="007B6297" w:rsidRDefault="001F4A98" w:rsidP="001F4A98">
      <w:pPr>
        <w:pStyle w:val="Odstavekseznama"/>
        <w:numPr>
          <w:ilvl w:val="0"/>
          <w:numId w:val="45"/>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kršitve v zvezi z neustreznimi embalažami.</w:t>
      </w:r>
    </w:p>
    <w:p w14:paraId="260B664C" w14:textId="77777777" w:rsidR="001F4A98" w:rsidRPr="007B6297" w:rsidRDefault="001F4A98" w:rsidP="001F4A98">
      <w:pPr>
        <w:jc w:val="both"/>
        <w:rPr>
          <w:rFonts w:asciiTheme="minorHAnsi" w:hAnsiTheme="minorHAnsi" w:cstheme="minorHAnsi"/>
        </w:rPr>
      </w:pPr>
    </w:p>
    <w:p w14:paraId="1E6039FE"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V primeru, da dobavitelj ne izpolnjuje obveznosti okvirnega sporazuma na način, kot je predviden s tem sporazumom, bo naročnik začel z ustreznimi postopki za njegovo prekinitev.</w:t>
      </w:r>
    </w:p>
    <w:p w14:paraId="6C9D8A94" w14:textId="77777777" w:rsidR="001F4A98" w:rsidRPr="007B6297" w:rsidRDefault="001F4A98" w:rsidP="001F4A98">
      <w:pPr>
        <w:jc w:val="both"/>
        <w:rPr>
          <w:rFonts w:asciiTheme="minorHAnsi" w:hAnsiTheme="minorHAnsi" w:cstheme="minorHAnsi"/>
        </w:rPr>
      </w:pPr>
    </w:p>
    <w:p w14:paraId="72DA50A4"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Naročnik si pridržuje pravico, da ob neizpolnjevanju zgoraj naštetih obveznosti ter drugih obveznosti tega sporazuma, sporazum prekine in unovči garancijo za dobro izvedbo pogodbenih obveznosti.</w:t>
      </w:r>
    </w:p>
    <w:p w14:paraId="3C548D9A" w14:textId="77777777" w:rsidR="001F4A98" w:rsidRPr="007B6297" w:rsidRDefault="001F4A98" w:rsidP="001F4A98">
      <w:pPr>
        <w:jc w:val="both"/>
        <w:rPr>
          <w:rFonts w:asciiTheme="minorHAnsi" w:hAnsiTheme="minorHAnsi" w:cstheme="minorHAnsi"/>
        </w:rPr>
      </w:pPr>
    </w:p>
    <w:p w14:paraId="12C927B0"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Protikorupcijska klavzula</w:t>
      </w:r>
    </w:p>
    <w:p w14:paraId="4A043D24" w14:textId="77777777" w:rsidR="001F4A98" w:rsidRPr="007B6297" w:rsidRDefault="001F4A98" w:rsidP="001F4A98">
      <w:pPr>
        <w:jc w:val="both"/>
        <w:rPr>
          <w:rFonts w:asciiTheme="minorHAnsi" w:hAnsiTheme="minorHAnsi" w:cstheme="minorHAnsi"/>
        </w:rPr>
      </w:pPr>
    </w:p>
    <w:p w14:paraId="1FAA5C61"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65A6C7F5"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Če predstavnik dobavitelja v svojem imenu ali na svoj račun, predstavniku naročnika ali posredniku naročnika ali njegovega organa obljubi, ponudi ali da kakšno nedovoljeno korist za: </w:t>
      </w:r>
    </w:p>
    <w:p w14:paraId="4A51F039"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pridobitev posla ali</w:t>
      </w:r>
    </w:p>
    <w:p w14:paraId="44799BF7"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za sklenitev posla pod ugodnejšimi pogoji ali</w:t>
      </w:r>
    </w:p>
    <w:p w14:paraId="086123BB"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za opustitev dolžnega nadzora nad izvajanjem obveznosti iz okvirnega sporazuma ali</w:t>
      </w:r>
    </w:p>
    <w:p w14:paraId="11A47DF9"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6E818668"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je ta okvirni sporazum ničen.</w:t>
      </w:r>
    </w:p>
    <w:p w14:paraId="3346CEC9" w14:textId="77777777" w:rsidR="001F4A98" w:rsidRPr="007B6297" w:rsidRDefault="001F4A98" w:rsidP="001F4A98">
      <w:pPr>
        <w:jc w:val="both"/>
        <w:rPr>
          <w:rFonts w:asciiTheme="minorHAnsi" w:hAnsiTheme="minorHAnsi" w:cstheme="minorHAnsi"/>
        </w:rPr>
      </w:pPr>
    </w:p>
    <w:p w14:paraId="3E77B8D4"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lastRenderedPageBreak/>
        <w:t>Razvezni pogoj</w:t>
      </w:r>
    </w:p>
    <w:p w14:paraId="11FA859E" w14:textId="77777777" w:rsidR="001F4A98" w:rsidRPr="007B6297" w:rsidRDefault="001F4A98" w:rsidP="001F4A98">
      <w:pPr>
        <w:jc w:val="both"/>
        <w:rPr>
          <w:rFonts w:asciiTheme="minorHAnsi" w:hAnsiTheme="minorHAnsi" w:cstheme="minorHAnsi"/>
          <w:b/>
        </w:rPr>
      </w:pPr>
    </w:p>
    <w:p w14:paraId="52E4C7C1"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2DD00A49"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Ta okvirni sporazum je sklenjen pod razveznim pogojem, ki se uresniči v primeru izpolnitve ene od naslednjih okoliščin:</w:t>
      </w:r>
    </w:p>
    <w:p w14:paraId="21275DD3" w14:textId="77777777" w:rsidR="001F4A98" w:rsidRPr="007B6297" w:rsidRDefault="001F4A98" w:rsidP="001F4A98">
      <w:pPr>
        <w:jc w:val="both"/>
        <w:rPr>
          <w:rFonts w:asciiTheme="minorHAnsi" w:hAnsiTheme="minorHAnsi" w:cstheme="minorHAnsi"/>
        </w:rPr>
      </w:pPr>
    </w:p>
    <w:p w14:paraId="7E47302E"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 xml:space="preserve">če bo naročnik seznanjen, da je sodišče s pravnomočno odločitvijo ugotovilo kršitev obveznosti delovne, </w:t>
      </w:r>
      <w:proofErr w:type="spellStart"/>
      <w:r w:rsidRPr="007B6297">
        <w:rPr>
          <w:rFonts w:asciiTheme="minorHAnsi" w:hAnsiTheme="minorHAnsi" w:cstheme="minorHAnsi"/>
          <w:sz w:val="20"/>
          <w:szCs w:val="20"/>
        </w:rPr>
        <w:t>okoljske</w:t>
      </w:r>
      <w:proofErr w:type="spellEnd"/>
      <w:r w:rsidRPr="007B6297">
        <w:rPr>
          <w:rFonts w:asciiTheme="minorHAnsi" w:hAnsiTheme="minorHAnsi" w:cstheme="minorHAnsi"/>
          <w:sz w:val="20"/>
          <w:szCs w:val="20"/>
        </w:rPr>
        <w:t xml:space="preserve"> ali socialne zakonodaje s strani dobavitelja ali podizvajalca ali </w:t>
      </w:r>
    </w:p>
    <w:p w14:paraId="0C104E53" w14:textId="77777777" w:rsidR="001F4A98" w:rsidRPr="007B6297" w:rsidRDefault="001F4A98" w:rsidP="001F4A98">
      <w:pPr>
        <w:pStyle w:val="Odstavekseznama"/>
        <w:numPr>
          <w:ilvl w:val="0"/>
          <w:numId w:val="46"/>
        </w:numPr>
        <w:spacing w:after="0" w:line="240" w:lineRule="auto"/>
        <w:jc w:val="both"/>
        <w:rPr>
          <w:rFonts w:asciiTheme="minorHAnsi" w:hAnsiTheme="minorHAnsi" w:cstheme="minorHAnsi"/>
          <w:sz w:val="20"/>
          <w:szCs w:val="20"/>
        </w:rPr>
      </w:pPr>
      <w:r w:rsidRPr="007B6297">
        <w:rPr>
          <w:rFonts w:asciiTheme="minorHAnsi" w:hAnsiTheme="minorHAnsi"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68997222"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 xml:space="preserve">in za kateri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w:t>
      </w:r>
      <w:r w:rsidRPr="007B6297">
        <w:rPr>
          <w:rFonts w:asciiTheme="minorHAnsi" w:hAnsiTheme="minorHAnsi" w:cstheme="minorHAnsi"/>
          <w:iCs/>
        </w:rPr>
        <w:t>skladu s 94. členom ZJN-3</w:t>
      </w:r>
      <w:r w:rsidRPr="007B6297">
        <w:rPr>
          <w:rFonts w:asciiTheme="minorHAnsi" w:hAnsiTheme="minorHAnsi" w:cstheme="minorHAnsi"/>
        </w:rPr>
        <w:t xml:space="preserve"> in določili te pogodbe v roku 30 dni od seznanitve s kršitvijo. </w:t>
      </w:r>
    </w:p>
    <w:p w14:paraId="61BC7417" w14:textId="77777777" w:rsidR="001F4A98" w:rsidRPr="007B6297" w:rsidRDefault="001F4A98" w:rsidP="001F4A98">
      <w:pPr>
        <w:jc w:val="both"/>
        <w:rPr>
          <w:rFonts w:asciiTheme="minorHAnsi" w:hAnsiTheme="minorHAnsi" w:cstheme="minorHAnsi"/>
        </w:rPr>
      </w:pPr>
    </w:p>
    <w:p w14:paraId="15BE8C38"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4A160F78" w14:textId="77777777" w:rsidR="001F4A98" w:rsidRPr="007B6297" w:rsidRDefault="001F4A98" w:rsidP="001F4A98">
      <w:pPr>
        <w:jc w:val="both"/>
        <w:rPr>
          <w:rFonts w:asciiTheme="minorHAnsi" w:hAnsiTheme="minorHAnsi" w:cstheme="minorHAnsi"/>
        </w:rPr>
      </w:pPr>
    </w:p>
    <w:p w14:paraId="4B5C413D"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Če naročnik v roku 30 dni od seznanitve s kršitvijo ne začne novega postopka javnega naročila, se šteje, da je okvirni sporazum razvezan trideseti dan od seznanitve s kršitvijo.</w:t>
      </w:r>
    </w:p>
    <w:p w14:paraId="2D3FA86A" w14:textId="77777777" w:rsidR="001F4A98" w:rsidRPr="007B6297" w:rsidRDefault="001F4A98" w:rsidP="001F4A98">
      <w:pPr>
        <w:jc w:val="both"/>
        <w:rPr>
          <w:rFonts w:asciiTheme="minorHAnsi" w:hAnsiTheme="minorHAnsi" w:cstheme="minorHAnsi"/>
          <w:b/>
        </w:rPr>
      </w:pPr>
    </w:p>
    <w:p w14:paraId="7E2CA985" w14:textId="77777777" w:rsidR="001F4A98" w:rsidRPr="007B6297" w:rsidRDefault="001F4A98" w:rsidP="001F4A98">
      <w:pPr>
        <w:jc w:val="both"/>
        <w:rPr>
          <w:rFonts w:asciiTheme="minorHAnsi" w:hAnsiTheme="minorHAnsi" w:cstheme="minorHAnsi"/>
          <w:b/>
        </w:rPr>
      </w:pPr>
      <w:r w:rsidRPr="007B6297">
        <w:rPr>
          <w:rFonts w:asciiTheme="minorHAnsi" w:hAnsiTheme="minorHAnsi" w:cstheme="minorHAnsi"/>
          <w:b/>
        </w:rPr>
        <w:t>Končne določbe</w:t>
      </w:r>
    </w:p>
    <w:p w14:paraId="12704A4E" w14:textId="77777777" w:rsidR="001F4A98" w:rsidRPr="007B6297" w:rsidRDefault="001F4A98" w:rsidP="001F4A98">
      <w:pPr>
        <w:jc w:val="both"/>
        <w:rPr>
          <w:rFonts w:asciiTheme="minorHAnsi" w:hAnsiTheme="minorHAnsi" w:cstheme="minorHAnsi"/>
          <w:b/>
        </w:rPr>
      </w:pPr>
    </w:p>
    <w:p w14:paraId="78DF56E4"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2B1570C0"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Stranki se obvezujeta, da bosta uredili vse kar je potrebno za izvršitev sporazuma in da bosta ravnali kot dobra gospodarja.</w:t>
      </w:r>
    </w:p>
    <w:p w14:paraId="70933C68" w14:textId="77777777" w:rsidR="001F4A98" w:rsidRPr="007B6297" w:rsidRDefault="001F4A98" w:rsidP="001F4A98">
      <w:pPr>
        <w:jc w:val="both"/>
        <w:rPr>
          <w:rFonts w:asciiTheme="minorHAnsi" w:hAnsiTheme="minorHAnsi" w:cstheme="minorHAnsi"/>
        </w:rPr>
      </w:pPr>
    </w:p>
    <w:p w14:paraId="5B8146A2"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097FA193" w14:textId="77777777" w:rsidR="001F4A98" w:rsidRPr="007B6297" w:rsidRDefault="001F4A98" w:rsidP="001F4A98">
      <w:pPr>
        <w:jc w:val="both"/>
        <w:rPr>
          <w:rFonts w:asciiTheme="minorHAnsi" w:hAnsiTheme="minorHAnsi" w:cstheme="minorHAnsi"/>
        </w:rPr>
      </w:pPr>
      <w:r w:rsidRPr="007B6297">
        <w:rPr>
          <w:rFonts w:asciiTheme="minorHAnsi" w:hAnsiTheme="minorHAnsi" w:cstheme="minorHAnsi"/>
        </w:rPr>
        <w:t>Morebitne spore iz tega sporazuma, ki jih stranki ne bi mogli rešiti sporazumno, rešuje stvarno pristojno sodišče po sedežu naročnika.</w:t>
      </w:r>
    </w:p>
    <w:p w14:paraId="00664D63" w14:textId="77777777" w:rsidR="001F4A98" w:rsidRPr="007B6297" w:rsidRDefault="001F4A98" w:rsidP="001F4A98">
      <w:pPr>
        <w:jc w:val="both"/>
        <w:rPr>
          <w:rFonts w:asciiTheme="minorHAnsi" w:hAnsiTheme="minorHAnsi" w:cstheme="minorHAnsi"/>
        </w:rPr>
      </w:pPr>
    </w:p>
    <w:p w14:paraId="6FB37F4A" w14:textId="77777777" w:rsidR="001F4A98" w:rsidRPr="007B6297" w:rsidRDefault="001F4A98" w:rsidP="001F4A98">
      <w:pPr>
        <w:numPr>
          <w:ilvl w:val="0"/>
          <w:numId w:val="44"/>
        </w:numPr>
        <w:spacing w:after="200" w:line="276" w:lineRule="auto"/>
        <w:jc w:val="center"/>
        <w:rPr>
          <w:rFonts w:asciiTheme="minorHAnsi" w:hAnsiTheme="minorHAnsi" w:cstheme="minorHAnsi"/>
          <w:b/>
        </w:rPr>
      </w:pPr>
      <w:r w:rsidRPr="007B6297">
        <w:rPr>
          <w:rFonts w:asciiTheme="minorHAnsi" w:hAnsiTheme="minorHAnsi" w:cstheme="minorHAnsi"/>
          <w:b/>
        </w:rPr>
        <w:t>člen</w:t>
      </w:r>
    </w:p>
    <w:p w14:paraId="54274028" w14:textId="399B5F4C" w:rsidR="001F4A98" w:rsidRPr="007B6297" w:rsidRDefault="001F4A98" w:rsidP="001F4A98">
      <w:pPr>
        <w:jc w:val="both"/>
        <w:rPr>
          <w:rFonts w:asciiTheme="minorHAnsi" w:hAnsiTheme="minorHAnsi" w:cstheme="minorHAnsi"/>
        </w:rPr>
      </w:pPr>
      <w:r w:rsidRPr="007B6297">
        <w:rPr>
          <w:rFonts w:asciiTheme="minorHAnsi" w:hAnsiTheme="minorHAnsi" w:cstheme="minorHAnsi"/>
        </w:rPr>
        <w:t>Sporazum je sestavljen in podpisan v _________ enakih izvodih, od katerih prejme stranka en izvod, naročnik pa dva in začne veljati</w:t>
      </w:r>
      <w:r w:rsidR="007B6297" w:rsidRPr="007B6297">
        <w:rPr>
          <w:rFonts w:asciiTheme="minorHAnsi" w:hAnsiTheme="minorHAnsi" w:cstheme="minorHAnsi"/>
        </w:rPr>
        <w:t>,</w:t>
      </w:r>
      <w:r w:rsidRPr="007B6297">
        <w:rPr>
          <w:rFonts w:asciiTheme="minorHAnsi" w:hAnsiTheme="minorHAnsi" w:cstheme="minorHAnsi"/>
        </w:rPr>
        <w:t xml:space="preserve"> ko stranke okvirnega sporazuma naročniku izročijo bianco menico s pooblastilom za izpolnitev.</w:t>
      </w:r>
    </w:p>
    <w:p w14:paraId="00D51394" w14:textId="77777777" w:rsidR="001F4A98" w:rsidRPr="007B6297" w:rsidRDefault="001F4A98" w:rsidP="001F4A98">
      <w:pPr>
        <w:tabs>
          <w:tab w:val="left" w:pos="4678"/>
        </w:tabs>
        <w:jc w:val="both"/>
        <w:rPr>
          <w:rFonts w:asciiTheme="minorHAnsi" w:hAnsiTheme="minorHAnsi" w:cstheme="minorHAnsi"/>
        </w:rPr>
      </w:pPr>
    </w:p>
    <w:p w14:paraId="095CCE77" w14:textId="77777777" w:rsidR="001F4A98" w:rsidRPr="007B6297" w:rsidRDefault="001F4A98" w:rsidP="001F4A98">
      <w:pPr>
        <w:tabs>
          <w:tab w:val="left" w:pos="4678"/>
        </w:tabs>
        <w:jc w:val="both"/>
        <w:rPr>
          <w:rFonts w:asciiTheme="minorHAnsi" w:hAnsiTheme="minorHAnsi" w:cstheme="minorHAnsi"/>
        </w:rPr>
      </w:pPr>
      <w:r w:rsidRPr="007B6297">
        <w:rPr>
          <w:rFonts w:asciiTheme="minorHAnsi" w:hAnsiTheme="minorHAnsi" w:cstheme="minorHAnsi"/>
        </w:rPr>
        <w:t>Datum:</w:t>
      </w:r>
      <w:r w:rsidRPr="007B6297">
        <w:rPr>
          <w:rFonts w:asciiTheme="minorHAnsi" w:hAnsiTheme="minorHAnsi" w:cstheme="minorHAnsi"/>
        </w:rPr>
        <w:tab/>
        <w:t>Datum:</w:t>
      </w:r>
    </w:p>
    <w:p w14:paraId="48695976" w14:textId="4C0DB7F5" w:rsidR="001F4A98" w:rsidRPr="007B6297" w:rsidRDefault="001F4A98" w:rsidP="001F4A98">
      <w:pPr>
        <w:tabs>
          <w:tab w:val="left" w:pos="4678"/>
        </w:tabs>
        <w:jc w:val="both"/>
        <w:rPr>
          <w:rFonts w:asciiTheme="minorHAnsi" w:hAnsiTheme="minorHAnsi" w:cstheme="minorHAnsi"/>
        </w:rPr>
      </w:pPr>
      <w:r w:rsidRPr="007B6297">
        <w:rPr>
          <w:rFonts w:asciiTheme="minorHAnsi" w:hAnsiTheme="minorHAnsi" w:cstheme="minorHAnsi"/>
        </w:rPr>
        <w:t>Stranka</w:t>
      </w:r>
      <w:r w:rsidRPr="007B6297">
        <w:rPr>
          <w:rFonts w:asciiTheme="minorHAnsi" w:hAnsiTheme="minorHAnsi" w:cstheme="minorHAnsi"/>
        </w:rPr>
        <w:tab/>
        <w:t>Naročnik:</w:t>
      </w:r>
    </w:p>
    <w:p w14:paraId="0C99EBFC" w14:textId="77777777" w:rsidR="001F4A98" w:rsidRPr="007B6297" w:rsidRDefault="001F4A98" w:rsidP="001F4A98">
      <w:pPr>
        <w:tabs>
          <w:tab w:val="left" w:pos="4678"/>
        </w:tabs>
        <w:spacing w:after="200" w:line="276" w:lineRule="auto"/>
        <w:rPr>
          <w:rFonts w:asciiTheme="minorHAnsi" w:eastAsia="Calibri" w:hAnsiTheme="minorHAnsi" w:cstheme="minorHAnsi"/>
          <w:b/>
        </w:rPr>
      </w:pPr>
      <w:r w:rsidRPr="007B6297">
        <w:rPr>
          <w:rFonts w:asciiTheme="minorHAnsi" w:eastAsia="Calibri" w:hAnsiTheme="minorHAnsi" w:cstheme="minorHAnsi"/>
        </w:rPr>
        <w:t>_________________________</w:t>
      </w:r>
      <w:r w:rsidRPr="007B6297">
        <w:rPr>
          <w:rFonts w:asciiTheme="minorHAnsi" w:eastAsia="Calibri" w:hAnsiTheme="minorHAnsi" w:cstheme="minorHAnsi"/>
          <w:b/>
        </w:rPr>
        <w:tab/>
        <w:t>_______________________</w:t>
      </w:r>
    </w:p>
    <w:p w14:paraId="363A9CFB" w14:textId="20EF500B" w:rsidR="007B6297" w:rsidRPr="007B6297" w:rsidRDefault="001F4A98" w:rsidP="007B6297">
      <w:pPr>
        <w:tabs>
          <w:tab w:val="left" w:pos="4678"/>
        </w:tabs>
        <w:jc w:val="both"/>
        <w:rPr>
          <w:rFonts w:asciiTheme="minorHAnsi" w:eastAsia="SimSun" w:hAnsiTheme="minorHAnsi" w:cstheme="minorHAnsi"/>
          <w:b/>
          <w:bCs/>
          <w:kern w:val="3"/>
          <w:lang w:eastAsia="zh-CN"/>
        </w:rPr>
      </w:pPr>
      <w:r w:rsidRPr="007B6297">
        <w:rPr>
          <w:rFonts w:asciiTheme="minorHAnsi" w:hAnsiTheme="minorHAnsi" w:cstheme="minorHAnsi"/>
        </w:rPr>
        <w:t>Žig:</w:t>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r w:rsidRPr="007B6297">
        <w:rPr>
          <w:rFonts w:asciiTheme="minorHAnsi" w:hAnsiTheme="minorHAnsi" w:cstheme="minorHAnsi"/>
        </w:rPr>
        <w:tab/>
      </w:r>
    </w:p>
    <w:p w14:paraId="3DD82D07" w14:textId="237F3FB4" w:rsidR="001F4A98" w:rsidRPr="007B6297" w:rsidRDefault="001F4A98" w:rsidP="007B6297">
      <w:pPr>
        <w:pStyle w:val="Telobesedila"/>
        <w:spacing w:before="1" w:line="271" w:lineRule="auto"/>
        <w:ind w:right="312" w:firstLine="0"/>
        <w:rPr>
          <w:rFonts w:asciiTheme="minorHAnsi" w:hAnsiTheme="minorHAnsi" w:cstheme="minorHAnsi"/>
        </w:rPr>
      </w:pPr>
      <w:r w:rsidRPr="007B6297">
        <w:rPr>
          <w:rFonts w:asciiTheme="minorHAnsi" w:eastAsia="SimSun" w:hAnsiTheme="minorHAnsi" w:cstheme="minorHAnsi"/>
          <w:b/>
          <w:bCs/>
          <w:kern w:val="3"/>
          <w:lang w:eastAsia="zh-CN"/>
        </w:rPr>
        <w:t xml:space="preserve">Ponudnik parafiran vzorec okvirnega sporazuma </w:t>
      </w:r>
      <w:r w:rsidRPr="007B6297">
        <w:rPr>
          <w:rFonts w:asciiTheme="minorHAnsi" w:hAnsiTheme="minorHAnsi" w:cstheme="minorHAnsi"/>
          <w:b/>
        </w:rPr>
        <w:t>naloži v razdelek »Drugi dokumenti oziroma druge priloge«  v .</w:t>
      </w:r>
      <w:proofErr w:type="spellStart"/>
      <w:r w:rsidRPr="007B6297">
        <w:rPr>
          <w:rFonts w:asciiTheme="minorHAnsi" w:hAnsiTheme="minorHAnsi" w:cstheme="minorHAnsi"/>
          <w:b/>
        </w:rPr>
        <w:t>pdf</w:t>
      </w:r>
      <w:proofErr w:type="spellEnd"/>
      <w:r w:rsidRPr="007B6297">
        <w:rPr>
          <w:rFonts w:asciiTheme="minorHAnsi" w:hAnsiTheme="minorHAnsi" w:cstheme="minorHAnsi"/>
          <w:b/>
        </w:rPr>
        <w:t xml:space="preserve"> datoteki</w:t>
      </w:r>
      <w:r w:rsidRPr="007B6297">
        <w:rPr>
          <w:rFonts w:asciiTheme="minorHAnsi" w:eastAsia="SimSun" w:hAnsiTheme="minorHAnsi" w:cstheme="minorHAnsi"/>
          <w:b/>
          <w:bCs/>
          <w:kern w:val="3"/>
          <w:lang w:eastAsia="zh-CN"/>
        </w:rPr>
        <w:t>.</w:t>
      </w:r>
    </w:p>
    <w:p w14:paraId="272B04E3" w14:textId="77777777" w:rsidR="00587708" w:rsidRPr="007B6297" w:rsidRDefault="00587708" w:rsidP="00587708">
      <w:pPr>
        <w:pStyle w:val="Glava"/>
        <w:tabs>
          <w:tab w:val="left" w:pos="708"/>
        </w:tabs>
        <w:jc w:val="both"/>
        <w:rPr>
          <w:rFonts w:asciiTheme="minorHAnsi" w:hAnsiTheme="minorHAnsi" w:cstheme="minorHAnsi"/>
          <w:b/>
          <w:lang w:val="x-none"/>
        </w:rPr>
      </w:pPr>
    </w:p>
    <w:p w14:paraId="38672FC3" w14:textId="77777777" w:rsidR="00587708" w:rsidRPr="007B6297" w:rsidRDefault="00587708" w:rsidP="00587708">
      <w:pPr>
        <w:pStyle w:val="Glava"/>
        <w:tabs>
          <w:tab w:val="left" w:pos="708"/>
        </w:tabs>
        <w:jc w:val="both"/>
        <w:rPr>
          <w:rFonts w:asciiTheme="minorHAnsi" w:hAnsiTheme="minorHAnsi" w:cstheme="minorHAnsi"/>
          <w:color w:val="00518E"/>
        </w:rPr>
      </w:pPr>
      <w:r w:rsidRPr="007B6297">
        <w:rPr>
          <w:rFonts w:asciiTheme="minorHAnsi" w:hAnsiTheme="minorHAnsi" w:cstheme="minorHAnsi"/>
          <w:color w:val="00518E"/>
        </w:rPr>
        <w:t xml:space="preserve">Ponudnik pogodbo </w:t>
      </w:r>
      <w:r w:rsidR="00BF12E8" w:rsidRPr="007B6297">
        <w:rPr>
          <w:rFonts w:asciiTheme="minorHAnsi" w:hAnsiTheme="minorHAnsi" w:cstheme="minorHAnsi"/>
          <w:color w:val="00518E"/>
        </w:rPr>
        <w:t xml:space="preserve">samo </w:t>
      </w:r>
      <w:r w:rsidRPr="007B6297">
        <w:rPr>
          <w:rFonts w:asciiTheme="minorHAnsi" w:hAnsiTheme="minorHAnsi" w:cstheme="minorHAnsi"/>
          <w:color w:val="00518E"/>
        </w:rPr>
        <w:t>parafira na vsaki strani. Pogodbe ni potrebno izpolniti.</w:t>
      </w:r>
    </w:p>
    <w:p w14:paraId="69A027A0" w14:textId="77777777" w:rsidR="00587708" w:rsidRPr="007B6297" w:rsidRDefault="00587708" w:rsidP="00587708">
      <w:pPr>
        <w:pStyle w:val="Glava"/>
        <w:tabs>
          <w:tab w:val="left" w:pos="708"/>
        </w:tabs>
        <w:jc w:val="both"/>
        <w:rPr>
          <w:rFonts w:asciiTheme="minorHAnsi" w:hAnsiTheme="minorHAnsi" w:cstheme="minorHAnsi"/>
          <w:color w:val="00518E"/>
        </w:rPr>
      </w:pPr>
      <w:r w:rsidRPr="007B6297">
        <w:rPr>
          <w:rFonts w:asciiTheme="minorHAnsi" w:hAnsiTheme="minorHAnsi" w:cstheme="minorHAnsi"/>
          <w:color w:val="00518E"/>
        </w:rPr>
        <w:t xml:space="preserve">Ponudnik v sistemu e-JN </w:t>
      </w:r>
      <w:r w:rsidR="008E3E50" w:rsidRPr="007B6297">
        <w:rPr>
          <w:rFonts w:asciiTheme="minorHAnsi" w:hAnsiTheme="minorHAnsi" w:cstheme="minorHAnsi"/>
          <w:color w:val="00518E"/>
        </w:rPr>
        <w:t>vzorec pogodbe</w:t>
      </w:r>
      <w:r w:rsidRPr="007B6297">
        <w:rPr>
          <w:rFonts w:asciiTheme="minorHAnsi" w:hAnsiTheme="minorHAnsi" w:cstheme="minorHAnsi"/>
          <w:color w:val="00518E"/>
        </w:rPr>
        <w:t xml:space="preserve"> naloži v razdelek »Drugi dokumenti oziroma druge priloge«  v .</w:t>
      </w:r>
      <w:proofErr w:type="spellStart"/>
      <w:r w:rsidRPr="007B6297">
        <w:rPr>
          <w:rFonts w:asciiTheme="minorHAnsi" w:hAnsiTheme="minorHAnsi" w:cstheme="minorHAnsi"/>
          <w:color w:val="00518E"/>
        </w:rPr>
        <w:t>pdf</w:t>
      </w:r>
      <w:proofErr w:type="spellEnd"/>
      <w:r w:rsidRPr="007B6297">
        <w:rPr>
          <w:rFonts w:asciiTheme="minorHAnsi" w:hAnsiTheme="minorHAnsi" w:cstheme="minorHAnsi"/>
          <w:color w:val="00518E"/>
        </w:rPr>
        <w:t xml:space="preserve"> datoteki.</w:t>
      </w:r>
    </w:p>
    <w:p w14:paraId="401D1285" w14:textId="77777777" w:rsidR="00587708" w:rsidRPr="007B6297" w:rsidRDefault="00587708" w:rsidP="00587708">
      <w:pPr>
        <w:spacing w:after="160" w:line="259" w:lineRule="auto"/>
        <w:rPr>
          <w:rFonts w:asciiTheme="minorHAnsi" w:hAnsiTheme="minorHAnsi" w:cstheme="minorHAnsi"/>
          <w:i/>
          <w:color w:val="FF0000"/>
        </w:rPr>
      </w:pPr>
      <w:r w:rsidRPr="007B6297">
        <w:rPr>
          <w:rFonts w:asciiTheme="minorHAnsi" w:hAnsiTheme="minorHAnsi" w:cstheme="minorHAnsi"/>
          <w:i/>
          <w:color w:val="FF0000"/>
        </w:rPr>
        <w:br w:type="page"/>
      </w:r>
    </w:p>
    <w:p w14:paraId="365C59A6" w14:textId="0496592B" w:rsidR="00587708" w:rsidRPr="00F732FC" w:rsidRDefault="00587708" w:rsidP="00587708">
      <w:pPr>
        <w:jc w:val="right"/>
        <w:outlineLvl w:val="2"/>
        <w:rPr>
          <w:rFonts w:asciiTheme="minorHAnsi" w:hAnsiTheme="minorHAnsi" w:cstheme="minorHAnsi"/>
          <w:color w:val="00518E"/>
          <w:sz w:val="24"/>
          <w:szCs w:val="24"/>
        </w:rPr>
      </w:pPr>
      <w:bookmarkStart w:id="31" w:name="_Toc6206579"/>
      <w:bookmarkStart w:id="32" w:name="_Toc42702032"/>
      <w:r w:rsidRPr="00F732FC">
        <w:rPr>
          <w:rFonts w:asciiTheme="minorHAnsi" w:hAnsiTheme="minorHAnsi" w:cstheme="minorHAnsi"/>
          <w:color w:val="00518E"/>
          <w:sz w:val="24"/>
          <w:szCs w:val="24"/>
        </w:rPr>
        <w:lastRenderedPageBreak/>
        <w:t>PRILOGA 3.</w:t>
      </w:r>
      <w:r w:rsidR="002D4B62">
        <w:rPr>
          <w:rFonts w:asciiTheme="minorHAnsi" w:hAnsiTheme="minorHAnsi" w:cstheme="minorHAnsi"/>
          <w:color w:val="00518E"/>
          <w:sz w:val="24"/>
          <w:szCs w:val="24"/>
        </w:rPr>
        <w:t>5</w:t>
      </w:r>
      <w:r w:rsidRPr="00F732FC">
        <w:rPr>
          <w:rFonts w:asciiTheme="minorHAnsi" w:hAnsiTheme="minorHAnsi" w:cstheme="minorHAnsi"/>
          <w:color w:val="00518E"/>
          <w:sz w:val="24"/>
          <w:szCs w:val="24"/>
        </w:rPr>
        <w:t xml:space="preserve"> - OBRAZEC ZA ZAVAROVANJE ZA </w:t>
      </w:r>
      <w:bookmarkEnd w:id="31"/>
      <w:r w:rsidRPr="00F732FC">
        <w:rPr>
          <w:rFonts w:asciiTheme="minorHAnsi" w:hAnsiTheme="minorHAnsi" w:cstheme="minorHAnsi"/>
          <w:color w:val="00518E"/>
          <w:sz w:val="24"/>
          <w:szCs w:val="24"/>
        </w:rPr>
        <w:t>DOBRO IZVEDBO POGODBENIH OBVEZNOSTI</w:t>
      </w:r>
      <w:bookmarkEnd w:id="32"/>
    </w:p>
    <w:p w14:paraId="0FE80D46" w14:textId="77777777" w:rsidR="008E3E50" w:rsidRPr="00F732FC" w:rsidRDefault="008E3E50" w:rsidP="008E3E50">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F732FC">
        <w:rPr>
          <w:rFonts w:asciiTheme="minorHAnsi" w:hAnsiTheme="minorHAnsi" w:cstheme="minorHAnsi"/>
          <w:b/>
          <w:color w:val="FFFFFF" w:themeColor="background1"/>
          <w:sz w:val="36"/>
          <w:szCs w:val="36"/>
        </w:rPr>
        <w:t>OBRAZEC ZA ZAVAROVANJE ZA DOBRO IZVEDBO POGODBENIH OBVEZNOSTI</w:t>
      </w:r>
    </w:p>
    <w:p w14:paraId="5451F358" w14:textId="77777777" w:rsidR="008E3E50" w:rsidRPr="00F732FC" w:rsidRDefault="008E3E50" w:rsidP="00587708">
      <w:pPr>
        <w:jc w:val="right"/>
        <w:outlineLvl w:val="2"/>
        <w:rPr>
          <w:rFonts w:asciiTheme="minorHAnsi" w:hAnsiTheme="minorHAnsi" w:cstheme="minorHAnsi"/>
          <w:i/>
          <w:color w:val="00518E"/>
          <w:sz w:val="24"/>
          <w:szCs w:val="24"/>
        </w:rPr>
      </w:pPr>
    </w:p>
    <w:p w14:paraId="66F16AA8" w14:textId="77777777" w:rsidR="00587708" w:rsidRPr="00F732FC" w:rsidRDefault="00587708" w:rsidP="005212E8">
      <w:pPr>
        <w:rPr>
          <w:rFonts w:asciiTheme="minorHAnsi" w:hAnsiTheme="minorHAnsi" w:cstheme="minorHAnsi"/>
          <w:b/>
          <w:bCs/>
        </w:rPr>
      </w:pPr>
      <w:bookmarkStart w:id="33" w:name="_Toc11686740"/>
      <w:bookmarkStart w:id="34" w:name="_Toc11687143"/>
      <w:r w:rsidRPr="00F732FC">
        <w:rPr>
          <w:rFonts w:asciiTheme="minorHAnsi" w:hAnsiTheme="minorHAnsi" w:cstheme="minorHAnsi"/>
          <w:b/>
          <w:bCs/>
        </w:rPr>
        <w:t>MENIČNA IZJAVA ZA DOBRO IZVEDBO POGODBENIH OBVSZNOSTI s pooblastilom za izpolnitev in unovčenje</w:t>
      </w:r>
      <w:bookmarkEnd w:id="33"/>
      <w:bookmarkEnd w:id="34"/>
    </w:p>
    <w:p w14:paraId="56959A41" w14:textId="77777777" w:rsidR="00587708" w:rsidRPr="00F732FC" w:rsidRDefault="00587708" w:rsidP="00587708">
      <w:pPr>
        <w:spacing w:after="10" w:line="242" w:lineRule="auto"/>
        <w:ind w:right="132"/>
        <w:jc w:val="both"/>
        <w:rPr>
          <w:rFonts w:asciiTheme="minorHAnsi" w:hAnsiTheme="minorHAnsi" w:cstheme="minorHAnsi"/>
        </w:rPr>
      </w:pPr>
      <w:r w:rsidRPr="00F732FC">
        <w:rPr>
          <w:rFonts w:asciiTheme="minorHAnsi" w:hAnsiTheme="minorHAnsi" w:cstheme="minorHAnsi"/>
        </w:rPr>
        <w:t xml:space="preserve">Ponudnik:___________________________________________________________ </w:t>
      </w:r>
    </w:p>
    <w:p w14:paraId="444B86AE" w14:textId="77777777" w:rsidR="00587708" w:rsidRPr="00F732FC" w:rsidRDefault="00587708" w:rsidP="005212E8">
      <w:pPr>
        <w:jc w:val="center"/>
        <w:rPr>
          <w:rFonts w:asciiTheme="minorHAnsi" w:hAnsiTheme="minorHAnsi" w:cstheme="minorHAnsi"/>
        </w:rPr>
      </w:pPr>
      <w:bookmarkStart w:id="35" w:name="_Toc11686741"/>
      <w:bookmarkStart w:id="36" w:name="_Toc11687144"/>
      <w:r w:rsidRPr="00F732FC">
        <w:rPr>
          <w:rFonts w:asciiTheme="minorHAnsi" w:hAnsiTheme="minorHAnsi" w:cstheme="minorHAnsi"/>
        </w:rPr>
        <w:t>(firma in sedež ponudnika)</w:t>
      </w:r>
      <w:bookmarkEnd w:id="35"/>
      <w:bookmarkEnd w:id="36"/>
    </w:p>
    <w:p w14:paraId="207A9D9A" w14:textId="60864083" w:rsidR="00587708" w:rsidRPr="00F732FC" w:rsidRDefault="00587708" w:rsidP="00587708">
      <w:pPr>
        <w:jc w:val="both"/>
        <w:rPr>
          <w:rFonts w:asciiTheme="minorHAnsi" w:hAnsiTheme="minorHAnsi" w:cstheme="minorHAnsi"/>
        </w:rPr>
      </w:pPr>
      <w:r w:rsidRPr="00F732FC">
        <w:rPr>
          <w:rFonts w:asciiTheme="minorHAnsi" w:hAnsiTheme="minorHAnsi" w:cstheme="minorHAnsi"/>
        </w:rPr>
        <w:t xml:space="preserve">Naročniku, </w:t>
      </w:r>
      <w:r w:rsidR="004A7254" w:rsidRPr="004A7254">
        <w:rPr>
          <w:rFonts w:asciiTheme="minorHAnsi" w:hAnsiTheme="minorHAnsi" w:cstheme="minorHAnsi"/>
        </w:rPr>
        <w:t>SREDNJA ŠOLA ZA GOSTINSTVO IN TURIZEM RADENCI</w:t>
      </w:r>
      <w:r w:rsidR="00931C1F" w:rsidRPr="00F732FC">
        <w:rPr>
          <w:rFonts w:asciiTheme="minorHAnsi" w:hAnsiTheme="minorHAnsi" w:cstheme="minorHAnsi"/>
        </w:rPr>
        <w:t>,</w:t>
      </w:r>
      <w:r w:rsidRPr="00F732FC">
        <w:rPr>
          <w:rFonts w:asciiTheme="minorHAnsi" w:hAnsiTheme="minorHAnsi" w:cstheme="minorHAnsi"/>
        </w:rPr>
        <w:t xml:space="preserve"> kot zavarovanje za dobro izvedbo pogodbenih obveznosti pri javnem naročilu </w:t>
      </w:r>
      <w:r w:rsidRPr="00F732FC">
        <w:rPr>
          <w:rFonts w:asciiTheme="minorHAnsi" w:hAnsiTheme="minorHAnsi" w:cstheme="minorHAnsi"/>
          <w:b/>
        </w:rPr>
        <w:t>»</w:t>
      </w:r>
      <w:r w:rsidR="004A7254" w:rsidRPr="004A7254">
        <w:rPr>
          <w:rFonts w:asciiTheme="minorHAnsi" w:hAnsiTheme="minorHAnsi" w:cstheme="minorHAnsi"/>
          <w:b/>
          <w:szCs w:val="24"/>
        </w:rPr>
        <w:t>SUKCESIVNA DOBAVA KONVENCIONALNIH IN EKOLOŠKIH ŽIVIL ZA POTREBE SREDNJE ŠOLE ZA GOSTINSTVO IN TURIZEM RADENCI</w:t>
      </w:r>
      <w:r w:rsidRPr="00F732FC">
        <w:rPr>
          <w:rFonts w:asciiTheme="minorHAnsi" w:hAnsiTheme="minorHAnsi" w:cstheme="minorHAnsi"/>
          <w:b/>
        </w:rPr>
        <w:t>«,</w:t>
      </w:r>
      <w:r w:rsidRPr="00F732FC">
        <w:rPr>
          <w:rFonts w:asciiTheme="minorHAnsi" w:hAnsiTheme="minorHAnsi" w:cstheme="minorHAnsi"/>
        </w:rPr>
        <w:t xml:space="preserve"> z oznako </w:t>
      </w:r>
      <w:r w:rsidRPr="00F732FC">
        <w:rPr>
          <w:rFonts w:asciiTheme="minorHAnsi" w:hAnsiTheme="minorHAnsi" w:cstheme="minorHAnsi"/>
          <w:bCs/>
        </w:rPr>
        <w:t>_____________</w:t>
      </w:r>
      <w:r w:rsidRPr="00F732FC">
        <w:rPr>
          <w:rFonts w:asciiTheme="minorHAnsi" w:hAnsiTheme="minorHAnsi" w:cstheme="minorHAnsi"/>
        </w:rPr>
        <w:t>, izročamo bianco menico ter to menično izjavo s pooblastilom za izpolnitev in unovčenje menice.  </w:t>
      </w:r>
    </w:p>
    <w:p w14:paraId="1AFCCF00" w14:textId="377A7CD8"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Naročnika </w:t>
      </w:r>
      <w:r w:rsidR="004A7254" w:rsidRPr="004A7254">
        <w:rPr>
          <w:rFonts w:asciiTheme="minorHAnsi" w:hAnsiTheme="minorHAnsi" w:cstheme="minorHAnsi"/>
        </w:rPr>
        <w:t>SREDNJA ŠOLA ZA GOSTINSTVO IN TURIZEM RADENCI</w:t>
      </w:r>
      <w:r w:rsidRPr="00F732FC">
        <w:rPr>
          <w:rFonts w:asciiTheme="minorHAnsi" w:hAnsiTheme="minorHAnsi" w:cstheme="minorHAnsi"/>
        </w:rPr>
        <w:t>, nepreklicno pooblaščamo, da izpolni priloženo menico z zneskom v višini ___________</w:t>
      </w:r>
      <w:r w:rsidRPr="00F732FC">
        <w:rPr>
          <w:rFonts w:asciiTheme="minorHAnsi" w:hAnsiTheme="minorHAnsi" w:cstheme="minorHAnsi"/>
          <w:b/>
          <w:bCs/>
        </w:rPr>
        <w:t xml:space="preserve"> </w:t>
      </w:r>
      <w:r w:rsidRPr="00F732FC">
        <w:rPr>
          <w:rFonts w:asciiTheme="minorHAnsi" w:hAnsiTheme="minorHAnsi" w:cstheme="minorHAnsi"/>
        </w:rPr>
        <w:t>EUR in z vsemi ostalimi podatki ter jo na naš račun unovči.</w:t>
      </w:r>
    </w:p>
    <w:p w14:paraId="6F9DF35C" w14:textId="77777777" w:rsidR="00587708" w:rsidRPr="00F732FC" w:rsidRDefault="00587708" w:rsidP="00587708">
      <w:pPr>
        <w:spacing w:line="242" w:lineRule="auto"/>
        <w:ind w:left="477" w:right="143"/>
        <w:jc w:val="both"/>
        <w:rPr>
          <w:rFonts w:asciiTheme="minorHAnsi" w:hAnsiTheme="minorHAnsi" w:cstheme="minorHAnsi"/>
        </w:rPr>
      </w:pPr>
      <w:r w:rsidRPr="00F732FC">
        <w:rPr>
          <w:rFonts w:asciiTheme="minorHAnsi" w:hAnsiTheme="minorHAnsi" w:cstheme="minorHAnsi"/>
        </w:rPr>
        <w:t xml:space="preserve"> </w:t>
      </w:r>
    </w:p>
    <w:p w14:paraId="198E11C0" w14:textId="77777777" w:rsidR="00587708" w:rsidRPr="00F732FC" w:rsidRDefault="00587708" w:rsidP="00587708">
      <w:pPr>
        <w:spacing w:after="5" w:line="242" w:lineRule="auto"/>
        <w:ind w:right="143"/>
        <w:jc w:val="both"/>
        <w:rPr>
          <w:rFonts w:asciiTheme="minorHAnsi" w:hAnsiTheme="minorHAnsi" w:cstheme="minorHAnsi"/>
        </w:rPr>
      </w:pPr>
    </w:p>
    <w:p w14:paraId="7A4BBA01"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Menica je unovčljiva pri: __________________________________________ </w:t>
      </w:r>
    </w:p>
    <w:p w14:paraId="462BAE9A" w14:textId="77777777" w:rsidR="00587708" w:rsidRPr="00F732FC" w:rsidRDefault="00587708" w:rsidP="00587708">
      <w:pPr>
        <w:spacing w:after="109"/>
        <w:ind w:left="3203" w:hanging="10"/>
        <w:rPr>
          <w:rFonts w:asciiTheme="minorHAnsi" w:hAnsiTheme="minorHAnsi" w:cstheme="minorHAnsi"/>
        </w:rPr>
      </w:pPr>
      <w:r w:rsidRPr="00F732FC">
        <w:rPr>
          <w:rFonts w:asciiTheme="minorHAnsi" w:hAnsiTheme="minorHAnsi" w:cstheme="minorHAnsi"/>
          <w:i/>
          <w:iCs/>
        </w:rPr>
        <w:t> </w:t>
      </w:r>
      <w:proofErr w:type="spellStart"/>
      <w:r w:rsidRPr="00F732FC">
        <w:rPr>
          <w:rFonts w:asciiTheme="minorHAnsi" w:hAnsiTheme="minorHAnsi" w:cstheme="minorHAnsi"/>
          <w:i/>
          <w:iCs/>
        </w:rPr>
        <w:t>domiciliat</w:t>
      </w:r>
      <w:proofErr w:type="spellEnd"/>
      <w:r w:rsidRPr="00F732FC">
        <w:rPr>
          <w:rFonts w:asciiTheme="minorHAnsi" w:hAnsiTheme="minorHAnsi" w:cstheme="minorHAnsi"/>
          <w:i/>
          <w:iCs/>
        </w:rPr>
        <w:t xml:space="preserve"> (naziv in naslov banke) </w:t>
      </w:r>
      <w:r w:rsidRPr="00F732FC">
        <w:rPr>
          <w:rFonts w:asciiTheme="minorHAnsi" w:hAnsiTheme="minorHAnsi" w:cstheme="minorHAnsi"/>
        </w:rPr>
        <w:t> </w:t>
      </w:r>
    </w:p>
    <w:p w14:paraId="14D615B3"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s transakcijskega računa (TRR): __________________________________________ </w:t>
      </w:r>
    </w:p>
    <w:p w14:paraId="740B4000" w14:textId="77777777" w:rsidR="00587708" w:rsidRPr="00F732FC" w:rsidRDefault="00587708" w:rsidP="00587708">
      <w:pPr>
        <w:spacing w:after="72"/>
        <w:ind w:right="2787"/>
        <w:jc w:val="right"/>
        <w:rPr>
          <w:rFonts w:asciiTheme="minorHAnsi" w:hAnsiTheme="minorHAnsi" w:cstheme="minorHAnsi"/>
        </w:rPr>
      </w:pPr>
      <w:r w:rsidRPr="00F732FC">
        <w:rPr>
          <w:rFonts w:asciiTheme="minorHAnsi" w:hAnsiTheme="minorHAnsi" w:cstheme="minorHAnsi"/>
          <w:i/>
          <w:iCs/>
        </w:rPr>
        <w:t xml:space="preserve">                    (številka transakcijskega računa)               </w:t>
      </w:r>
      <w:r w:rsidRPr="00F732FC">
        <w:rPr>
          <w:rFonts w:asciiTheme="minorHAnsi" w:hAnsiTheme="minorHAnsi" w:cstheme="minorHAnsi"/>
        </w:rPr>
        <w:t> </w:t>
      </w:r>
    </w:p>
    <w:p w14:paraId="6EA3473E"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Menica je neprenosljiva, unovčljiva na prvi poziv, brez protesta in je podpisana s strani pooblaščene osebe: </w:t>
      </w:r>
    </w:p>
    <w:p w14:paraId="08F1107C"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 kot ……………………………………………                 </w:t>
      </w:r>
      <w:r w:rsidRPr="00F732FC">
        <w:rPr>
          <w:rFonts w:asciiTheme="minorHAnsi" w:hAnsiTheme="minorHAnsi" w:cstheme="minorHAnsi"/>
        </w:rPr>
        <w:tab/>
        <w:t xml:space="preserve">…………..…………… </w:t>
      </w:r>
    </w:p>
    <w:p w14:paraId="23121B5F" w14:textId="77777777" w:rsidR="00587708" w:rsidRPr="00F732FC" w:rsidRDefault="00587708" w:rsidP="00587708">
      <w:pPr>
        <w:spacing w:after="62"/>
        <w:rPr>
          <w:rFonts w:asciiTheme="minorHAnsi" w:hAnsiTheme="minorHAnsi" w:cstheme="minorHAnsi"/>
        </w:rPr>
      </w:pPr>
      <w:r w:rsidRPr="00F732FC">
        <w:rPr>
          <w:rFonts w:asciiTheme="minorHAnsi" w:hAnsiTheme="minorHAnsi" w:cstheme="minorHAnsi"/>
          <w:noProof/>
          <w:lang w:eastAsia="sl-SI"/>
        </w:rPr>
        <w:drawing>
          <wp:anchor distT="0" distB="0" distL="114300" distR="114300" simplePos="0" relativeHeight="251659264" behindDoc="0" locked="0" layoutInCell="1" allowOverlap="1" wp14:anchorId="770E861B" wp14:editId="033BC21B">
            <wp:simplePos x="0" y="0"/>
            <wp:positionH relativeFrom="page">
              <wp:posOffset>7548245</wp:posOffset>
            </wp:positionH>
            <wp:positionV relativeFrom="page">
              <wp:posOffset>8248015</wp:posOffset>
            </wp:positionV>
            <wp:extent cx="30480" cy="97790"/>
            <wp:effectExtent l="0" t="0" r="0" b="0"/>
            <wp:wrapSquare wrapText="bothSides"/>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 cy="97790"/>
                    </a:xfrm>
                    <a:prstGeom prst="rect">
                      <a:avLst/>
                    </a:prstGeom>
                    <a:noFill/>
                  </pic:spPr>
                </pic:pic>
              </a:graphicData>
            </a:graphic>
            <wp14:sizeRelH relativeFrom="page">
              <wp14:pctWidth>0</wp14:pctWidth>
            </wp14:sizeRelH>
            <wp14:sizeRelV relativeFrom="page">
              <wp14:pctHeight>0</wp14:pctHeight>
            </wp14:sizeRelV>
          </wp:anchor>
        </w:drawing>
      </w:r>
      <w:r w:rsidRPr="00F732FC">
        <w:rPr>
          <w:rFonts w:asciiTheme="minorHAnsi" w:hAnsiTheme="minorHAnsi" w:cstheme="minorHAnsi"/>
        </w:rPr>
        <w:t xml:space="preserve">  </w:t>
      </w:r>
      <w:r w:rsidRPr="00F732FC">
        <w:rPr>
          <w:rFonts w:asciiTheme="minorHAnsi" w:hAnsiTheme="minorHAnsi" w:cstheme="minorHAnsi"/>
          <w:i/>
          <w:iCs/>
        </w:rPr>
        <w:t>(ime in priimek pooblaš</w:t>
      </w:r>
      <w:r w:rsidRPr="00F732FC">
        <w:rPr>
          <w:rFonts w:asciiTheme="minorHAnsi" w:hAnsiTheme="minorHAnsi" w:cstheme="minorHAnsi"/>
        </w:rPr>
        <w:t>č</w:t>
      </w:r>
      <w:r w:rsidRPr="00F732FC">
        <w:rPr>
          <w:rFonts w:asciiTheme="minorHAnsi" w:hAnsiTheme="minorHAnsi" w:cstheme="minorHAnsi"/>
          <w:i/>
          <w:iCs/>
        </w:rPr>
        <w:t>ene osebe)                 (funkcija)                                                                 (podpis)</w:t>
      </w:r>
      <w:r w:rsidRPr="00F732FC">
        <w:rPr>
          <w:rFonts w:asciiTheme="minorHAnsi" w:hAnsiTheme="minorHAnsi" w:cstheme="minorHAnsi"/>
        </w:rPr>
        <w:t xml:space="preserve"> </w:t>
      </w:r>
    </w:p>
    <w:p w14:paraId="08B0D971"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Menice naj bodo izpolnjene s klavzulo »</w:t>
      </w:r>
      <w:r w:rsidRPr="00F732FC">
        <w:rPr>
          <w:rFonts w:asciiTheme="minorHAnsi" w:hAnsiTheme="minorHAnsi" w:cstheme="minorHAnsi"/>
          <w:b/>
          <w:bCs/>
        </w:rPr>
        <w:t>brez protesta</w:t>
      </w:r>
      <w:r w:rsidRPr="00F732FC">
        <w:rPr>
          <w:rFonts w:asciiTheme="minorHAnsi" w:hAnsiTheme="minorHAnsi" w:cstheme="minorHAnsi"/>
        </w:rPr>
        <w:t xml:space="preserve">«.  </w:t>
      </w:r>
    </w:p>
    <w:p w14:paraId="039273EF" w14:textId="6E14EF74" w:rsidR="00587708" w:rsidRPr="00F732FC" w:rsidRDefault="00587708" w:rsidP="00587708">
      <w:pPr>
        <w:spacing w:after="158" w:line="242" w:lineRule="auto"/>
        <w:ind w:right="143"/>
        <w:jc w:val="both"/>
        <w:rPr>
          <w:rFonts w:asciiTheme="minorHAnsi" w:hAnsiTheme="minorHAnsi" w:cstheme="minorHAnsi"/>
        </w:rPr>
      </w:pPr>
      <w:r w:rsidRPr="00F732FC">
        <w:rPr>
          <w:rFonts w:asciiTheme="minorHAnsi" w:hAnsiTheme="minorHAnsi" w:cstheme="minorHAnsi"/>
        </w:rPr>
        <w:t xml:space="preserve">S podpisom te menične izjave pooblaščamo poslovno banko _______________________________, pri kateri ima naša družba odprt transakcijski račun št. _________________________, da naročniku </w:t>
      </w:r>
      <w:r w:rsidR="004A7254" w:rsidRPr="004A7254">
        <w:rPr>
          <w:rFonts w:asciiTheme="minorHAnsi" w:hAnsiTheme="minorHAnsi" w:cstheme="minorHAnsi"/>
        </w:rPr>
        <w:t>SREDNJA ŠOLA ZA GOSTINSTVO IN TURIZEM RADENCI</w:t>
      </w:r>
      <w:r w:rsidRPr="00F732FC">
        <w:rPr>
          <w:rFonts w:asciiTheme="minorHAnsi" w:hAnsiTheme="minorHAnsi" w:cstheme="minorHAnsi"/>
        </w:rPr>
        <w:t xml:space="preserve"> pri predložitvi menice na unovčenje izplača znesek naveden na menici.  </w:t>
      </w:r>
    </w:p>
    <w:p w14:paraId="24764DED"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Menico se lahko unovči najkasneje </w:t>
      </w:r>
      <w:r w:rsidRPr="00F732FC">
        <w:rPr>
          <w:rFonts w:asciiTheme="minorHAnsi" w:hAnsiTheme="minorHAnsi" w:cstheme="minorHAnsi"/>
          <w:b/>
          <w:bCs/>
          <w:u w:val="single"/>
        </w:rPr>
        <w:t xml:space="preserve">do vključno  </w:t>
      </w:r>
      <w:r w:rsidRPr="00F732FC">
        <w:rPr>
          <w:rFonts w:asciiTheme="minorHAnsi" w:hAnsiTheme="minorHAnsi" w:cstheme="minorHAnsi"/>
          <w:bCs/>
          <w:u w:val="single"/>
        </w:rPr>
        <w:t>_________________</w:t>
      </w:r>
      <w:r w:rsidRPr="00F732FC">
        <w:rPr>
          <w:rFonts w:asciiTheme="minorHAnsi" w:hAnsiTheme="minorHAnsi" w:cstheme="minorHAnsi"/>
        </w:rPr>
        <w:t xml:space="preserve">. </w:t>
      </w:r>
      <w:r w:rsidRPr="00F732FC">
        <w:rPr>
          <w:rFonts w:asciiTheme="minorHAnsi" w:hAnsiTheme="minorHAnsi" w:cstheme="minorHAnsi"/>
          <w:b/>
          <w:bCs/>
        </w:rPr>
        <w:t> </w:t>
      </w:r>
    </w:p>
    <w:p w14:paraId="6998361E" w14:textId="77777777" w:rsidR="00587708" w:rsidRPr="00F732FC" w:rsidRDefault="00587708" w:rsidP="00587708">
      <w:pPr>
        <w:ind w:left="360"/>
        <w:rPr>
          <w:rFonts w:asciiTheme="minorHAnsi" w:hAnsiTheme="minorHAnsi" w:cstheme="minorHAnsi"/>
          <w:sz w:val="8"/>
        </w:rPr>
      </w:pPr>
    </w:p>
    <w:p w14:paraId="0F60FF82"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V primeru menično pravnega uveljavljanja menic proti nam se vnaprej odrekamo vsem ugovorom proti meničnim plačilnim nalogom. </w:t>
      </w:r>
    </w:p>
    <w:p w14:paraId="1736D334"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Naročnik je zavezan, da nam vrne menice, ki jih ne bo uporabil v zgoraj navedene namene, po izteku roka. 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D51357A"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Za obveznosti po zgoraj omenjeni pogodbi in po menici jamči družba z vsem svojim sedanjim in bodočim premoženjem.  </w:t>
      </w:r>
    </w:p>
    <w:p w14:paraId="1F7D5D04" w14:textId="77777777" w:rsidR="00587708" w:rsidRPr="00F732FC" w:rsidRDefault="00587708" w:rsidP="00587708">
      <w:pPr>
        <w:spacing w:after="5" w:line="242" w:lineRule="auto"/>
        <w:ind w:right="143"/>
        <w:jc w:val="both"/>
        <w:rPr>
          <w:rFonts w:asciiTheme="minorHAnsi" w:hAnsiTheme="minorHAnsi" w:cstheme="minorHAnsi"/>
        </w:rPr>
      </w:pPr>
      <w:r w:rsidRPr="00F732FC">
        <w:rPr>
          <w:rFonts w:asciiTheme="minorHAnsi" w:hAnsiTheme="minorHAnsi" w:cstheme="minorHAnsi"/>
        </w:rPr>
        <w:t xml:space="preserve">Kraj:      ________________             Izdajatelj menice: __________________________ </w:t>
      </w:r>
    </w:p>
    <w:p w14:paraId="2766382C" w14:textId="77777777" w:rsidR="00587708" w:rsidRPr="00F732FC" w:rsidRDefault="00587708" w:rsidP="00587708">
      <w:pPr>
        <w:spacing w:after="10"/>
        <w:ind w:right="1666"/>
        <w:rPr>
          <w:rFonts w:asciiTheme="minorHAnsi" w:hAnsiTheme="minorHAnsi" w:cstheme="minorHAnsi"/>
        </w:rPr>
      </w:pPr>
      <w:r w:rsidRPr="00F732FC">
        <w:rPr>
          <w:rFonts w:asciiTheme="minorHAnsi" w:hAnsiTheme="minorHAnsi" w:cstheme="minorHAnsi"/>
        </w:rPr>
        <w:t xml:space="preserve">Datum:  ________________                                           </w:t>
      </w:r>
      <w:r w:rsidRPr="00F732FC">
        <w:rPr>
          <w:rFonts w:asciiTheme="minorHAnsi" w:hAnsiTheme="minorHAnsi" w:cstheme="minorHAnsi"/>
          <w:i/>
          <w:iCs/>
        </w:rPr>
        <w:t xml:space="preserve">                    (ponudnik)                                                            </w:t>
      </w:r>
      <w:r w:rsidRPr="00F732FC">
        <w:rPr>
          <w:rFonts w:asciiTheme="minorHAnsi" w:hAnsiTheme="minorHAnsi" w:cstheme="minorHAnsi"/>
        </w:rPr>
        <w:t xml:space="preserve">                                                                                   __________________________ </w:t>
      </w:r>
      <w:r w:rsidRPr="00F732FC">
        <w:rPr>
          <w:rFonts w:asciiTheme="minorHAnsi" w:hAnsiTheme="minorHAnsi" w:cstheme="minorHAnsi"/>
          <w:i/>
          <w:iCs/>
        </w:rPr>
        <w:t xml:space="preserve">(ime in priimek zakonitega zastopnika)                                                             </w:t>
      </w:r>
    </w:p>
    <w:p w14:paraId="1785C209" w14:textId="77777777" w:rsidR="00587708" w:rsidRPr="00F732FC" w:rsidRDefault="00587708" w:rsidP="00587708">
      <w:pPr>
        <w:spacing w:after="4" w:line="242" w:lineRule="auto"/>
        <w:ind w:left="3254" w:right="136" w:hanging="10"/>
        <w:jc w:val="center"/>
        <w:rPr>
          <w:rFonts w:asciiTheme="minorHAnsi" w:hAnsiTheme="minorHAnsi" w:cstheme="minorHAnsi"/>
        </w:rPr>
      </w:pPr>
      <w:r w:rsidRPr="00F732FC">
        <w:rPr>
          <w:rFonts w:asciiTheme="minorHAnsi" w:hAnsiTheme="minorHAnsi" w:cstheme="minorHAnsi"/>
        </w:rPr>
        <w:t>_________________________</w:t>
      </w:r>
      <w:r w:rsidRPr="00F732FC">
        <w:rPr>
          <w:rFonts w:asciiTheme="minorHAnsi" w:hAnsiTheme="minorHAnsi" w:cstheme="minorHAnsi"/>
          <w:i/>
          <w:iCs/>
        </w:rPr>
        <w:t xml:space="preserve"> </w:t>
      </w:r>
    </w:p>
    <w:p w14:paraId="017182C7" w14:textId="77777777" w:rsidR="00587708" w:rsidRPr="00F732FC" w:rsidRDefault="00587708" w:rsidP="00587708">
      <w:pPr>
        <w:ind w:left="355" w:hanging="10"/>
        <w:rPr>
          <w:rFonts w:asciiTheme="minorHAnsi" w:hAnsiTheme="minorHAnsi" w:cstheme="minorHAnsi"/>
        </w:rPr>
      </w:pPr>
      <w:r w:rsidRPr="00F732FC">
        <w:rPr>
          <w:rFonts w:asciiTheme="minorHAnsi" w:hAnsiTheme="minorHAnsi" w:cstheme="minorHAnsi"/>
        </w:rPr>
        <w:t>                                                                                                            </w:t>
      </w:r>
      <w:r w:rsidRPr="00F732FC">
        <w:rPr>
          <w:rFonts w:asciiTheme="minorHAnsi" w:hAnsiTheme="minorHAnsi" w:cstheme="minorHAnsi"/>
          <w:i/>
          <w:iCs/>
        </w:rPr>
        <w:t xml:space="preserve">(funkcija)                                 </w:t>
      </w:r>
    </w:p>
    <w:p w14:paraId="7AB2C5E9" w14:textId="77777777" w:rsidR="00587708" w:rsidRPr="00F732FC" w:rsidRDefault="00587708" w:rsidP="00587708">
      <w:pPr>
        <w:spacing w:after="5" w:line="242" w:lineRule="auto"/>
        <w:ind w:left="355" w:right="143" w:hanging="10"/>
        <w:jc w:val="both"/>
        <w:rPr>
          <w:rFonts w:asciiTheme="minorHAnsi" w:hAnsiTheme="minorHAnsi" w:cstheme="minorHAnsi"/>
        </w:rPr>
      </w:pPr>
      <w:r w:rsidRPr="00F732FC">
        <w:rPr>
          <w:rFonts w:asciiTheme="minorHAnsi" w:hAnsiTheme="minorHAnsi" w:cstheme="minorHAnsi"/>
        </w:rPr>
        <w:t xml:space="preserve">                                                                                      _________________________ </w:t>
      </w:r>
    </w:p>
    <w:p w14:paraId="375F6FA3" w14:textId="77777777" w:rsidR="00587708" w:rsidRPr="00F732FC" w:rsidRDefault="00587708" w:rsidP="00587708">
      <w:pPr>
        <w:rPr>
          <w:rFonts w:asciiTheme="minorHAnsi" w:hAnsiTheme="minorHAnsi" w:cstheme="minorHAnsi"/>
          <w:b/>
          <w:color w:val="000000"/>
          <w:lang w:eastAsia="x-none"/>
        </w:rPr>
      </w:pPr>
      <w:r w:rsidRPr="00F732FC">
        <w:rPr>
          <w:rFonts w:asciiTheme="minorHAnsi" w:hAnsiTheme="minorHAnsi" w:cstheme="minorHAnsi"/>
        </w:rPr>
        <w:t>                                                                                                            </w:t>
      </w:r>
      <w:r w:rsidRPr="00F732FC">
        <w:rPr>
          <w:rFonts w:asciiTheme="minorHAnsi" w:hAnsiTheme="minorHAnsi" w:cstheme="minorHAnsi"/>
          <w:i/>
          <w:iCs/>
        </w:rPr>
        <w:t xml:space="preserve">(podpis)                                  </w:t>
      </w:r>
      <w:r w:rsidRPr="00F732FC">
        <w:rPr>
          <w:rFonts w:asciiTheme="minorHAnsi" w:hAnsiTheme="minorHAnsi" w:cstheme="minorHAnsi"/>
        </w:rPr>
        <w:t>                </w:t>
      </w:r>
    </w:p>
    <w:p w14:paraId="634A861F" w14:textId="77777777" w:rsidR="008E3E50" w:rsidRPr="00F732FC" w:rsidRDefault="008E3E50" w:rsidP="00587708">
      <w:pPr>
        <w:jc w:val="both"/>
        <w:rPr>
          <w:b/>
          <w:color w:val="4472C4" w:themeColor="accent1"/>
          <w:lang w:eastAsia="x-none"/>
        </w:rPr>
      </w:pPr>
      <w:bookmarkStart w:id="37" w:name="_Hlk5958718"/>
    </w:p>
    <w:p w14:paraId="3D083F29" w14:textId="77777777" w:rsidR="00587708" w:rsidRPr="00F732FC" w:rsidRDefault="00587708" w:rsidP="00587708">
      <w:pPr>
        <w:jc w:val="both"/>
        <w:rPr>
          <w:rFonts w:cs="Arial"/>
          <w:b/>
          <w:color w:val="4472C4" w:themeColor="accent1"/>
          <w:sz w:val="24"/>
          <w:szCs w:val="24"/>
        </w:rPr>
      </w:pPr>
      <w:r w:rsidRPr="00F732FC">
        <w:rPr>
          <w:b/>
          <w:color w:val="4472C4" w:themeColor="accent1"/>
          <w:lang w:eastAsia="x-none"/>
        </w:rPr>
        <w:t xml:space="preserve">. </w:t>
      </w:r>
      <w:r w:rsidR="008E3E50" w:rsidRPr="00F732FC">
        <w:rPr>
          <w:rFonts w:cs="Arial"/>
          <w:b/>
          <w:color w:val="4472C4" w:themeColor="accent1"/>
          <w:szCs w:val="24"/>
        </w:rPr>
        <w:t>Menična izjava v treh izvodih skupaj z 3 kom bianko podpisane menice se predloži</w:t>
      </w:r>
      <w:r w:rsidR="00931C1F" w:rsidRPr="00F732FC">
        <w:rPr>
          <w:rFonts w:cs="Arial"/>
          <w:b/>
          <w:color w:val="4472C4" w:themeColor="accent1"/>
          <w:szCs w:val="24"/>
        </w:rPr>
        <w:t>jo</w:t>
      </w:r>
      <w:r w:rsidR="008E3E50" w:rsidRPr="00F732FC">
        <w:rPr>
          <w:rFonts w:cs="Arial"/>
          <w:b/>
          <w:color w:val="4472C4" w:themeColor="accent1"/>
          <w:szCs w:val="24"/>
        </w:rPr>
        <w:t xml:space="preserve"> ob podpisu pogodbe</w:t>
      </w:r>
      <w:r w:rsidRPr="00F732FC">
        <w:rPr>
          <w:rFonts w:cs="Arial"/>
          <w:b/>
          <w:color w:val="4472C4" w:themeColor="accent1"/>
          <w:szCs w:val="24"/>
        </w:rPr>
        <w:t>«.</w:t>
      </w:r>
      <w:r w:rsidRPr="00F732FC">
        <w:rPr>
          <w:rFonts w:cs="Arial"/>
          <w:b/>
          <w:color w:val="4472C4" w:themeColor="accent1"/>
          <w:sz w:val="24"/>
          <w:szCs w:val="24"/>
        </w:rPr>
        <w:t xml:space="preserve">   </w:t>
      </w:r>
    </w:p>
    <w:bookmarkEnd w:id="37"/>
    <w:p w14:paraId="006BD0F4" w14:textId="77777777" w:rsidR="00587708" w:rsidRPr="00F732FC" w:rsidRDefault="00587708" w:rsidP="00587708">
      <w:pPr>
        <w:spacing w:after="18"/>
        <w:rPr>
          <w:b/>
          <w:color w:val="000000"/>
          <w:lang w:eastAsia="x-none"/>
        </w:rPr>
      </w:pPr>
    </w:p>
    <w:p w14:paraId="433BD7F0" w14:textId="77777777" w:rsidR="00587708" w:rsidRPr="00F732FC" w:rsidRDefault="00587708" w:rsidP="00587708">
      <w:pPr>
        <w:pStyle w:val="Glava"/>
        <w:tabs>
          <w:tab w:val="left" w:pos="708"/>
        </w:tabs>
        <w:jc w:val="right"/>
        <w:rPr>
          <w:rFonts w:asciiTheme="minorHAnsi" w:hAnsiTheme="minorHAnsi" w:cstheme="minorHAnsi"/>
          <w:b/>
          <w:i/>
        </w:rPr>
      </w:pPr>
    </w:p>
    <w:p w14:paraId="69D7EDF9" w14:textId="77777777" w:rsidR="00587708" w:rsidRPr="00F732FC" w:rsidRDefault="00587708" w:rsidP="00587708">
      <w:pPr>
        <w:spacing w:after="160" w:line="259" w:lineRule="auto"/>
        <w:rPr>
          <w:rFonts w:asciiTheme="minorHAnsi" w:hAnsiTheme="minorHAnsi" w:cstheme="minorHAnsi"/>
          <w:b/>
          <w:i/>
        </w:rPr>
      </w:pPr>
      <w:r w:rsidRPr="00F732FC">
        <w:rPr>
          <w:rFonts w:asciiTheme="minorHAnsi" w:hAnsiTheme="minorHAnsi" w:cstheme="minorHAnsi"/>
          <w:b/>
          <w:i/>
        </w:rPr>
        <w:br w:type="page"/>
      </w:r>
    </w:p>
    <w:p w14:paraId="1BD16252" w14:textId="48CB282F" w:rsidR="00587708" w:rsidRPr="00F732FC" w:rsidRDefault="00587708" w:rsidP="00587708">
      <w:pPr>
        <w:jc w:val="right"/>
        <w:outlineLvl w:val="2"/>
        <w:rPr>
          <w:rFonts w:asciiTheme="minorHAnsi" w:hAnsiTheme="minorHAnsi" w:cstheme="minorHAnsi"/>
          <w:i/>
          <w:color w:val="4472C4" w:themeColor="accent1"/>
          <w:sz w:val="24"/>
          <w:szCs w:val="24"/>
        </w:rPr>
      </w:pPr>
      <w:bookmarkStart w:id="38" w:name="_Toc6206580"/>
      <w:bookmarkStart w:id="39" w:name="_Toc42702033"/>
      <w:r w:rsidRPr="00F732FC">
        <w:rPr>
          <w:rFonts w:asciiTheme="minorHAnsi" w:hAnsiTheme="minorHAnsi" w:cstheme="minorHAnsi"/>
          <w:color w:val="4472C4" w:themeColor="accent1"/>
          <w:sz w:val="24"/>
          <w:szCs w:val="24"/>
        </w:rPr>
        <w:lastRenderedPageBreak/>
        <w:t>PRILOGA 3.</w:t>
      </w:r>
      <w:r w:rsidR="002D4B62">
        <w:rPr>
          <w:rFonts w:asciiTheme="minorHAnsi" w:hAnsiTheme="minorHAnsi" w:cstheme="minorHAnsi"/>
          <w:color w:val="4472C4" w:themeColor="accent1"/>
          <w:sz w:val="24"/>
          <w:szCs w:val="24"/>
        </w:rPr>
        <w:t>6</w:t>
      </w:r>
      <w:r w:rsidRPr="00F732FC">
        <w:rPr>
          <w:rFonts w:asciiTheme="minorHAnsi" w:hAnsiTheme="minorHAnsi" w:cstheme="minorHAnsi"/>
          <w:color w:val="4472C4" w:themeColor="accent1"/>
          <w:sz w:val="24"/>
          <w:szCs w:val="24"/>
        </w:rPr>
        <w:t xml:space="preserve"> – </w:t>
      </w:r>
      <w:bookmarkEnd w:id="38"/>
      <w:r w:rsidRPr="00F732FC">
        <w:rPr>
          <w:rFonts w:asciiTheme="minorHAnsi" w:hAnsiTheme="minorHAnsi" w:cstheme="minorHAnsi"/>
          <w:color w:val="4472C4" w:themeColor="accent1"/>
          <w:sz w:val="24"/>
          <w:szCs w:val="24"/>
        </w:rPr>
        <w:t xml:space="preserve">POOBLASTILO ZA PRIDOBITEV POTRDILA IZ KAZENSKE EVIDENCE ZA FIZIČNE OSEBE </w:t>
      </w:r>
      <w:r w:rsidR="008717B7" w:rsidRPr="00F732FC">
        <w:rPr>
          <w:rFonts w:asciiTheme="minorHAnsi" w:hAnsiTheme="minorHAnsi" w:cstheme="minorHAnsi"/>
          <w:color w:val="4472C4" w:themeColor="accent1"/>
          <w:sz w:val="24"/>
          <w:szCs w:val="24"/>
        </w:rPr>
        <w:t>/</w:t>
      </w:r>
      <w:r w:rsidRPr="00F732FC">
        <w:rPr>
          <w:rFonts w:asciiTheme="minorHAnsi" w:hAnsiTheme="minorHAnsi" w:cstheme="minorHAnsi"/>
          <w:color w:val="4472C4" w:themeColor="accent1"/>
          <w:sz w:val="24"/>
          <w:szCs w:val="24"/>
        </w:rPr>
        <w:t xml:space="preserve"> GOSPODARSKE SUBJEKTE</w:t>
      </w:r>
      <w:bookmarkEnd w:id="39"/>
    </w:p>
    <w:p w14:paraId="4AB596BD" w14:textId="77777777" w:rsidR="00587708" w:rsidRPr="00F732FC" w:rsidRDefault="00587708" w:rsidP="00587708">
      <w:pPr>
        <w:pStyle w:val="Glava"/>
        <w:tabs>
          <w:tab w:val="left" w:pos="708"/>
        </w:tabs>
        <w:rPr>
          <w:rFonts w:asciiTheme="minorHAnsi" w:hAnsiTheme="minorHAnsi" w:cstheme="minorHAnsi"/>
          <w:i/>
        </w:rPr>
      </w:pPr>
    </w:p>
    <w:p w14:paraId="3364BE48" w14:textId="77777777" w:rsidR="00587708" w:rsidRPr="00F732FC" w:rsidRDefault="00587708" w:rsidP="00587708">
      <w:pPr>
        <w:pStyle w:val="HTML-oblikovano"/>
        <w:jc w:val="center"/>
        <w:rPr>
          <w:rFonts w:asciiTheme="minorHAnsi" w:hAnsiTheme="minorHAnsi" w:cstheme="minorHAnsi"/>
          <w:b/>
        </w:rPr>
      </w:pPr>
    </w:p>
    <w:p w14:paraId="3AE4A008" w14:textId="77777777" w:rsidR="00587708" w:rsidRPr="00F732FC" w:rsidRDefault="00587708" w:rsidP="00587708">
      <w:pPr>
        <w:pStyle w:val="HTML-oblikovano"/>
        <w:jc w:val="center"/>
        <w:rPr>
          <w:rFonts w:asciiTheme="minorHAnsi" w:hAnsiTheme="minorHAnsi" w:cstheme="minorHAnsi"/>
          <w:b/>
          <w:sz w:val="24"/>
          <w:szCs w:val="24"/>
        </w:rPr>
      </w:pPr>
      <w:r w:rsidRPr="00F732FC">
        <w:rPr>
          <w:rFonts w:asciiTheme="minorHAnsi" w:hAnsiTheme="minorHAnsi" w:cstheme="minorHAnsi"/>
          <w:b/>
          <w:sz w:val="24"/>
          <w:szCs w:val="24"/>
        </w:rPr>
        <w:t>POOBLASTILO ZA PRIDOBITEV POTRDILA IZ KAZENSKE EVIDENCE – ZA FIZIČNE OSEBE</w:t>
      </w:r>
    </w:p>
    <w:p w14:paraId="6FDC1E82" w14:textId="77777777" w:rsidR="00587708" w:rsidRPr="00F732FC" w:rsidRDefault="00587708" w:rsidP="00587708">
      <w:pPr>
        <w:pStyle w:val="HTML-oblikovano"/>
        <w:jc w:val="both"/>
        <w:rPr>
          <w:rFonts w:asciiTheme="minorHAnsi" w:hAnsiTheme="minorHAnsi" w:cstheme="minorHAnsi"/>
        </w:rPr>
      </w:pPr>
    </w:p>
    <w:p w14:paraId="6A8B45A1" w14:textId="77777777" w:rsidR="00587708" w:rsidRPr="00F732FC" w:rsidRDefault="00587708" w:rsidP="00587708">
      <w:pPr>
        <w:pStyle w:val="HTML-oblikovano"/>
        <w:jc w:val="both"/>
        <w:rPr>
          <w:rFonts w:asciiTheme="minorHAnsi" w:hAnsiTheme="minorHAnsi" w:cstheme="minorHAnsi"/>
        </w:rPr>
      </w:pPr>
    </w:p>
    <w:p w14:paraId="7BFB1A9C" w14:textId="77777777" w:rsidR="00587708" w:rsidRPr="00F732FC" w:rsidRDefault="00587708" w:rsidP="00587708">
      <w:pPr>
        <w:pStyle w:val="HTML-oblikovano"/>
        <w:jc w:val="both"/>
        <w:rPr>
          <w:rFonts w:asciiTheme="minorHAnsi" w:hAnsiTheme="minorHAnsi" w:cstheme="minorHAnsi"/>
        </w:rPr>
      </w:pPr>
    </w:p>
    <w:p w14:paraId="6B38CCCD" w14:textId="0798FF23" w:rsidR="00587708" w:rsidRPr="00F732FC" w:rsidRDefault="00587708" w:rsidP="00587708">
      <w:pPr>
        <w:jc w:val="both"/>
        <w:rPr>
          <w:rFonts w:asciiTheme="minorHAnsi" w:hAnsiTheme="minorHAnsi" w:cstheme="minorHAnsi"/>
        </w:rPr>
      </w:pPr>
      <w:r w:rsidRPr="00F732FC">
        <w:rPr>
          <w:rFonts w:asciiTheme="minorHAnsi" w:hAnsiTheme="minorHAnsi" w:cstheme="minorHAnsi"/>
        </w:rPr>
        <w:fldChar w:fldCharType="begin">
          <w:ffData>
            <w:name w:val="Besedilo2"/>
            <w:enabled/>
            <w:calcOnExit w:val="0"/>
            <w:textInput/>
          </w:ffData>
        </w:fldChar>
      </w:r>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rPr>
        <w:t> </w:t>
      </w:r>
      <w:r w:rsidRPr="00F732FC">
        <w:rPr>
          <w:rFonts w:asciiTheme="minorHAnsi" w:hAnsiTheme="minorHAnsi" w:cstheme="minorHAnsi"/>
        </w:rPr>
        <w:t> </w:t>
      </w:r>
      <w:r w:rsidRPr="00F732FC">
        <w:rPr>
          <w:rFonts w:asciiTheme="minorHAnsi" w:hAnsiTheme="minorHAnsi" w:cstheme="minorHAnsi"/>
        </w:rPr>
        <w:t> </w:t>
      </w:r>
      <w:r w:rsidRPr="00F732FC">
        <w:rPr>
          <w:rFonts w:asciiTheme="minorHAnsi" w:hAnsiTheme="minorHAnsi" w:cstheme="minorHAnsi"/>
        </w:rPr>
        <w:t> </w:t>
      </w:r>
      <w:r w:rsidRPr="00F732FC">
        <w:rPr>
          <w:rFonts w:asciiTheme="minorHAnsi" w:hAnsiTheme="minorHAnsi" w:cstheme="minorHAnsi"/>
        </w:rPr>
        <w:t> </w:t>
      </w:r>
      <w:r w:rsidRPr="00F732FC">
        <w:rPr>
          <w:rFonts w:asciiTheme="minorHAnsi" w:hAnsiTheme="minorHAnsi" w:cstheme="minorHAnsi"/>
        </w:rPr>
        <w:fldChar w:fldCharType="end"/>
      </w:r>
      <w:r w:rsidRPr="00F732FC">
        <w:rPr>
          <w:rFonts w:asciiTheme="minorHAnsi" w:hAnsiTheme="minorHAnsi" w:cstheme="minorHAnsi"/>
        </w:rPr>
        <w:t xml:space="preserve"> </w:t>
      </w:r>
      <w:r w:rsidRPr="00F732FC">
        <w:rPr>
          <w:rFonts w:asciiTheme="minorHAnsi" w:eastAsia="Calibri" w:hAnsiTheme="minorHAnsi" w:cstheme="minorHAnsi"/>
          <w:i/>
        </w:rPr>
        <w:t>/naziv pooblastitelja/</w:t>
      </w:r>
      <w:r w:rsidRPr="00F732FC">
        <w:rPr>
          <w:rFonts w:asciiTheme="minorHAnsi" w:hAnsiTheme="minorHAnsi" w:cstheme="minorHAnsi"/>
        </w:rPr>
        <w:t xml:space="preserve"> pooblaščam </w:t>
      </w:r>
      <w:r w:rsidR="004A7254" w:rsidRPr="004A7254">
        <w:rPr>
          <w:rFonts w:asciiTheme="minorHAnsi" w:hAnsiTheme="minorHAnsi" w:cstheme="minorHAnsi"/>
        </w:rPr>
        <w:t>SREDNJA ŠOLA ZA GOSTINSTVO IN TURIZEM RADENCI</w:t>
      </w:r>
      <w:r w:rsidRPr="00F732FC">
        <w:rPr>
          <w:rFonts w:asciiTheme="minorHAnsi" w:hAnsiTheme="minorHAnsi" w:cstheme="minorHAnsi"/>
        </w:rPr>
        <w:t xml:space="preserve">, da za potrebe preverjanja izpolnjevanja pogojev v postopku oddaje javnega naročila z nazivom </w:t>
      </w:r>
      <w:r w:rsidR="004A7254" w:rsidRPr="004A7254">
        <w:rPr>
          <w:rFonts w:asciiTheme="minorHAnsi" w:hAnsiTheme="minorHAnsi" w:cstheme="minorHAnsi"/>
        </w:rPr>
        <w:t>»SUKCESIVNA DOBAVA KONVENCIONALNIH IN EKOLOŠKIH ŽIVIL ZA POTREBE SREDNJE ŠOLE ZA GOSTINSTVO IN TURIZEM RADENCI«</w:t>
      </w:r>
      <w:r w:rsidRPr="00F732FC">
        <w:rPr>
          <w:rFonts w:asciiTheme="minorHAnsi" w:eastAsia="Calibri" w:hAnsiTheme="minorHAnsi" w:cstheme="minorHAnsi"/>
        </w:rPr>
        <w:t xml:space="preserve">, </w:t>
      </w:r>
      <w:r w:rsidRPr="00F732FC">
        <w:rPr>
          <w:rFonts w:asciiTheme="minorHAnsi" w:hAnsiTheme="minorHAnsi" w:cstheme="minorHAnsi"/>
        </w:rPr>
        <w:t>iz Kazenske evidence RS pridobi potrdilo iz predmetne evidence.</w:t>
      </w:r>
    </w:p>
    <w:p w14:paraId="7D15D7AB" w14:textId="77777777" w:rsidR="00587708" w:rsidRPr="00F732FC" w:rsidRDefault="00587708" w:rsidP="00587708">
      <w:pPr>
        <w:jc w:val="both"/>
        <w:rPr>
          <w:rFonts w:asciiTheme="minorHAnsi" w:hAnsiTheme="minorHAnsi" w:cstheme="minorHAnsi"/>
        </w:rPr>
      </w:pPr>
    </w:p>
    <w:p w14:paraId="49FFBD6C"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Moji osebni podatki so naslednji:</w:t>
      </w:r>
    </w:p>
    <w:p w14:paraId="7312AD46" w14:textId="77777777" w:rsidR="00587708" w:rsidRPr="00F732FC" w:rsidRDefault="00587708" w:rsidP="00587708">
      <w:pPr>
        <w:pStyle w:val="HTML-oblikovano"/>
        <w:jc w:val="both"/>
        <w:rPr>
          <w:rFonts w:asciiTheme="minorHAnsi" w:eastAsia="Calibri" w:hAnsiTheme="minorHAnsi" w:cstheme="minorHAnsi"/>
          <w:szCs w:val="22"/>
          <w:lang w:eastAsia="en-US"/>
        </w:rPr>
      </w:pPr>
    </w:p>
    <w:p w14:paraId="2E8E5CDA" w14:textId="77777777" w:rsidR="00587708" w:rsidRPr="00F732FC" w:rsidRDefault="00587708" w:rsidP="00587708">
      <w:pPr>
        <w:pStyle w:val="HTML-oblikovano"/>
        <w:spacing w:line="260" w:lineRule="atLeast"/>
        <w:jc w:val="both"/>
        <w:rPr>
          <w:rFonts w:asciiTheme="minorHAnsi" w:eastAsia="Calibri" w:hAnsiTheme="minorHAnsi" w:cstheme="minorHAnsi"/>
          <w:szCs w:val="22"/>
          <w:lang w:eastAsia="en-US"/>
        </w:rPr>
      </w:pPr>
      <w:r w:rsidRPr="00F732FC">
        <w:rPr>
          <w:rFonts w:asciiTheme="minorHAnsi" w:eastAsia="Calibri" w:hAnsiTheme="minorHAnsi" w:cstheme="minorHAnsi"/>
          <w:szCs w:val="22"/>
          <w:lang w:eastAsia="en-US"/>
        </w:rPr>
        <w:t xml:space="preserve">Ime in priimek: </w:t>
      </w:r>
      <w:r w:rsidRPr="00F732FC">
        <w:rPr>
          <w:rFonts w:asciiTheme="minorHAnsi" w:eastAsia="Calibri" w:hAnsiTheme="minorHAnsi" w:cstheme="minorHAnsi"/>
          <w:szCs w:val="22"/>
          <w:lang w:eastAsia="en-US"/>
        </w:rPr>
        <w:fldChar w:fldCharType="begin">
          <w:ffData>
            <w:name w:val="Besedilo40"/>
            <w:enabled/>
            <w:calcOnExit w:val="0"/>
            <w:textInput/>
          </w:ffData>
        </w:fldChar>
      </w:r>
      <w:r w:rsidRPr="00F732FC">
        <w:rPr>
          <w:rFonts w:asciiTheme="minorHAnsi" w:eastAsia="Calibri" w:hAnsiTheme="minorHAnsi" w:cstheme="minorHAnsi"/>
          <w:szCs w:val="22"/>
          <w:lang w:eastAsia="en-US"/>
        </w:rPr>
        <w:instrText xml:space="preserve"> FORMTEXT </w:instrText>
      </w:r>
      <w:r w:rsidRPr="00F732FC">
        <w:rPr>
          <w:rFonts w:asciiTheme="minorHAnsi" w:eastAsia="Calibri" w:hAnsiTheme="minorHAnsi" w:cstheme="minorHAnsi"/>
          <w:szCs w:val="22"/>
          <w:lang w:eastAsia="en-US"/>
        </w:rPr>
      </w:r>
      <w:r w:rsidRPr="00F732FC">
        <w:rPr>
          <w:rFonts w:asciiTheme="minorHAnsi" w:eastAsia="Calibri" w:hAnsiTheme="minorHAnsi" w:cstheme="minorHAnsi"/>
          <w:szCs w:val="22"/>
          <w:lang w:eastAsia="en-US"/>
        </w:rPr>
        <w:fldChar w:fldCharType="separate"/>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fldChar w:fldCharType="end"/>
      </w:r>
    </w:p>
    <w:p w14:paraId="268CEBF1" w14:textId="77777777" w:rsidR="00587708" w:rsidRPr="00F732FC" w:rsidRDefault="00587708" w:rsidP="00587708">
      <w:pPr>
        <w:pStyle w:val="HTML-oblikovano"/>
        <w:spacing w:line="260" w:lineRule="atLeast"/>
        <w:jc w:val="both"/>
        <w:rPr>
          <w:rFonts w:asciiTheme="minorHAnsi" w:eastAsia="Calibri" w:hAnsiTheme="minorHAnsi" w:cstheme="minorHAnsi"/>
          <w:szCs w:val="22"/>
          <w:lang w:eastAsia="en-US"/>
        </w:rPr>
      </w:pPr>
      <w:r w:rsidRPr="00F732FC">
        <w:rPr>
          <w:rFonts w:asciiTheme="minorHAnsi" w:eastAsia="Calibri" w:hAnsiTheme="minorHAnsi" w:cstheme="minorHAnsi"/>
          <w:szCs w:val="22"/>
          <w:lang w:eastAsia="en-US"/>
        </w:rPr>
        <w:t xml:space="preserve">EMŠO: </w:t>
      </w:r>
      <w:r w:rsidRPr="00F732FC">
        <w:rPr>
          <w:rFonts w:asciiTheme="minorHAnsi" w:eastAsia="Calibri" w:hAnsiTheme="minorHAnsi" w:cstheme="minorHAnsi"/>
          <w:szCs w:val="22"/>
          <w:lang w:eastAsia="en-US"/>
        </w:rPr>
        <w:fldChar w:fldCharType="begin">
          <w:ffData>
            <w:name w:val="Besedilo40"/>
            <w:enabled/>
            <w:calcOnExit w:val="0"/>
            <w:textInput/>
          </w:ffData>
        </w:fldChar>
      </w:r>
      <w:r w:rsidRPr="00F732FC">
        <w:rPr>
          <w:rFonts w:asciiTheme="minorHAnsi" w:eastAsia="Calibri" w:hAnsiTheme="minorHAnsi" w:cstheme="minorHAnsi"/>
          <w:szCs w:val="22"/>
          <w:lang w:eastAsia="en-US"/>
        </w:rPr>
        <w:instrText xml:space="preserve"> FORMTEXT </w:instrText>
      </w:r>
      <w:r w:rsidRPr="00F732FC">
        <w:rPr>
          <w:rFonts w:asciiTheme="minorHAnsi" w:eastAsia="Calibri" w:hAnsiTheme="minorHAnsi" w:cstheme="minorHAnsi"/>
          <w:szCs w:val="22"/>
          <w:lang w:eastAsia="en-US"/>
        </w:rPr>
      </w:r>
      <w:r w:rsidRPr="00F732FC">
        <w:rPr>
          <w:rFonts w:asciiTheme="minorHAnsi" w:eastAsia="Calibri" w:hAnsiTheme="minorHAnsi" w:cstheme="minorHAnsi"/>
          <w:szCs w:val="22"/>
          <w:lang w:eastAsia="en-US"/>
        </w:rPr>
        <w:fldChar w:fldCharType="separate"/>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fldChar w:fldCharType="end"/>
      </w:r>
    </w:p>
    <w:p w14:paraId="074440BD" w14:textId="77777777" w:rsidR="00587708" w:rsidRPr="00F732FC" w:rsidRDefault="00587708" w:rsidP="00587708">
      <w:pPr>
        <w:pStyle w:val="HTML-oblikovano"/>
        <w:spacing w:line="260" w:lineRule="atLeast"/>
        <w:jc w:val="both"/>
        <w:rPr>
          <w:rFonts w:asciiTheme="minorHAnsi" w:eastAsia="Calibri" w:hAnsiTheme="minorHAnsi" w:cstheme="minorHAnsi"/>
          <w:szCs w:val="22"/>
          <w:lang w:eastAsia="en-US"/>
        </w:rPr>
      </w:pPr>
      <w:r w:rsidRPr="00F732FC">
        <w:rPr>
          <w:rFonts w:asciiTheme="minorHAnsi" w:eastAsia="Calibri" w:hAnsiTheme="minorHAnsi" w:cstheme="minorHAnsi"/>
          <w:szCs w:val="22"/>
          <w:lang w:eastAsia="en-US"/>
        </w:rPr>
        <w:t xml:space="preserve">Državljanstvo: </w:t>
      </w:r>
      <w:r w:rsidRPr="00F732FC">
        <w:rPr>
          <w:rFonts w:asciiTheme="minorHAnsi" w:eastAsia="Calibri" w:hAnsiTheme="minorHAnsi" w:cstheme="minorHAnsi"/>
          <w:szCs w:val="22"/>
          <w:lang w:eastAsia="en-US"/>
        </w:rPr>
        <w:fldChar w:fldCharType="begin">
          <w:ffData>
            <w:name w:val="Besedilo40"/>
            <w:enabled/>
            <w:calcOnExit w:val="0"/>
            <w:textInput/>
          </w:ffData>
        </w:fldChar>
      </w:r>
      <w:r w:rsidRPr="00F732FC">
        <w:rPr>
          <w:rFonts w:asciiTheme="minorHAnsi" w:eastAsia="Calibri" w:hAnsiTheme="minorHAnsi" w:cstheme="minorHAnsi"/>
          <w:szCs w:val="22"/>
          <w:lang w:eastAsia="en-US"/>
        </w:rPr>
        <w:instrText xml:space="preserve"> FORMTEXT </w:instrText>
      </w:r>
      <w:r w:rsidRPr="00F732FC">
        <w:rPr>
          <w:rFonts w:asciiTheme="minorHAnsi" w:eastAsia="Calibri" w:hAnsiTheme="minorHAnsi" w:cstheme="minorHAnsi"/>
          <w:szCs w:val="22"/>
          <w:lang w:eastAsia="en-US"/>
        </w:rPr>
      </w:r>
      <w:r w:rsidRPr="00F732FC">
        <w:rPr>
          <w:rFonts w:asciiTheme="minorHAnsi" w:eastAsia="Calibri" w:hAnsiTheme="minorHAnsi" w:cstheme="minorHAnsi"/>
          <w:szCs w:val="22"/>
          <w:lang w:eastAsia="en-US"/>
        </w:rPr>
        <w:fldChar w:fldCharType="separate"/>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t> </w:t>
      </w:r>
      <w:r w:rsidRPr="00F732FC">
        <w:rPr>
          <w:rFonts w:asciiTheme="minorHAnsi" w:eastAsia="Calibri" w:hAnsiTheme="minorHAnsi" w:cstheme="minorHAnsi"/>
          <w:szCs w:val="22"/>
          <w:lang w:eastAsia="en-US"/>
        </w:rPr>
        <w:fldChar w:fldCharType="end"/>
      </w:r>
    </w:p>
    <w:p w14:paraId="60745160" w14:textId="77777777" w:rsidR="00587708" w:rsidRPr="00F732FC" w:rsidRDefault="00587708" w:rsidP="00587708">
      <w:pPr>
        <w:pStyle w:val="HTML-oblikovano"/>
        <w:jc w:val="both"/>
        <w:rPr>
          <w:rFonts w:asciiTheme="minorHAnsi" w:eastAsia="Calibri" w:hAnsiTheme="minorHAnsi" w:cstheme="minorHAnsi"/>
          <w:szCs w:val="22"/>
          <w:lang w:eastAsia="en-US"/>
        </w:rPr>
      </w:pPr>
    </w:p>
    <w:p w14:paraId="6962AAFC" w14:textId="77777777" w:rsidR="00587708" w:rsidRPr="00F732FC" w:rsidRDefault="00587708" w:rsidP="00587708">
      <w:pPr>
        <w:rPr>
          <w:rFonts w:asciiTheme="minorHAnsi" w:eastAsia="Calibri" w:hAnsiTheme="minorHAnsi" w:cstheme="minorHAnsi"/>
          <w:szCs w:val="22"/>
        </w:rPr>
      </w:pPr>
    </w:p>
    <w:p w14:paraId="094680F5" w14:textId="77777777" w:rsidR="00587708" w:rsidRPr="00F732FC" w:rsidRDefault="00587708" w:rsidP="00587708">
      <w:pPr>
        <w:rPr>
          <w:rFonts w:asciiTheme="minorHAnsi" w:hAnsiTheme="minorHAnsi" w:cstheme="minorHAnsi"/>
          <w:lang w:eastAsia="sl-SI"/>
        </w:rPr>
      </w:pPr>
    </w:p>
    <w:p w14:paraId="70CDF0B2" w14:textId="77777777" w:rsidR="00587708" w:rsidRPr="00F732FC" w:rsidRDefault="00587708" w:rsidP="00587708">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818"/>
        <w:gridCol w:w="4324"/>
      </w:tblGrid>
      <w:tr w:rsidR="00587708" w:rsidRPr="00F732FC" w14:paraId="3B1477A2" w14:textId="77777777" w:rsidTr="00587708">
        <w:trPr>
          <w:trHeight w:val="227"/>
        </w:trPr>
        <w:tc>
          <w:tcPr>
            <w:tcW w:w="3348" w:type="dxa"/>
            <w:tcBorders>
              <w:top w:val="nil"/>
              <w:left w:val="nil"/>
              <w:bottom w:val="nil"/>
              <w:right w:val="nil"/>
            </w:tcBorders>
            <w:hideMark/>
          </w:tcPr>
          <w:p w14:paraId="2797D7A0" w14:textId="77777777" w:rsidR="00587708" w:rsidRPr="00F732FC" w:rsidRDefault="00587708" w:rsidP="00587708">
            <w:pPr>
              <w:spacing w:line="256" w:lineRule="auto"/>
              <w:rPr>
                <w:rFonts w:asciiTheme="minorHAnsi" w:hAnsiTheme="minorHAnsi" w:cstheme="minorHAnsi"/>
              </w:rPr>
            </w:pPr>
            <w:r w:rsidRPr="00F732FC">
              <w:rPr>
                <w:rFonts w:asciiTheme="minorHAnsi" w:hAnsiTheme="minorHAnsi" w:cstheme="minorHAnsi"/>
              </w:rPr>
              <w:t xml:space="preserve">Kraj: </w:t>
            </w:r>
            <w:r w:rsidRPr="00F732FC">
              <w:rPr>
                <w:rFonts w:asciiTheme="minorHAnsi" w:hAnsiTheme="minorHAnsi" w:cstheme="minorHAnsi"/>
              </w:rPr>
              <w:fldChar w:fldCharType="begin">
                <w:ffData>
                  <w:name w:val="Besedilo43"/>
                  <w:enabled/>
                  <w:calcOnExit w:val="0"/>
                  <w:textInput/>
                </w:ffData>
              </w:fldChar>
            </w:r>
            <w:bookmarkStart w:id="40" w:name="Besedilo43"/>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sz w:val="24"/>
                <w:szCs w:val="24"/>
              </w:rPr>
              <w:fldChar w:fldCharType="end"/>
            </w:r>
            <w:bookmarkEnd w:id="40"/>
          </w:p>
        </w:tc>
        <w:tc>
          <w:tcPr>
            <w:tcW w:w="1818" w:type="dxa"/>
            <w:tcBorders>
              <w:top w:val="nil"/>
              <w:left w:val="nil"/>
              <w:bottom w:val="nil"/>
              <w:right w:val="nil"/>
            </w:tcBorders>
          </w:tcPr>
          <w:p w14:paraId="0737CB74" w14:textId="77777777" w:rsidR="00587708" w:rsidRPr="00F732FC" w:rsidRDefault="00587708" w:rsidP="00587708">
            <w:pPr>
              <w:tabs>
                <w:tab w:val="center" w:pos="7020"/>
              </w:tabs>
              <w:spacing w:line="256" w:lineRule="auto"/>
              <w:jc w:val="center"/>
              <w:rPr>
                <w:rFonts w:asciiTheme="minorHAnsi" w:hAnsiTheme="minorHAnsi" w:cstheme="minorHAnsi"/>
              </w:rPr>
            </w:pPr>
          </w:p>
        </w:tc>
        <w:tc>
          <w:tcPr>
            <w:tcW w:w="4324" w:type="dxa"/>
            <w:tcBorders>
              <w:top w:val="nil"/>
              <w:left w:val="nil"/>
              <w:bottom w:val="nil"/>
              <w:right w:val="nil"/>
            </w:tcBorders>
            <w:hideMark/>
          </w:tcPr>
          <w:p w14:paraId="0284C8B5" w14:textId="77777777" w:rsidR="00587708" w:rsidRPr="00F732FC" w:rsidRDefault="00587708" w:rsidP="00587708">
            <w:pPr>
              <w:tabs>
                <w:tab w:val="center" w:pos="7020"/>
              </w:tabs>
              <w:spacing w:line="256" w:lineRule="auto"/>
              <w:rPr>
                <w:rFonts w:asciiTheme="minorHAnsi" w:hAnsiTheme="minorHAnsi" w:cstheme="minorHAnsi"/>
              </w:rPr>
            </w:pPr>
            <w:r w:rsidRPr="00F732FC">
              <w:rPr>
                <w:rFonts w:asciiTheme="minorHAnsi" w:hAnsiTheme="minorHAnsi" w:cstheme="minorHAnsi"/>
              </w:rPr>
              <w:t xml:space="preserve">                    Podpisnik: </w:t>
            </w:r>
            <w:r w:rsidRPr="00F732FC">
              <w:rPr>
                <w:rFonts w:asciiTheme="minorHAnsi" w:hAnsiTheme="minorHAnsi" w:cstheme="minorHAnsi"/>
              </w:rPr>
              <w:fldChar w:fldCharType="begin">
                <w:ffData>
                  <w:name w:val="Besedilo42"/>
                  <w:enabled/>
                  <w:calcOnExit w:val="0"/>
                  <w:textInput/>
                </w:ffData>
              </w:fldChar>
            </w:r>
            <w:bookmarkStart w:id="41" w:name="Besedilo42"/>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sz w:val="24"/>
                <w:szCs w:val="24"/>
              </w:rPr>
              <w:fldChar w:fldCharType="end"/>
            </w:r>
            <w:bookmarkEnd w:id="41"/>
          </w:p>
        </w:tc>
      </w:tr>
      <w:tr w:rsidR="00587708" w:rsidRPr="00F732FC" w14:paraId="7D983FDF" w14:textId="77777777" w:rsidTr="00587708">
        <w:trPr>
          <w:trHeight w:val="227"/>
        </w:trPr>
        <w:tc>
          <w:tcPr>
            <w:tcW w:w="3348" w:type="dxa"/>
            <w:tcBorders>
              <w:top w:val="nil"/>
              <w:left w:val="nil"/>
              <w:bottom w:val="nil"/>
              <w:right w:val="nil"/>
            </w:tcBorders>
            <w:hideMark/>
          </w:tcPr>
          <w:p w14:paraId="1B3E5E51" w14:textId="77777777" w:rsidR="00587708" w:rsidRPr="00F732FC" w:rsidRDefault="00587708" w:rsidP="00587708">
            <w:pPr>
              <w:tabs>
                <w:tab w:val="right" w:pos="3132"/>
              </w:tabs>
              <w:spacing w:line="256" w:lineRule="auto"/>
              <w:rPr>
                <w:rFonts w:asciiTheme="minorHAnsi" w:hAnsiTheme="minorHAnsi" w:cstheme="minorHAnsi"/>
              </w:rPr>
            </w:pPr>
            <w:r w:rsidRPr="00F732FC">
              <w:rPr>
                <w:rFonts w:asciiTheme="minorHAnsi" w:hAnsiTheme="minorHAnsi" w:cstheme="minorHAnsi"/>
              </w:rPr>
              <w:t>Datum</w:t>
            </w:r>
            <w:r w:rsidRPr="00F732FC">
              <w:rPr>
                <w:rFonts w:asciiTheme="minorHAnsi" w:hAnsiTheme="minorHAnsi" w:cstheme="minorHAnsi"/>
              </w:rPr>
              <w:fldChar w:fldCharType="begin">
                <w:ffData>
                  <w:name w:val="Besedilo22"/>
                  <w:enabled/>
                  <w:calcOnExit w:val="0"/>
                  <w:textInput/>
                </w:ffData>
              </w:fldChar>
            </w:r>
            <w:bookmarkStart w:id="42" w:name="Besedilo22"/>
            <w:r w:rsidRPr="00F732FC">
              <w:rPr>
                <w:rFonts w:asciiTheme="minorHAnsi" w:hAnsiTheme="minorHAnsi" w:cstheme="minorHAnsi"/>
              </w:rPr>
              <w:instrText xml:space="preserve"> FORMTEXT </w:instrText>
            </w:r>
            <w:r w:rsidR="002D4B62">
              <w:rPr>
                <w:rFonts w:asciiTheme="minorHAnsi" w:hAnsiTheme="minorHAnsi" w:cstheme="minorHAnsi"/>
              </w:rPr>
            </w:r>
            <w:r w:rsidR="002D4B62">
              <w:rPr>
                <w:rFonts w:asciiTheme="minorHAnsi" w:hAnsiTheme="minorHAnsi" w:cstheme="minorHAnsi"/>
              </w:rPr>
              <w:fldChar w:fldCharType="separate"/>
            </w:r>
            <w:r w:rsidRPr="00F732FC">
              <w:rPr>
                <w:rFonts w:asciiTheme="minorHAnsi" w:hAnsiTheme="minorHAnsi" w:cstheme="minorHAnsi"/>
                <w:sz w:val="24"/>
                <w:szCs w:val="24"/>
              </w:rPr>
              <w:fldChar w:fldCharType="end"/>
            </w:r>
            <w:bookmarkEnd w:id="42"/>
            <w:r w:rsidRPr="00F732FC">
              <w:rPr>
                <w:rFonts w:asciiTheme="minorHAnsi" w:hAnsiTheme="minorHAnsi" w:cstheme="minorHAnsi"/>
              </w:rPr>
              <w:t xml:space="preserve">: </w:t>
            </w:r>
            <w:r w:rsidRPr="00F732FC">
              <w:rPr>
                <w:rFonts w:asciiTheme="minorHAnsi" w:hAnsiTheme="minorHAnsi" w:cstheme="minorHAnsi"/>
              </w:rPr>
              <w:fldChar w:fldCharType="begin">
                <w:ffData>
                  <w:name w:val="Besedilo39"/>
                  <w:enabled/>
                  <w:calcOnExit w:val="0"/>
                  <w:textInput/>
                </w:ffData>
              </w:fldChar>
            </w:r>
            <w:bookmarkStart w:id="43" w:name="Besedilo39"/>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sz w:val="24"/>
                <w:szCs w:val="24"/>
              </w:rPr>
              <w:fldChar w:fldCharType="end"/>
            </w:r>
            <w:bookmarkEnd w:id="43"/>
            <w:r w:rsidRPr="00F732FC">
              <w:rPr>
                <w:rFonts w:asciiTheme="minorHAnsi" w:hAnsiTheme="minorHAnsi" w:cstheme="minorHAnsi"/>
              </w:rPr>
              <w:t xml:space="preserve"> </w:t>
            </w:r>
            <w:r w:rsidRPr="00F732FC">
              <w:rPr>
                <w:rFonts w:asciiTheme="minorHAnsi" w:hAnsiTheme="minorHAnsi" w:cstheme="minorHAnsi"/>
              </w:rPr>
              <w:tab/>
            </w:r>
          </w:p>
        </w:tc>
        <w:tc>
          <w:tcPr>
            <w:tcW w:w="1818" w:type="dxa"/>
            <w:tcBorders>
              <w:top w:val="nil"/>
              <w:left w:val="nil"/>
              <w:bottom w:val="nil"/>
              <w:right w:val="nil"/>
            </w:tcBorders>
          </w:tcPr>
          <w:p w14:paraId="42B51973" w14:textId="77777777" w:rsidR="00587708" w:rsidRPr="00F732FC" w:rsidRDefault="00587708" w:rsidP="00587708">
            <w:pPr>
              <w:spacing w:line="256" w:lineRule="auto"/>
              <w:jc w:val="center"/>
              <w:rPr>
                <w:rFonts w:asciiTheme="minorHAnsi" w:hAnsiTheme="minorHAnsi" w:cstheme="minorHAnsi"/>
              </w:rPr>
            </w:pPr>
          </w:p>
        </w:tc>
        <w:tc>
          <w:tcPr>
            <w:tcW w:w="4324" w:type="dxa"/>
            <w:tcBorders>
              <w:top w:val="nil"/>
              <w:left w:val="nil"/>
              <w:bottom w:val="nil"/>
              <w:right w:val="nil"/>
            </w:tcBorders>
          </w:tcPr>
          <w:p w14:paraId="389E2A51" w14:textId="77777777" w:rsidR="00587708" w:rsidRPr="00F732FC" w:rsidRDefault="00587708" w:rsidP="00587708">
            <w:pPr>
              <w:spacing w:line="256" w:lineRule="auto"/>
              <w:rPr>
                <w:rFonts w:asciiTheme="minorHAnsi" w:hAnsiTheme="minorHAnsi" w:cstheme="minorHAnsi"/>
              </w:rPr>
            </w:pPr>
          </w:p>
          <w:p w14:paraId="26CA4197" w14:textId="77777777" w:rsidR="00587708" w:rsidRPr="00F732FC" w:rsidRDefault="00587708" w:rsidP="00587708">
            <w:pPr>
              <w:spacing w:line="256" w:lineRule="auto"/>
              <w:jc w:val="center"/>
              <w:rPr>
                <w:rFonts w:asciiTheme="minorHAnsi" w:hAnsiTheme="minorHAnsi" w:cstheme="minorHAnsi"/>
              </w:rPr>
            </w:pPr>
            <w:r w:rsidRPr="00F732FC">
              <w:rPr>
                <w:rFonts w:asciiTheme="minorHAnsi" w:hAnsiTheme="minorHAnsi" w:cstheme="minorHAnsi"/>
              </w:rPr>
              <w:t>___________________</w:t>
            </w:r>
          </w:p>
          <w:p w14:paraId="3843015E" w14:textId="77777777" w:rsidR="00587708" w:rsidRPr="00F732FC" w:rsidRDefault="00587708" w:rsidP="00587708">
            <w:pPr>
              <w:spacing w:line="256" w:lineRule="auto"/>
              <w:jc w:val="center"/>
              <w:rPr>
                <w:rFonts w:asciiTheme="minorHAnsi" w:hAnsiTheme="minorHAnsi" w:cstheme="minorHAnsi"/>
              </w:rPr>
            </w:pPr>
            <w:r w:rsidRPr="00F732FC">
              <w:rPr>
                <w:rFonts w:asciiTheme="minorHAnsi" w:hAnsiTheme="minorHAnsi" w:cstheme="minorHAnsi"/>
              </w:rPr>
              <w:t>(podpis pooblastitelja)</w:t>
            </w:r>
          </w:p>
        </w:tc>
      </w:tr>
    </w:tbl>
    <w:p w14:paraId="54D74E37" w14:textId="77777777" w:rsidR="00587708" w:rsidRPr="00F732FC" w:rsidRDefault="00587708" w:rsidP="00587708">
      <w:pPr>
        <w:jc w:val="both"/>
        <w:rPr>
          <w:rFonts w:asciiTheme="minorHAnsi" w:hAnsiTheme="minorHAnsi" w:cstheme="minorHAnsi"/>
          <w:lang w:eastAsia="sl-SI"/>
        </w:rPr>
      </w:pPr>
    </w:p>
    <w:p w14:paraId="62E065BA"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55AB70ED"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2D182491"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123F9ACE"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2D22994B"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235F9E86"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26515113"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18A009F1"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EAA1354"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6DB460DE"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3BF51F4E"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5BEDA83"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5D1B200"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18A67EBF"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6592992"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659CAB1E"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65D7903"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0AF83D23"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704E2168"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00648DBE"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2C9E6859" w14:textId="77777777" w:rsidR="007055D6" w:rsidRPr="00F732FC" w:rsidRDefault="007055D6" w:rsidP="007055D6">
      <w:pPr>
        <w:pStyle w:val="Glava"/>
        <w:tabs>
          <w:tab w:val="left" w:pos="708"/>
        </w:tabs>
        <w:jc w:val="both"/>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p>
    <w:p w14:paraId="5415EC42"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6815849A"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1C8D05FA"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692B0F3A" w14:textId="77777777" w:rsidR="00587708" w:rsidRPr="00F732FC" w:rsidRDefault="00587708" w:rsidP="00587708">
      <w:pPr>
        <w:spacing w:after="160" w:line="259" w:lineRule="auto"/>
        <w:rPr>
          <w:rFonts w:asciiTheme="minorHAnsi" w:eastAsia="Calibri" w:hAnsiTheme="minorHAnsi" w:cstheme="minorHAnsi"/>
          <w:iCs/>
        </w:rPr>
      </w:pPr>
      <w:r w:rsidRPr="00F732FC">
        <w:rPr>
          <w:rFonts w:asciiTheme="minorHAnsi" w:eastAsia="Calibri" w:hAnsiTheme="minorHAnsi" w:cstheme="minorHAnsi"/>
          <w:iCs/>
        </w:rPr>
        <w:br w:type="page"/>
      </w:r>
    </w:p>
    <w:p w14:paraId="33F401E2"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32F8FE77"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1546DA06" w14:textId="77777777" w:rsidR="00587708" w:rsidRPr="00F732FC" w:rsidRDefault="00587708" w:rsidP="00587708">
      <w:pPr>
        <w:pStyle w:val="HTML-oblikovano"/>
        <w:jc w:val="center"/>
        <w:rPr>
          <w:rFonts w:asciiTheme="minorHAnsi" w:hAnsiTheme="minorHAnsi" w:cstheme="minorHAnsi"/>
          <w:b/>
          <w:sz w:val="24"/>
          <w:szCs w:val="24"/>
        </w:rPr>
      </w:pPr>
      <w:r w:rsidRPr="00F732FC">
        <w:rPr>
          <w:rFonts w:asciiTheme="minorHAnsi" w:hAnsiTheme="minorHAnsi" w:cstheme="minorHAnsi"/>
          <w:b/>
          <w:sz w:val="24"/>
          <w:szCs w:val="24"/>
        </w:rPr>
        <w:t>POOBLASTILO ZA PRIDOBITEV POTRDILA IZ KAZENSKE EVIDENCE - ZA GOSPODARSKE SUBJEKTE</w:t>
      </w:r>
    </w:p>
    <w:p w14:paraId="5A26D3E5" w14:textId="77777777" w:rsidR="00587708" w:rsidRPr="00F732FC" w:rsidRDefault="00587708" w:rsidP="00587708">
      <w:pPr>
        <w:pStyle w:val="HTML-oblikovano"/>
        <w:jc w:val="both"/>
        <w:rPr>
          <w:rFonts w:asciiTheme="minorHAnsi" w:hAnsiTheme="minorHAnsi" w:cstheme="minorHAnsi"/>
        </w:rPr>
      </w:pPr>
    </w:p>
    <w:p w14:paraId="1E9BEF7B" w14:textId="77777777" w:rsidR="00587708" w:rsidRPr="00F732FC" w:rsidRDefault="00587708" w:rsidP="00587708">
      <w:pPr>
        <w:jc w:val="both"/>
        <w:rPr>
          <w:rFonts w:asciiTheme="minorHAnsi" w:hAnsiTheme="minorHAnsi" w:cstheme="minorHAnsi"/>
          <w:b/>
        </w:rPr>
      </w:pPr>
    </w:p>
    <w:p w14:paraId="5F3EFBC0" w14:textId="4CF2A7BB" w:rsidR="00587708" w:rsidRPr="00F732FC" w:rsidRDefault="00587708" w:rsidP="00587708">
      <w:pPr>
        <w:jc w:val="both"/>
        <w:rPr>
          <w:rFonts w:asciiTheme="minorHAnsi" w:hAnsiTheme="minorHAnsi" w:cstheme="minorHAnsi"/>
        </w:rPr>
      </w:pPr>
      <w:r w:rsidRPr="00F732FC">
        <w:rPr>
          <w:rFonts w:asciiTheme="minorHAnsi" w:hAnsiTheme="minorHAnsi" w:cstheme="minorHAnsi"/>
        </w:rPr>
        <w:fldChar w:fldCharType="begin">
          <w:ffData>
            <w:name w:val="Besedilo1"/>
            <w:enabled/>
            <w:calcOnExit w:val="0"/>
            <w:textInput/>
          </w:ffData>
        </w:fldChar>
      </w:r>
      <w:bookmarkStart w:id="44" w:name="Besedilo1"/>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bookmarkEnd w:id="44"/>
      <w:r w:rsidRPr="00F732FC">
        <w:rPr>
          <w:rFonts w:asciiTheme="minorHAnsi" w:hAnsiTheme="minorHAnsi" w:cstheme="minorHAnsi"/>
        </w:rPr>
        <w:t xml:space="preserve"> /</w:t>
      </w:r>
      <w:r w:rsidRPr="00F732FC">
        <w:rPr>
          <w:rFonts w:asciiTheme="minorHAnsi" w:eastAsia="Calibri" w:hAnsiTheme="minorHAnsi" w:cstheme="minorHAnsi"/>
          <w:i/>
        </w:rPr>
        <w:t>naziv pooblastitelja/</w:t>
      </w:r>
      <w:r w:rsidRPr="00F732FC">
        <w:rPr>
          <w:rFonts w:asciiTheme="minorHAnsi" w:hAnsiTheme="minorHAnsi" w:cstheme="minorHAnsi"/>
        </w:rPr>
        <w:t xml:space="preserve"> pooblaščam </w:t>
      </w:r>
      <w:r w:rsidR="004A7254" w:rsidRPr="004A7254">
        <w:rPr>
          <w:rFonts w:asciiTheme="minorHAnsi" w:hAnsiTheme="minorHAnsi" w:cstheme="minorHAnsi"/>
        </w:rPr>
        <w:t>SREDNJA ŠOLA ZA GOSTINSTVO IN TURIZEM RADENCI</w:t>
      </w:r>
      <w:r w:rsidRPr="00F732FC">
        <w:rPr>
          <w:rFonts w:asciiTheme="minorHAnsi" w:hAnsiTheme="minorHAnsi" w:cstheme="minorHAnsi"/>
        </w:rPr>
        <w:t xml:space="preserve">, da za potrebe preverjanja izpolnjevanja pogojev v postopku oddaje javnega naročila z </w:t>
      </w:r>
      <w:proofErr w:type="spellStart"/>
      <w:r w:rsidR="009D460C" w:rsidRPr="00F732FC">
        <w:rPr>
          <w:rFonts w:asciiTheme="minorHAnsi" w:hAnsiTheme="minorHAnsi" w:cstheme="minorHAnsi"/>
        </w:rPr>
        <w:t>z</w:t>
      </w:r>
      <w:proofErr w:type="spellEnd"/>
      <w:r w:rsidR="009D460C" w:rsidRPr="00F732FC">
        <w:rPr>
          <w:rFonts w:asciiTheme="minorHAnsi" w:hAnsiTheme="minorHAnsi" w:cstheme="minorHAnsi"/>
        </w:rPr>
        <w:t xml:space="preserve"> nazivom </w:t>
      </w:r>
      <w:r w:rsidR="004A7254" w:rsidRPr="004A7254">
        <w:rPr>
          <w:rFonts w:asciiTheme="minorHAnsi" w:hAnsiTheme="minorHAnsi" w:cstheme="minorHAnsi"/>
        </w:rPr>
        <w:t>»SUKCESIVNA DOBAVA KONVENCIONALNIH IN EKOLOŠKIH ŽIVIL ZA POTREBE SREDNJE ŠOLE ZA GOSTINSTVO IN TURIZEM RADENCI«</w:t>
      </w:r>
      <w:r w:rsidRPr="00F732FC">
        <w:rPr>
          <w:rFonts w:asciiTheme="minorHAnsi" w:hAnsiTheme="minorHAnsi" w:cstheme="minorHAnsi"/>
        </w:rPr>
        <w:t>, v Kazenski evidence RS</w:t>
      </w:r>
      <w:r w:rsidRPr="00F732FC">
        <w:rPr>
          <w:rFonts w:asciiTheme="minorHAnsi" w:eastAsia="Calibri" w:hAnsiTheme="minorHAnsi" w:cstheme="minorHAnsi"/>
          <w:i/>
        </w:rPr>
        <w:t xml:space="preserve"> </w:t>
      </w:r>
      <w:r w:rsidRPr="00F732FC">
        <w:rPr>
          <w:rFonts w:asciiTheme="minorHAnsi" w:eastAsia="Calibri" w:hAnsiTheme="minorHAnsi" w:cstheme="minorHAnsi"/>
        </w:rPr>
        <w:t>pridobi potrdilo iz predmetne evidence.</w:t>
      </w:r>
      <w:r w:rsidRPr="00F732FC">
        <w:rPr>
          <w:rFonts w:asciiTheme="minorHAnsi" w:hAnsiTheme="minorHAnsi" w:cstheme="minorHAnsi"/>
        </w:rPr>
        <w:t xml:space="preserve"> </w:t>
      </w:r>
    </w:p>
    <w:p w14:paraId="0E4CEC30" w14:textId="77777777" w:rsidR="00587708" w:rsidRPr="00F732FC" w:rsidRDefault="00587708" w:rsidP="00587708">
      <w:pPr>
        <w:rPr>
          <w:rFonts w:asciiTheme="minorHAnsi" w:hAnsiTheme="minorHAnsi" w:cstheme="minorHAnsi"/>
        </w:rPr>
      </w:pPr>
    </w:p>
    <w:p w14:paraId="380DB572"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Podatki o pravni osebi:</w:t>
      </w:r>
    </w:p>
    <w:p w14:paraId="00F69F40" w14:textId="77777777" w:rsidR="00587708" w:rsidRPr="00F732FC" w:rsidRDefault="00587708" w:rsidP="00587708">
      <w:pPr>
        <w:spacing w:before="240" w:after="240"/>
        <w:rPr>
          <w:rFonts w:asciiTheme="minorHAnsi" w:hAnsiTheme="minorHAnsi" w:cstheme="minorHAnsi"/>
        </w:rPr>
      </w:pPr>
      <w:r w:rsidRPr="00F732FC">
        <w:rPr>
          <w:rFonts w:asciiTheme="minorHAnsi" w:hAnsiTheme="minorHAnsi" w:cstheme="minorHAnsi"/>
          <w:bCs/>
        </w:rPr>
        <w:t>Naziv oziroma firma pravne osebe</w:t>
      </w:r>
      <w:r w:rsidRPr="00F732FC">
        <w:rPr>
          <w:rFonts w:asciiTheme="minorHAnsi" w:hAnsiTheme="minorHAnsi" w:cstheme="minorHAnsi"/>
        </w:rPr>
        <w:t xml:space="preserve">: </w:t>
      </w:r>
      <w:r w:rsidRPr="00F732FC">
        <w:rPr>
          <w:rFonts w:asciiTheme="minorHAnsi" w:hAnsiTheme="minorHAnsi" w:cstheme="minorHAnsi"/>
          <w:b/>
        </w:rPr>
        <w:fldChar w:fldCharType="begin">
          <w:ffData>
            <w:name w:val="Besedilo2"/>
            <w:enabled/>
            <w:calcOnExit w:val="0"/>
            <w:textInput/>
          </w:ffData>
        </w:fldChar>
      </w:r>
      <w:r w:rsidRPr="00F732FC">
        <w:rPr>
          <w:rFonts w:asciiTheme="minorHAnsi" w:hAnsiTheme="minorHAnsi" w:cstheme="minorHAnsi"/>
          <w:b/>
        </w:rPr>
        <w:instrText xml:space="preserve"> FORMTEXT </w:instrText>
      </w:r>
      <w:r w:rsidRPr="00F732FC">
        <w:rPr>
          <w:rFonts w:asciiTheme="minorHAnsi" w:hAnsiTheme="minorHAnsi" w:cstheme="minorHAnsi"/>
          <w:b/>
        </w:rPr>
      </w:r>
      <w:r w:rsidRPr="00F732FC">
        <w:rPr>
          <w:rFonts w:asciiTheme="minorHAnsi" w:hAnsiTheme="minorHAnsi" w:cstheme="minorHAnsi"/>
          <w:b/>
        </w:rPr>
        <w:fldChar w:fldCharType="separate"/>
      </w:r>
      <w:r w:rsidRPr="00F732FC">
        <w:rPr>
          <w:rFonts w:asciiTheme="minorHAnsi" w:hAnsiTheme="minorHAnsi" w:cstheme="minorHAnsi"/>
          <w:b/>
          <w:noProof/>
        </w:rPr>
        <w:t> </w:t>
      </w:r>
      <w:r w:rsidRPr="00F732FC">
        <w:rPr>
          <w:rFonts w:asciiTheme="minorHAnsi" w:hAnsiTheme="minorHAnsi" w:cstheme="minorHAnsi"/>
          <w:b/>
          <w:noProof/>
        </w:rPr>
        <w:t> </w:t>
      </w:r>
      <w:r w:rsidRPr="00F732FC">
        <w:rPr>
          <w:rFonts w:asciiTheme="minorHAnsi" w:hAnsiTheme="minorHAnsi" w:cstheme="minorHAnsi"/>
          <w:b/>
          <w:noProof/>
        </w:rPr>
        <w:t> </w:t>
      </w:r>
      <w:r w:rsidRPr="00F732FC">
        <w:rPr>
          <w:rFonts w:asciiTheme="minorHAnsi" w:hAnsiTheme="minorHAnsi" w:cstheme="minorHAnsi"/>
          <w:b/>
          <w:noProof/>
        </w:rPr>
        <w:t> </w:t>
      </w:r>
      <w:r w:rsidRPr="00F732FC">
        <w:rPr>
          <w:rFonts w:asciiTheme="minorHAnsi" w:hAnsiTheme="minorHAnsi" w:cstheme="minorHAnsi"/>
          <w:b/>
          <w:noProof/>
        </w:rPr>
        <w:t> </w:t>
      </w:r>
      <w:r w:rsidRPr="00F732FC">
        <w:rPr>
          <w:rFonts w:asciiTheme="minorHAnsi" w:hAnsiTheme="minorHAnsi" w:cstheme="minorHAnsi"/>
        </w:rPr>
        <w:fldChar w:fldCharType="end"/>
      </w:r>
    </w:p>
    <w:p w14:paraId="1047FCA5" w14:textId="77777777" w:rsidR="00587708" w:rsidRPr="00F732FC" w:rsidRDefault="00587708" w:rsidP="00587708">
      <w:pPr>
        <w:spacing w:before="240" w:after="240"/>
        <w:rPr>
          <w:rFonts w:asciiTheme="minorHAnsi" w:hAnsiTheme="minorHAnsi" w:cstheme="minorHAnsi"/>
        </w:rPr>
      </w:pPr>
      <w:r w:rsidRPr="00F732FC">
        <w:rPr>
          <w:rFonts w:asciiTheme="minorHAnsi" w:hAnsiTheme="minorHAnsi" w:cstheme="minorHAnsi"/>
          <w:bCs/>
        </w:rPr>
        <w:t>Matična številka pravne osebe</w:t>
      </w:r>
      <w:r w:rsidRPr="00F732FC">
        <w:rPr>
          <w:rFonts w:asciiTheme="minorHAnsi" w:hAnsiTheme="minorHAnsi" w:cstheme="minorHAnsi"/>
        </w:rPr>
        <w:t xml:space="preserve">: </w:t>
      </w:r>
      <w:r w:rsidRPr="00F732FC">
        <w:rPr>
          <w:rFonts w:asciiTheme="minorHAnsi" w:hAnsiTheme="minorHAnsi" w:cstheme="minorHAnsi"/>
        </w:rPr>
        <w:fldChar w:fldCharType="begin">
          <w:ffData>
            <w:name w:val="Besedilo6"/>
            <w:enabled/>
            <w:calcOnExit w:val="0"/>
            <w:textInput/>
          </w:ffData>
        </w:fldChar>
      </w:r>
      <w:bookmarkStart w:id="45" w:name="Besedilo6"/>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bookmarkEnd w:id="45"/>
    </w:p>
    <w:p w14:paraId="34B407BB" w14:textId="77777777" w:rsidR="00587708" w:rsidRPr="00F732FC" w:rsidRDefault="00587708" w:rsidP="00587708">
      <w:pPr>
        <w:spacing w:before="240" w:after="240"/>
        <w:rPr>
          <w:rFonts w:asciiTheme="minorHAnsi" w:hAnsiTheme="minorHAnsi" w:cstheme="minorHAnsi"/>
        </w:rPr>
      </w:pPr>
      <w:r w:rsidRPr="00F732FC">
        <w:rPr>
          <w:rFonts w:asciiTheme="minorHAnsi" w:hAnsiTheme="minorHAnsi" w:cstheme="minorHAnsi"/>
          <w:bCs/>
        </w:rPr>
        <w:t>Poslovni naslov (ulica in hišna številka, poštna številka in pošta)</w:t>
      </w:r>
      <w:r w:rsidRPr="00F732FC">
        <w:rPr>
          <w:rFonts w:asciiTheme="minorHAnsi" w:hAnsiTheme="minorHAnsi" w:cstheme="minorHAnsi"/>
        </w:rPr>
        <w:t xml:space="preserve">: </w:t>
      </w:r>
      <w:r w:rsidRPr="00F732FC">
        <w:rPr>
          <w:rFonts w:asciiTheme="minorHAnsi" w:hAnsiTheme="minorHAnsi" w:cstheme="minorHAnsi"/>
        </w:rPr>
        <w:fldChar w:fldCharType="begin">
          <w:ffData>
            <w:name w:val="Besedilo3"/>
            <w:enabled/>
            <w:calcOnExit w:val="0"/>
            <w:textInput/>
          </w:ffData>
        </w:fldChar>
      </w:r>
      <w:bookmarkStart w:id="46" w:name="Besedilo3"/>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bookmarkEnd w:id="46"/>
    </w:p>
    <w:p w14:paraId="79996257" w14:textId="77777777" w:rsidR="00587708" w:rsidRPr="00F732FC" w:rsidRDefault="00587708" w:rsidP="00587708">
      <w:pPr>
        <w:rPr>
          <w:rFonts w:asciiTheme="minorHAnsi" w:hAnsiTheme="minorHAnsi" w:cstheme="minorHAnsi"/>
        </w:rPr>
      </w:pPr>
    </w:p>
    <w:p w14:paraId="0C5E9E27" w14:textId="77777777" w:rsidR="00587708" w:rsidRPr="00F732FC" w:rsidRDefault="00587708" w:rsidP="00587708">
      <w:pPr>
        <w:rPr>
          <w:rFonts w:asciiTheme="minorHAnsi" w:hAnsiTheme="minorHAnsi" w:cstheme="minorHAnsi"/>
        </w:rPr>
      </w:pPr>
    </w:p>
    <w:p w14:paraId="24E607AD" w14:textId="77777777" w:rsidR="00587708" w:rsidRPr="00F732FC" w:rsidRDefault="00587708" w:rsidP="00587708">
      <w:pPr>
        <w:rPr>
          <w:rFonts w:asciiTheme="minorHAnsi" w:hAnsiTheme="minorHAnsi" w:cstheme="minorHAnsi"/>
        </w:rPr>
      </w:pPr>
    </w:p>
    <w:p w14:paraId="27C13298" w14:textId="77777777" w:rsidR="00587708" w:rsidRPr="00F732FC" w:rsidRDefault="00587708" w:rsidP="00587708">
      <w:pPr>
        <w:rPr>
          <w:rFonts w:asciiTheme="minorHAnsi" w:hAnsiTheme="minorHAnsi" w:cstheme="minorHAnsi"/>
        </w:rPr>
      </w:pPr>
    </w:p>
    <w:p w14:paraId="39BEB448" w14:textId="77777777" w:rsidR="00587708" w:rsidRPr="00F732FC" w:rsidRDefault="00587708" w:rsidP="00587708">
      <w:pPr>
        <w:rPr>
          <w:rFonts w:asciiTheme="minorHAnsi" w:hAnsiTheme="minorHAnsi" w:cstheme="minorHAnsi"/>
        </w:rPr>
      </w:pPr>
    </w:p>
    <w:p w14:paraId="6416F76F"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Datum: </w:t>
      </w:r>
      <w:r w:rsidRPr="00F732FC">
        <w:rPr>
          <w:rFonts w:asciiTheme="minorHAnsi" w:hAnsiTheme="minorHAnsi" w:cstheme="minorHAnsi"/>
        </w:rPr>
        <w:tab/>
      </w:r>
      <w:r w:rsidRPr="00F732FC">
        <w:rPr>
          <w:rFonts w:asciiTheme="minorHAnsi" w:hAnsiTheme="minorHAnsi" w:cstheme="minorHAnsi"/>
        </w:rPr>
        <w:fldChar w:fldCharType="begin">
          <w:ffData>
            <w:name w:val="Besedilo11"/>
            <w:enabled/>
            <w:calcOnExit w:val="0"/>
            <w:textInput/>
          </w:ffData>
        </w:fldChar>
      </w:r>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t xml:space="preserve">Navedba </w:t>
      </w:r>
      <w:r w:rsidR="009D460C" w:rsidRPr="00F732FC">
        <w:rPr>
          <w:rFonts w:asciiTheme="minorHAnsi" w:hAnsiTheme="minorHAnsi" w:cstheme="minorHAnsi"/>
        </w:rPr>
        <w:t>zakonitega zastopnika</w:t>
      </w:r>
      <w:r w:rsidRPr="00F732FC">
        <w:rPr>
          <w:rFonts w:asciiTheme="minorHAnsi" w:hAnsiTheme="minorHAnsi" w:cstheme="minorHAnsi"/>
        </w:rPr>
        <w:t xml:space="preserve">: </w:t>
      </w:r>
      <w:r w:rsidRPr="00F732FC">
        <w:rPr>
          <w:rFonts w:asciiTheme="minorHAnsi" w:hAnsiTheme="minorHAnsi" w:cstheme="minorHAnsi"/>
        </w:rPr>
        <w:fldChar w:fldCharType="begin">
          <w:ffData>
            <w:name w:val="Besedilo11"/>
            <w:enabled/>
            <w:calcOnExit w:val="0"/>
            <w:textInput/>
          </w:ffData>
        </w:fldChar>
      </w:r>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p>
    <w:p w14:paraId="601F4FE3"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Kraj: </w:t>
      </w:r>
      <w:r w:rsidRPr="00F732FC">
        <w:rPr>
          <w:rFonts w:asciiTheme="minorHAnsi" w:hAnsiTheme="minorHAnsi" w:cstheme="minorHAnsi"/>
        </w:rPr>
        <w:fldChar w:fldCharType="begin">
          <w:ffData>
            <w:name w:val="Besedilo11"/>
            <w:enabled/>
            <w:calcOnExit w:val="0"/>
            <w:textInput/>
          </w:ffData>
        </w:fldChar>
      </w:r>
      <w:bookmarkStart w:id="47" w:name="Besedilo11"/>
      <w:r w:rsidRPr="00F732FC">
        <w:rPr>
          <w:rFonts w:asciiTheme="minorHAnsi" w:hAnsiTheme="minorHAnsi" w:cstheme="minorHAnsi"/>
        </w:rPr>
        <w:instrText xml:space="preserve"> FORMTEXT </w:instrText>
      </w:r>
      <w:r w:rsidRPr="00F732FC">
        <w:rPr>
          <w:rFonts w:asciiTheme="minorHAnsi" w:hAnsiTheme="minorHAnsi" w:cstheme="minorHAnsi"/>
        </w:rPr>
      </w:r>
      <w:r w:rsidRPr="00F732FC">
        <w:rPr>
          <w:rFonts w:asciiTheme="minorHAnsi" w:hAnsiTheme="minorHAnsi" w:cstheme="minorHAnsi"/>
        </w:rPr>
        <w:fldChar w:fldCharType="separate"/>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noProof/>
        </w:rPr>
        <w:t> </w:t>
      </w:r>
      <w:r w:rsidRPr="00F732FC">
        <w:rPr>
          <w:rFonts w:asciiTheme="minorHAnsi" w:hAnsiTheme="minorHAnsi" w:cstheme="minorHAnsi"/>
        </w:rPr>
        <w:fldChar w:fldCharType="end"/>
      </w:r>
      <w:bookmarkEnd w:id="47"/>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p>
    <w:p w14:paraId="2C48AD41" w14:textId="77777777" w:rsidR="00587708" w:rsidRPr="00F732FC" w:rsidRDefault="00587708" w:rsidP="00587708">
      <w:pPr>
        <w:rPr>
          <w:rFonts w:asciiTheme="minorHAnsi" w:hAnsiTheme="minorHAnsi" w:cstheme="minorHAnsi"/>
        </w:rPr>
      </w:pPr>
    </w:p>
    <w:p w14:paraId="7B2B5EC4"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t>___________________</w:t>
      </w:r>
    </w:p>
    <w:p w14:paraId="49DF8255" w14:textId="77777777" w:rsidR="00587708" w:rsidRPr="00F732FC" w:rsidRDefault="00587708" w:rsidP="00587708">
      <w:pPr>
        <w:rPr>
          <w:rFonts w:asciiTheme="minorHAnsi" w:hAnsiTheme="minorHAnsi" w:cstheme="minorHAnsi"/>
        </w:rPr>
      </w:pPr>
      <w:r w:rsidRPr="00F732FC">
        <w:rPr>
          <w:rFonts w:asciiTheme="minorHAnsi" w:hAnsiTheme="minorHAnsi" w:cstheme="minorHAnsi"/>
        </w:rPr>
        <w:t xml:space="preserve"> </w:t>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r>
      <w:r w:rsidRPr="00F732FC">
        <w:rPr>
          <w:rFonts w:asciiTheme="minorHAnsi" w:hAnsiTheme="minorHAnsi" w:cstheme="minorHAnsi"/>
        </w:rPr>
        <w:tab/>
        <w:t>(podpis pooblastitelja)</w:t>
      </w:r>
    </w:p>
    <w:p w14:paraId="1E97DDE8" w14:textId="77777777" w:rsidR="00587708" w:rsidRPr="00F732FC" w:rsidRDefault="00587708" w:rsidP="00587708">
      <w:pPr>
        <w:pStyle w:val="Glava"/>
        <w:tabs>
          <w:tab w:val="left" w:pos="708"/>
        </w:tabs>
        <w:jc w:val="right"/>
        <w:outlineLvl w:val="2"/>
        <w:rPr>
          <w:rFonts w:asciiTheme="minorHAnsi" w:eastAsia="Calibri" w:hAnsiTheme="minorHAnsi" w:cstheme="minorHAnsi"/>
          <w:iCs/>
        </w:rPr>
      </w:pPr>
    </w:p>
    <w:p w14:paraId="4328DDC1" w14:textId="77777777" w:rsidR="00587708" w:rsidRPr="00F732FC" w:rsidRDefault="00587708" w:rsidP="00587708">
      <w:pPr>
        <w:rPr>
          <w:rFonts w:asciiTheme="minorHAnsi" w:hAnsiTheme="minorHAnsi" w:cstheme="minorHAnsi"/>
          <w:i/>
        </w:rPr>
      </w:pPr>
    </w:p>
    <w:p w14:paraId="11D0121A" w14:textId="77777777" w:rsidR="00587708" w:rsidRPr="00F732FC" w:rsidRDefault="00587708" w:rsidP="00587708">
      <w:pPr>
        <w:rPr>
          <w:rFonts w:asciiTheme="minorHAnsi" w:hAnsiTheme="minorHAnsi" w:cstheme="minorHAnsi"/>
          <w:i/>
        </w:rPr>
      </w:pPr>
    </w:p>
    <w:p w14:paraId="765332E1" w14:textId="77777777" w:rsidR="007055D6" w:rsidRPr="00F732FC" w:rsidRDefault="007055D6" w:rsidP="00587708">
      <w:pPr>
        <w:rPr>
          <w:rFonts w:asciiTheme="minorHAnsi" w:hAnsiTheme="minorHAnsi" w:cstheme="minorHAnsi"/>
          <w:i/>
        </w:rPr>
      </w:pPr>
    </w:p>
    <w:p w14:paraId="70D3CDDB" w14:textId="77777777" w:rsidR="007055D6" w:rsidRPr="00F732FC" w:rsidRDefault="007055D6" w:rsidP="00587708">
      <w:pPr>
        <w:rPr>
          <w:rFonts w:asciiTheme="minorHAnsi" w:hAnsiTheme="minorHAnsi" w:cstheme="minorHAnsi"/>
          <w:i/>
        </w:rPr>
      </w:pPr>
    </w:p>
    <w:p w14:paraId="088D4EF6" w14:textId="77777777" w:rsidR="007055D6" w:rsidRPr="00F732FC" w:rsidRDefault="007055D6" w:rsidP="00587708">
      <w:pPr>
        <w:rPr>
          <w:rFonts w:asciiTheme="minorHAnsi" w:hAnsiTheme="minorHAnsi" w:cstheme="minorHAnsi"/>
          <w:i/>
        </w:rPr>
      </w:pPr>
    </w:p>
    <w:p w14:paraId="301AE558" w14:textId="77777777" w:rsidR="007055D6" w:rsidRPr="00F732FC" w:rsidRDefault="007055D6" w:rsidP="00587708">
      <w:pPr>
        <w:rPr>
          <w:rFonts w:asciiTheme="minorHAnsi" w:hAnsiTheme="minorHAnsi" w:cstheme="minorHAnsi"/>
          <w:i/>
        </w:rPr>
      </w:pPr>
    </w:p>
    <w:p w14:paraId="12DD40BB" w14:textId="77777777" w:rsidR="007055D6" w:rsidRPr="00F732FC" w:rsidRDefault="007055D6" w:rsidP="00587708">
      <w:pPr>
        <w:rPr>
          <w:rFonts w:asciiTheme="minorHAnsi" w:hAnsiTheme="minorHAnsi" w:cstheme="minorHAnsi"/>
          <w:i/>
        </w:rPr>
      </w:pPr>
    </w:p>
    <w:p w14:paraId="4D08FEA7" w14:textId="77777777" w:rsidR="007055D6" w:rsidRPr="00F732FC" w:rsidRDefault="007055D6" w:rsidP="00587708">
      <w:pPr>
        <w:rPr>
          <w:rFonts w:asciiTheme="minorHAnsi" w:hAnsiTheme="minorHAnsi" w:cstheme="minorHAnsi"/>
          <w:i/>
        </w:rPr>
      </w:pPr>
    </w:p>
    <w:p w14:paraId="6D1E39C3" w14:textId="77777777" w:rsidR="007055D6" w:rsidRPr="00F732FC" w:rsidRDefault="007055D6" w:rsidP="00587708">
      <w:pPr>
        <w:rPr>
          <w:rFonts w:asciiTheme="minorHAnsi" w:hAnsiTheme="minorHAnsi" w:cstheme="minorHAnsi"/>
          <w:i/>
        </w:rPr>
      </w:pPr>
    </w:p>
    <w:p w14:paraId="3B9AD9AA" w14:textId="77777777" w:rsidR="007055D6" w:rsidRPr="00F732FC" w:rsidRDefault="007055D6" w:rsidP="00587708">
      <w:pPr>
        <w:rPr>
          <w:rFonts w:asciiTheme="minorHAnsi" w:hAnsiTheme="minorHAnsi" w:cstheme="minorHAnsi"/>
          <w:i/>
        </w:rPr>
      </w:pPr>
    </w:p>
    <w:p w14:paraId="3E9D10EB" w14:textId="77777777" w:rsidR="007055D6" w:rsidRPr="00F732FC" w:rsidRDefault="007055D6" w:rsidP="00587708">
      <w:pPr>
        <w:rPr>
          <w:rFonts w:asciiTheme="minorHAnsi" w:hAnsiTheme="minorHAnsi" w:cstheme="minorHAnsi"/>
          <w:i/>
        </w:rPr>
      </w:pPr>
    </w:p>
    <w:p w14:paraId="2A9EF01F" w14:textId="77777777" w:rsidR="007055D6" w:rsidRPr="00F732FC" w:rsidRDefault="007055D6" w:rsidP="00587708">
      <w:pPr>
        <w:rPr>
          <w:rFonts w:asciiTheme="minorHAnsi" w:hAnsiTheme="minorHAnsi" w:cstheme="minorHAnsi"/>
          <w:i/>
        </w:rPr>
      </w:pPr>
    </w:p>
    <w:p w14:paraId="2E6EAC8E" w14:textId="77777777" w:rsidR="007055D6" w:rsidRPr="00F732FC" w:rsidRDefault="007055D6" w:rsidP="00587708">
      <w:pPr>
        <w:rPr>
          <w:rFonts w:asciiTheme="minorHAnsi" w:hAnsiTheme="minorHAnsi" w:cstheme="minorHAnsi"/>
          <w:i/>
        </w:rPr>
      </w:pPr>
    </w:p>
    <w:p w14:paraId="66DE8E83" w14:textId="77777777" w:rsidR="007055D6" w:rsidRPr="00F732FC" w:rsidRDefault="007055D6" w:rsidP="00587708">
      <w:pPr>
        <w:rPr>
          <w:rFonts w:asciiTheme="minorHAnsi" w:hAnsiTheme="minorHAnsi" w:cstheme="minorHAnsi"/>
          <w:i/>
        </w:rPr>
      </w:pPr>
    </w:p>
    <w:p w14:paraId="030E2A02" w14:textId="77777777" w:rsidR="007055D6" w:rsidRPr="00F732FC" w:rsidRDefault="007055D6" w:rsidP="00587708">
      <w:pPr>
        <w:rPr>
          <w:rFonts w:asciiTheme="minorHAnsi" w:hAnsiTheme="minorHAnsi" w:cstheme="minorHAnsi"/>
          <w:i/>
        </w:rPr>
      </w:pPr>
    </w:p>
    <w:p w14:paraId="516E5037" w14:textId="77777777" w:rsidR="007055D6" w:rsidRPr="00F732FC" w:rsidRDefault="007055D6" w:rsidP="00587708">
      <w:pPr>
        <w:rPr>
          <w:rFonts w:asciiTheme="minorHAnsi" w:hAnsiTheme="minorHAnsi" w:cstheme="minorHAnsi"/>
          <w:i/>
        </w:rPr>
      </w:pPr>
    </w:p>
    <w:p w14:paraId="10081E62" w14:textId="77777777" w:rsidR="007055D6" w:rsidRPr="00F732FC" w:rsidRDefault="007055D6" w:rsidP="007055D6">
      <w:pPr>
        <w:pStyle w:val="Glava"/>
        <w:tabs>
          <w:tab w:val="left" w:pos="708"/>
        </w:tabs>
        <w:jc w:val="both"/>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p>
    <w:p w14:paraId="22825C43" w14:textId="77777777" w:rsidR="007055D6" w:rsidRPr="00F732FC" w:rsidRDefault="007055D6" w:rsidP="00587708">
      <w:pPr>
        <w:rPr>
          <w:rFonts w:asciiTheme="minorHAnsi" w:hAnsiTheme="minorHAnsi" w:cstheme="minorHAnsi"/>
          <w:i/>
        </w:rPr>
      </w:pPr>
    </w:p>
    <w:p w14:paraId="7E1A34D4" w14:textId="77777777" w:rsidR="00587708" w:rsidRPr="00F732FC" w:rsidRDefault="00587708" w:rsidP="00587708">
      <w:pPr>
        <w:jc w:val="center"/>
        <w:rPr>
          <w:rFonts w:asciiTheme="minorHAnsi" w:eastAsia="Calibri" w:hAnsiTheme="minorHAnsi" w:cstheme="minorHAnsi"/>
          <w:iCs/>
        </w:rPr>
      </w:pPr>
    </w:p>
    <w:bookmarkEnd w:id="0"/>
    <w:bookmarkEnd w:id="1"/>
    <w:bookmarkEnd w:id="2"/>
    <w:bookmarkEnd w:id="3"/>
    <w:bookmarkEnd w:id="4"/>
    <w:bookmarkEnd w:id="5"/>
    <w:bookmarkEnd w:id="6"/>
    <w:bookmarkEnd w:id="7"/>
    <w:bookmarkEnd w:id="8"/>
    <w:p w14:paraId="4E699596" w14:textId="77777777" w:rsidR="008717B7" w:rsidRPr="00F732FC" w:rsidRDefault="008717B7">
      <w:pPr>
        <w:spacing w:after="160" w:line="259" w:lineRule="auto"/>
        <w:rPr>
          <w:rFonts w:asciiTheme="minorHAnsi" w:hAnsiTheme="minorHAnsi" w:cstheme="minorHAnsi"/>
        </w:rPr>
      </w:pPr>
      <w:r w:rsidRPr="00F732FC">
        <w:rPr>
          <w:rFonts w:asciiTheme="minorHAnsi" w:hAnsiTheme="minorHAnsi" w:cstheme="minorHAnsi"/>
        </w:rPr>
        <w:br w:type="page"/>
      </w:r>
    </w:p>
    <w:p w14:paraId="439C7CF9" w14:textId="77777777" w:rsidR="008717B7" w:rsidRPr="00F732FC" w:rsidRDefault="008717B7" w:rsidP="008717B7">
      <w:pPr>
        <w:jc w:val="right"/>
        <w:outlineLvl w:val="2"/>
        <w:rPr>
          <w:rFonts w:asciiTheme="minorHAnsi" w:hAnsiTheme="minorHAnsi" w:cstheme="minorHAnsi"/>
          <w:i/>
          <w:color w:val="4472C4" w:themeColor="accent1"/>
          <w:sz w:val="24"/>
          <w:szCs w:val="24"/>
        </w:rPr>
      </w:pPr>
      <w:bookmarkStart w:id="48" w:name="_Toc42702034"/>
      <w:r w:rsidRPr="00F732FC">
        <w:rPr>
          <w:rFonts w:asciiTheme="minorHAnsi" w:hAnsiTheme="minorHAnsi" w:cstheme="minorHAnsi"/>
          <w:color w:val="4472C4" w:themeColor="accent1"/>
          <w:sz w:val="24"/>
          <w:szCs w:val="24"/>
        </w:rPr>
        <w:lastRenderedPageBreak/>
        <w:t>PRILOGA 3.8 – POOBLASTILO ZA PODPIS PONUDBE IN POGODBE KI JO PREDLAGA SKUPINA PONUDNIKOV</w:t>
      </w:r>
      <w:bookmarkEnd w:id="48"/>
      <w:r w:rsidRPr="00F732FC">
        <w:rPr>
          <w:rFonts w:asciiTheme="minorHAnsi" w:hAnsiTheme="minorHAnsi" w:cstheme="minorHAnsi"/>
          <w:color w:val="4472C4" w:themeColor="accent1"/>
          <w:sz w:val="24"/>
          <w:szCs w:val="24"/>
        </w:rPr>
        <w:t xml:space="preserve"> </w:t>
      </w:r>
    </w:p>
    <w:p w14:paraId="6573425C" w14:textId="77777777" w:rsidR="0026521F" w:rsidRPr="00F732FC" w:rsidRDefault="0026521F">
      <w:pPr>
        <w:rPr>
          <w:rFonts w:asciiTheme="minorHAnsi" w:hAnsiTheme="minorHAnsi" w:cstheme="minorHAnsi"/>
        </w:rPr>
      </w:pPr>
    </w:p>
    <w:p w14:paraId="11C59E77" w14:textId="77777777" w:rsidR="008717B7" w:rsidRPr="00F732FC" w:rsidRDefault="008717B7" w:rsidP="008717B7">
      <w:pPr>
        <w:rPr>
          <w:rFonts w:cs="Tahoma"/>
          <w:sz w:val="18"/>
          <w:szCs w:val="18"/>
        </w:rPr>
      </w:pPr>
    </w:p>
    <w:p w14:paraId="655CE2F1"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b/>
          <w:spacing w:val="-3"/>
        </w:rPr>
        <w:t xml:space="preserve">Podpisani </w:t>
      </w:r>
      <w:r w:rsidRPr="00F732FC">
        <w:rPr>
          <w:rFonts w:asciiTheme="minorHAnsi" w:hAnsiTheme="minorHAnsi" w:cstheme="minorHAnsi"/>
          <w:spacing w:val="-3"/>
        </w:rPr>
        <w:t>____________________________________  z nazivom __________________</w:t>
      </w:r>
    </w:p>
    <w:p w14:paraId="377B1BBB"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szCs w:val="18"/>
        </w:rPr>
        <w:tab/>
      </w:r>
      <w:r w:rsidRPr="00F732FC">
        <w:rPr>
          <w:rFonts w:asciiTheme="minorHAnsi" w:hAnsiTheme="minorHAnsi" w:cstheme="minorHAnsi"/>
          <w:spacing w:val="-3"/>
          <w:szCs w:val="18"/>
        </w:rPr>
        <w:tab/>
        <w:t xml:space="preserve">    (ime in priimek pooblastitelja)                                            (funkcija)</w:t>
      </w:r>
    </w:p>
    <w:p w14:paraId="08E3A928" w14:textId="77777777" w:rsidR="008717B7" w:rsidRPr="00F732FC" w:rsidRDefault="008717B7" w:rsidP="008717B7">
      <w:pPr>
        <w:jc w:val="both"/>
        <w:rPr>
          <w:rFonts w:asciiTheme="minorHAnsi" w:hAnsiTheme="minorHAnsi" w:cstheme="minorHAnsi"/>
          <w:spacing w:val="-3"/>
          <w:szCs w:val="18"/>
        </w:rPr>
      </w:pPr>
    </w:p>
    <w:p w14:paraId="20DD1D4E"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iz ____________________________________________________________________</w:t>
      </w:r>
    </w:p>
    <w:p w14:paraId="5DB9EE89" w14:textId="77777777" w:rsidR="008717B7" w:rsidRPr="00F732FC" w:rsidRDefault="008717B7" w:rsidP="008717B7">
      <w:pPr>
        <w:jc w:val="both"/>
        <w:rPr>
          <w:rFonts w:asciiTheme="minorHAnsi" w:hAnsiTheme="minorHAnsi" w:cstheme="minorHAnsi"/>
        </w:rPr>
      </w:pPr>
      <w:r w:rsidRPr="00F732FC">
        <w:rPr>
          <w:rFonts w:asciiTheme="minorHAnsi" w:eastAsia="Arial" w:hAnsiTheme="minorHAnsi" w:cstheme="minorHAnsi"/>
          <w:spacing w:val="-3"/>
          <w:szCs w:val="18"/>
        </w:rPr>
        <w:t xml:space="preserve">                         </w:t>
      </w:r>
      <w:r w:rsidRPr="00F732FC">
        <w:rPr>
          <w:rFonts w:asciiTheme="minorHAnsi" w:hAnsiTheme="minorHAnsi" w:cstheme="minorHAnsi"/>
          <w:spacing w:val="-3"/>
          <w:szCs w:val="18"/>
        </w:rPr>
        <w:tab/>
        <w:t xml:space="preserve">     (naziv in naslov podjetja)</w:t>
      </w:r>
    </w:p>
    <w:p w14:paraId="4100D643" w14:textId="77777777" w:rsidR="008717B7" w:rsidRPr="00F732FC" w:rsidRDefault="008717B7" w:rsidP="008717B7">
      <w:pPr>
        <w:jc w:val="both"/>
        <w:rPr>
          <w:rFonts w:asciiTheme="minorHAnsi" w:hAnsiTheme="minorHAnsi" w:cstheme="minorHAnsi"/>
          <w:spacing w:val="-3"/>
          <w:szCs w:val="18"/>
        </w:rPr>
      </w:pPr>
    </w:p>
    <w:p w14:paraId="58288FAC" w14:textId="77777777" w:rsidR="008717B7" w:rsidRPr="00F732FC" w:rsidRDefault="008717B7" w:rsidP="008717B7">
      <w:pPr>
        <w:jc w:val="both"/>
        <w:rPr>
          <w:rFonts w:asciiTheme="minorHAnsi" w:hAnsiTheme="minorHAnsi" w:cstheme="minorHAnsi"/>
          <w:spacing w:val="-3"/>
          <w:szCs w:val="18"/>
        </w:rPr>
      </w:pPr>
    </w:p>
    <w:p w14:paraId="271C9054" w14:textId="77777777" w:rsidR="008717B7" w:rsidRPr="00F732FC" w:rsidRDefault="008717B7" w:rsidP="008717B7">
      <w:pPr>
        <w:jc w:val="both"/>
        <w:rPr>
          <w:rFonts w:asciiTheme="minorHAnsi" w:hAnsiTheme="minorHAnsi" w:cstheme="minorHAnsi"/>
        </w:rPr>
      </w:pPr>
      <w:r w:rsidRPr="00F732FC">
        <w:rPr>
          <w:rFonts w:asciiTheme="minorHAnsi" w:eastAsia="Arial" w:hAnsiTheme="minorHAnsi" w:cstheme="minorHAnsi"/>
          <w:spacing w:val="-3"/>
          <w:szCs w:val="18"/>
        </w:rPr>
        <w:t xml:space="preserve">                  </w:t>
      </w:r>
    </w:p>
    <w:p w14:paraId="0DD9AE00" w14:textId="77777777" w:rsidR="008717B7" w:rsidRPr="00F732FC" w:rsidRDefault="008717B7" w:rsidP="008717B7">
      <w:pPr>
        <w:jc w:val="both"/>
        <w:rPr>
          <w:rFonts w:asciiTheme="minorHAnsi" w:hAnsiTheme="minorHAnsi" w:cstheme="minorHAnsi"/>
          <w:spacing w:val="-3"/>
          <w:szCs w:val="18"/>
        </w:rPr>
      </w:pPr>
    </w:p>
    <w:p w14:paraId="72F4F46A"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b/>
          <w:spacing w:val="-3"/>
        </w:rPr>
        <w:t>Podpisani</w:t>
      </w:r>
      <w:r w:rsidRPr="00F732FC">
        <w:rPr>
          <w:rFonts w:asciiTheme="minorHAnsi" w:hAnsiTheme="minorHAnsi" w:cstheme="minorHAnsi"/>
          <w:spacing w:val="-3"/>
        </w:rPr>
        <w:t xml:space="preserve"> ____________________________________  z nazivom __________________</w:t>
      </w:r>
    </w:p>
    <w:p w14:paraId="3A516C1C"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szCs w:val="18"/>
        </w:rPr>
        <w:tab/>
      </w:r>
      <w:r w:rsidRPr="00F732FC">
        <w:rPr>
          <w:rFonts w:asciiTheme="minorHAnsi" w:hAnsiTheme="minorHAnsi" w:cstheme="minorHAnsi"/>
          <w:spacing w:val="-3"/>
          <w:szCs w:val="18"/>
        </w:rPr>
        <w:tab/>
        <w:t xml:space="preserve">   (ime in priimek pooblastitelja)                                            (funkcija)</w:t>
      </w:r>
    </w:p>
    <w:p w14:paraId="60AD53B3" w14:textId="77777777" w:rsidR="008717B7" w:rsidRPr="00F732FC" w:rsidRDefault="008717B7" w:rsidP="008717B7">
      <w:pPr>
        <w:jc w:val="both"/>
        <w:rPr>
          <w:rFonts w:asciiTheme="minorHAnsi" w:hAnsiTheme="minorHAnsi" w:cstheme="minorHAnsi"/>
          <w:spacing w:val="-3"/>
          <w:szCs w:val="18"/>
        </w:rPr>
      </w:pPr>
    </w:p>
    <w:p w14:paraId="7470D895"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iz ____________________________________________________________________</w:t>
      </w:r>
    </w:p>
    <w:p w14:paraId="2831D52D" w14:textId="77777777" w:rsidR="008717B7" w:rsidRPr="00F732FC" w:rsidRDefault="008717B7" w:rsidP="008717B7">
      <w:pPr>
        <w:jc w:val="both"/>
        <w:rPr>
          <w:rFonts w:asciiTheme="minorHAnsi" w:hAnsiTheme="minorHAnsi" w:cstheme="minorHAnsi"/>
        </w:rPr>
      </w:pPr>
      <w:r w:rsidRPr="00F732FC">
        <w:rPr>
          <w:rFonts w:asciiTheme="minorHAnsi" w:eastAsia="Arial" w:hAnsiTheme="minorHAnsi" w:cstheme="minorHAnsi"/>
          <w:spacing w:val="-3"/>
          <w:szCs w:val="18"/>
        </w:rPr>
        <w:t xml:space="preserve">                         </w:t>
      </w:r>
      <w:r w:rsidRPr="00F732FC">
        <w:rPr>
          <w:rFonts w:asciiTheme="minorHAnsi" w:hAnsiTheme="minorHAnsi" w:cstheme="minorHAnsi"/>
          <w:spacing w:val="-3"/>
          <w:szCs w:val="18"/>
        </w:rPr>
        <w:tab/>
        <w:t xml:space="preserve">     (naziv in naslov podjetja)</w:t>
      </w:r>
    </w:p>
    <w:p w14:paraId="1ACBDB5E" w14:textId="77777777" w:rsidR="008717B7" w:rsidRPr="00F732FC" w:rsidRDefault="008717B7" w:rsidP="008717B7">
      <w:pPr>
        <w:jc w:val="both"/>
        <w:rPr>
          <w:rFonts w:asciiTheme="minorHAnsi" w:hAnsiTheme="minorHAnsi" w:cstheme="minorHAnsi"/>
          <w:spacing w:val="-3"/>
        </w:rPr>
      </w:pPr>
    </w:p>
    <w:p w14:paraId="19AB6B95"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potrjujemo, da smo zakoniti predstavniki izvajalcev / ponudnikov, ki dajejo skupno ponudbo in s tem dokumentom pooblaščamo</w:t>
      </w:r>
    </w:p>
    <w:p w14:paraId="604B0313" w14:textId="77777777" w:rsidR="008717B7" w:rsidRPr="00F732FC" w:rsidRDefault="008717B7" w:rsidP="008717B7">
      <w:pPr>
        <w:jc w:val="both"/>
        <w:rPr>
          <w:rFonts w:asciiTheme="minorHAnsi" w:hAnsiTheme="minorHAnsi" w:cstheme="minorHAnsi"/>
          <w:spacing w:val="-3"/>
        </w:rPr>
      </w:pPr>
    </w:p>
    <w:p w14:paraId="38C1E8D6"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gospoda/gospo____________________________ s funkcijo  ________________________</w:t>
      </w:r>
    </w:p>
    <w:p w14:paraId="020E3A07" w14:textId="77777777" w:rsidR="008717B7" w:rsidRPr="00F732FC" w:rsidRDefault="008717B7" w:rsidP="008717B7">
      <w:pPr>
        <w:jc w:val="both"/>
        <w:rPr>
          <w:rFonts w:asciiTheme="minorHAnsi" w:hAnsiTheme="minorHAnsi" w:cstheme="minorHAnsi"/>
          <w:spacing w:val="-3"/>
        </w:rPr>
      </w:pPr>
    </w:p>
    <w:p w14:paraId="76D4E1AD" w14:textId="77777777"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ki se podpisuje _________________________________ in parafira ___________________</w:t>
      </w:r>
    </w:p>
    <w:p w14:paraId="5FE2A076" w14:textId="77777777" w:rsidR="008717B7" w:rsidRPr="00F732FC" w:rsidRDefault="008717B7" w:rsidP="008717B7">
      <w:pPr>
        <w:jc w:val="both"/>
        <w:rPr>
          <w:rFonts w:asciiTheme="minorHAnsi" w:hAnsiTheme="minorHAnsi" w:cstheme="minorHAnsi"/>
          <w:spacing w:val="-3"/>
        </w:rPr>
      </w:pPr>
    </w:p>
    <w:p w14:paraId="1432ADF4" w14:textId="6667BA6A" w:rsidR="008717B7" w:rsidRPr="00F732FC" w:rsidRDefault="008717B7" w:rsidP="008717B7">
      <w:pPr>
        <w:jc w:val="both"/>
        <w:rPr>
          <w:rFonts w:asciiTheme="minorHAnsi" w:hAnsiTheme="minorHAnsi" w:cstheme="minorHAnsi"/>
        </w:rPr>
      </w:pPr>
      <w:r w:rsidRPr="00F732FC">
        <w:rPr>
          <w:rFonts w:asciiTheme="minorHAnsi" w:hAnsiTheme="minorHAnsi" w:cstheme="minorHAnsi"/>
          <w:spacing w:val="-3"/>
        </w:rPr>
        <w:t xml:space="preserve">da v našem imenu podpiše ponudbo in v primeru, da bomo izbrani v postopku javnega razpisa za oddajo javnega naročila </w:t>
      </w:r>
      <w:r w:rsidR="006E3D01" w:rsidRPr="006E3D01">
        <w:rPr>
          <w:rFonts w:asciiTheme="minorHAnsi" w:hAnsiTheme="minorHAnsi" w:cstheme="minorHAnsi"/>
          <w:spacing w:val="-3"/>
        </w:rPr>
        <w:t>SUKCESIVN</w:t>
      </w:r>
      <w:r w:rsidR="006E3D01">
        <w:rPr>
          <w:rFonts w:asciiTheme="minorHAnsi" w:hAnsiTheme="minorHAnsi" w:cstheme="minorHAnsi"/>
          <w:spacing w:val="-3"/>
        </w:rPr>
        <w:t>E</w:t>
      </w:r>
      <w:r w:rsidR="006E3D01" w:rsidRPr="006E3D01">
        <w:rPr>
          <w:rFonts w:asciiTheme="minorHAnsi" w:hAnsiTheme="minorHAnsi" w:cstheme="minorHAnsi"/>
          <w:spacing w:val="-3"/>
        </w:rPr>
        <w:t xml:space="preserve"> DOBAVA KONVENCIONALNIH IN EKOLOŠKIH ŽIVIL ZA POTREBE SREDNJE ŠOLE ZA GOSTINSTVO IN TURIZEM RADENCI</w:t>
      </w:r>
      <w:r w:rsidRPr="00F732FC">
        <w:rPr>
          <w:rFonts w:asciiTheme="minorHAnsi" w:hAnsiTheme="minorHAnsi" w:cstheme="minorHAnsi"/>
          <w:spacing w:val="-3"/>
        </w:rPr>
        <w:t>, podpiše tudi pogodbo, razen v primeru, da bi v dogovoru o poslovnem sodelovanju določili, da pogodbo podpišejo vsi partnerji v skupini.</w:t>
      </w:r>
    </w:p>
    <w:p w14:paraId="7748305F" w14:textId="77777777" w:rsidR="008717B7" w:rsidRPr="00F732FC" w:rsidRDefault="008717B7" w:rsidP="008717B7">
      <w:pPr>
        <w:jc w:val="both"/>
        <w:rPr>
          <w:rFonts w:asciiTheme="minorHAnsi" w:hAnsiTheme="minorHAnsi" w:cstheme="minorHAnsi"/>
          <w:spacing w:val="-3"/>
        </w:rPr>
      </w:pPr>
    </w:p>
    <w:p w14:paraId="27749856" w14:textId="77777777" w:rsidR="008717B7" w:rsidRPr="00F732FC" w:rsidRDefault="008717B7" w:rsidP="008717B7">
      <w:pPr>
        <w:jc w:val="both"/>
        <w:rPr>
          <w:rFonts w:asciiTheme="minorHAnsi" w:hAnsiTheme="minorHAnsi" w:cstheme="minorHAnsi"/>
          <w:spacing w:val="-3"/>
        </w:rPr>
      </w:pPr>
    </w:p>
    <w:p w14:paraId="3F04DD67" w14:textId="77777777" w:rsidR="008717B7" w:rsidRPr="00F732FC" w:rsidRDefault="008717B7" w:rsidP="008717B7">
      <w:pPr>
        <w:rPr>
          <w:rFonts w:asciiTheme="minorHAnsi" w:hAnsiTheme="minorHAnsi" w:cstheme="minorHAnsi"/>
          <w:spacing w:val="-3"/>
        </w:rPr>
      </w:pPr>
    </w:p>
    <w:p w14:paraId="38AEA12B" w14:textId="77777777" w:rsidR="008717B7" w:rsidRPr="00F732FC" w:rsidRDefault="008717B7" w:rsidP="008717B7">
      <w:pPr>
        <w:rPr>
          <w:rFonts w:asciiTheme="minorHAnsi" w:hAnsiTheme="minorHAnsi" w:cstheme="minorHAnsi"/>
          <w:spacing w:val="-3"/>
        </w:rPr>
      </w:pPr>
    </w:p>
    <w:p w14:paraId="1E69C5EA" w14:textId="77777777" w:rsidR="008717B7" w:rsidRPr="00F732FC" w:rsidRDefault="008717B7" w:rsidP="008717B7">
      <w:pPr>
        <w:jc w:val="center"/>
        <w:rPr>
          <w:rFonts w:asciiTheme="minorHAnsi" w:hAnsiTheme="minorHAnsi" w:cstheme="minorHAnsi"/>
          <w:spacing w:val="-3"/>
        </w:rPr>
      </w:pPr>
    </w:p>
    <w:p w14:paraId="5ADA6CEF" w14:textId="77777777" w:rsidR="008717B7" w:rsidRPr="00F732FC" w:rsidRDefault="008717B7" w:rsidP="008717B7">
      <w:pPr>
        <w:rPr>
          <w:rFonts w:asciiTheme="minorHAnsi" w:hAnsiTheme="minorHAnsi" w:cstheme="minorHAnsi"/>
        </w:rPr>
      </w:pPr>
      <w:r w:rsidRPr="00F732FC">
        <w:rPr>
          <w:rFonts w:asciiTheme="minorHAnsi" w:hAnsiTheme="minorHAnsi" w:cstheme="minorHAnsi"/>
          <w:spacing w:val="-3"/>
        </w:rPr>
        <w:t>Datum:</w:t>
      </w:r>
      <w:r w:rsidRPr="00F732FC">
        <w:rPr>
          <w:rFonts w:asciiTheme="minorHAnsi" w:hAnsiTheme="minorHAnsi" w:cstheme="minorHAnsi"/>
          <w:spacing w:val="-3"/>
        </w:rPr>
        <w:tab/>
        <w:t>_______________</w:t>
      </w:r>
      <w:r w:rsidRPr="00F732FC">
        <w:rPr>
          <w:rFonts w:asciiTheme="minorHAnsi" w:hAnsiTheme="minorHAnsi" w:cstheme="minorHAnsi"/>
          <w:spacing w:val="-3"/>
        </w:rPr>
        <w:tab/>
      </w:r>
      <w:r w:rsidRPr="00F732FC">
        <w:rPr>
          <w:rFonts w:asciiTheme="minorHAnsi" w:hAnsiTheme="minorHAnsi" w:cstheme="minorHAnsi"/>
          <w:spacing w:val="-3"/>
        </w:rPr>
        <w:tab/>
        <w:t>Žig</w:t>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t>Podpis pooblastitelja:</w:t>
      </w:r>
    </w:p>
    <w:p w14:paraId="0891FF3E" w14:textId="77777777" w:rsidR="008717B7" w:rsidRPr="00F732FC" w:rsidRDefault="008717B7" w:rsidP="008717B7">
      <w:pPr>
        <w:rPr>
          <w:rFonts w:asciiTheme="minorHAnsi" w:hAnsiTheme="minorHAnsi" w:cstheme="minorHAnsi"/>
        </w:rPr>
      </w:pP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p>
    <w:p w14:paraId="63F9AF02" w14:textId="77777777" w:rsidR="008717B7" w:rsidRPr="00F732FC" w:rsidRDefault="008717B7" w:rsidP="008717B7">
      <w:pPr>
        <w:ind w:left="6480"/>
        <w:rPr>
          <w:rFonts w:asciiTheme="minorHAnsi" w:hAnsiTheme="minorHAnsi" w:cstheme="minorHAnsi"/>
        </w:rPr>
      </w:pPr>
      <w:r w:rsidRPr="00F732FC">
        <w:rPr>
          <w:rFonts w:asciiTheme="minorHAnsi" w:hAnsiTheme="minorHAnsi" w:cstheme="minorHAnsi"/>
          <w:spacing w:val="-3"/>
        </w:rPr>
        <w:t>___________________</w:t>
      </w:r>
    </w:p>
    <w:p w14:paraId="7CBBD67C" w14:textId="77777777" w:rsidR="008717B7" w:rsidRPr="00F732FC" w:rsidRDefault="008717B7" w:rsidP="008717B7">
      <w:pPr>
        <w:jc w:val="center"/>
        <w:rPr>
          <w:rFonts w:asciiTheme="minorHAnsi" w:hAnsiTheme="minorHAnsi" w:cstheme="minorHAnsi"/>
          <w:spacing w:val="-3"/>
        </w:rPr>
      </w:pPr>
    </w:p>
    <w:p w14:paraId="4D204F6D" w14:textId="77777777" w:rsidR="008717B7" w:rsidRPr="00F732FC" w:rsidRDefault="008717B7" w:rsidP="008717B7">
      <w:pPr>
        <w:jc w:val="center"/>
        <w:rPr>
          <w:rFonts w:asciiTheme="minorHAnsi" w:hAnsiTheme="minorHAnsi" w:cstheme="minorHAnsi"/>
          <w:spacing w:val="-3"/>
        </w:rPr>
      </w:pPr>
    </w:p>
    <w:p w14:paraId="6B93F684" w14:textId="77777777" w:rsidR="008717B7" w:rsidRPr="00F732FC" w:rsidRDefault="008717B7" w:rsidP="008717B7">
      <w:pPr>
        <w:jc w:val="center"/>
        <w:rPr>
          <w:rFonts w:asciiTheme="minorHAnsi" w:hAnsiTheme="minorHAnsi" w:cstheme="minorHAnsi"/>
          <w:spacing w:val="-3"/>
        </w:rPr>
      </w:pPr>
    </w:p>
    <w:p w14:paraId="266511B4" w14:textId="77777777" w:rsidR="008717B7" w:rsidRPr="00F732FC" w:rsidRDefault="008717B7" w:rsidP="008717B7">
      <w:pPr>
        <w:rPr>
          <w:rFonts w:asciiTheme="minorHAnsi" w:hAnsiTheme="minorHAnsi" w:cstheme="minorHAnsi"/>
          <w:spacing w:val="-3"/>
        </w:rPr>
      </w:pPr>
    </w:p>
    <w:p w14:paraId="0E64E1AA" w14:textId="77777777" w:rsidR="008717B7" w:rsidRPr="00F732FC" w:rsidRDefault="008717B7" w:rsidP="008717B7">
      <w:pPr>
        <w:rPr>
          <w:rFonts w:asciiTheme="minorHAnsi" w:hAnsiTheme="minorHAnsi" w:cstheme="minorHAnsi"/>
          <w:spacing w:val="-3"/>
        </w:rPr>
      </w:pPr>
    </w:p>
    <w:p w14:paraId="4F31DDDF" w14:textId="77777777" w:rsidR="008717B7" w:rsidRPr="00F732FC" w:rsidRDefault="008717B7" w:rsidP="008717B7">
      <w:pPr>
        <w:rPr>
          <w:rFonts w:asciiTheme="minorHAnsi" w:hAnsiTheme="minorHAnsi" w:cstheme="minorHAnsi"/>
        </w:rPr>
      </w:pPr>
      <w:r w:rsidRPr="00F732FC">
        <w:rPr>
          <w:rFonts w:asciiTheme="minorHAnsi" w:hAnsiTheme="minorHAnsi" w:cstheme="minorHAnsi"/>
          <w:spacing w:val="-3"/>
        </w:rPr>
        <w:t>Datum:</w:t>
      </w:r>
      <w:r w:rsidRPr="00F732FC">
        <w:rPr>
          <w:rFonts w:asciiTheme="minorHAnsi" w:hAnsiTheme="minorHAnsi" w:cstheme="minorHAnsi"/>
          <w:spacing w:val="-3"/>
        </w:rPr>
        <w:tab/>
        <w:t>_______________</w:t>
      </w:r>
      <w:r w:rsidRPr="00F732FC">
        <w:rPr>
          <w:rFonts w:asciiTheme="minorHAnsi" w:hAnsiTheme="minorHAnsi" w:cstheme="minorHAnsi"/>
          <w:spacing w:val="-3"/>
        </w:rPr>
        <w:tab/>
      </w:r>
      <w:r w:rsidRPr="00F732FC">
        <w:rPr>
          <w:rFonts w:asciiTheme="minorHAnsi" w:hAnsiTheme="minorHAnsi" w:cstheme="minorHAnsi"/>
          <w:spacing w:val="-3"/>
        </w:rPr>
        <w:tab/>
        <w:t>Žig</w:t>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t>Podpis pooblastitelja:</w:t>
      </w:r>
    </w:p>
    <w:p w14:paraId="471986CF" w14:textId="77777777" w:rsidR="008717B7" w:rsidRPr="00F732FC" w:rsidRDefault="008717B7" w:rsidP="008717B7">
      <w:pPr>
        <w:rPr>
          <w:rFonts w:asciiTheme="minorHAnsi" w:hAnsiTheme="minorHAnsi" w:cstheme="minorHAnsi"/>
        </w:rPr>
      </w:pP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r w:rsidRPr="00F732FC">
        <w:rPr>
          <w:rFonts w:asciiTheme="minorHAnsi" w:hAnsiTheme="minorHAnsi" w:cstheme="minorHAnsi"/>
          <w:spacing w:val="-3"/>
        </w:rPr>
        <w:tab/>
      </w:r>
    </w:p>
    <w:p w14:paraId="39558206" w14:textId="77777777" w:rsidR="008717B7" w:rsidRPr="00F732FC" w:rsidRDefault="008717B7" w:rsidP="008717B7">
      <w:pPr>
        <w:ind w:left="6480"/>
        <w:rPr>
          <w:rFonts w:asciiTheme="minorHAnsi" w:hAnsiTheme="minorHAnsi" w:cstheme="minorHAnsi"/>
        </w:rPr>
      </w:pPr>
      <w:r w:rsidRPr="00F732FC">
        <w:rPr>
          <w:rFonts w:asciiTheme="minorHAnsi" w:hAnsiTheme="minorHAnsi" w:cstheme="minorHAnsi"/>
          <w:spacing w:val="-3"/>
        </w:rPr>
        <w:t>___________________</w:t>
      </w:r>
    </w:p>
    <w:p w14:paraId="2069FD51" w14:textId="77777777" w:rsidR="008717B7" w:rsidRPr="00F732FC" w:rsidRDefault="008717B7" w:rsidP="008717B7">
      <w:pPr>
        <w:rPr>
          <w:rFonts w:asciiTheme="minorHAnsi" w:hAnsiTheme="minorHAnsi" w:cstheme="minorHAnsi"/>
          <w:spacing w:val="-3"/>
        </w:rPr>
      </w:pPr>
    </w:p>
    <w:p w14:paraId="1D27DDCD" w14:textId="77777777" w:rsidR="008717B7" w:rsidRPr="00F732FC" w:rsidRDefault="008717B7" w:rsidP="008717B7">
      <w:pPr>
        <w:rPr>
          <w:rFonts w:asciiTheme="minorHAnsi" w:hAnsiTheme="minorHAnsi" w:cstheme="minorHAnsi"/>
          <w:spacing w:val="-3"/>
        </w:rPr>
      </w:pPr>
    </w:p>
    <w:p w14:paraId="1D74BEFE" w14:textId="77777777" w:rsidR="008717B7" w:rsidRPr="00F732FC" w:rsidRDefault="008717B7" w:rsidP="008717B7">
      <w:pPr>
        <w:rPr>
          <w:rFonts w:asciiTheme="minorHAnsi" w:hAnsiTheme="minorHAnsi" w:cstheme="minorHAnsi"/>
          <w:spacing w:val="-3"/>
        </w:rPr>
      </w:pPr>
    </w:p>
    <w:p w14:paraId="22CFCE9F" w14:textId="77777777" w:rsidR="008717B7" w:rsidRPr="00F732FC" w:rsidRDefault="008717B7">
      <w:pPr>
        <w:rPr>
          <w:rFonts w:asciiTheme="minorHAnsi" w:hAnsiTheme="minorHAnsi" w:cstheme="minorHAnsi"/>
        </w:rPr>
      </w:pPr>
    </w:p>
    <w:p w14:paraId="19367405" w14:textId="77777777" w:rsidR="008717B7" w:rsidRPr="00F732FC" w:rsidRDefault="008717B7">
      <w:pPr>
        <w:rPr>
          <w:rFonts w:asciiTheme="minorHAnsi" w:hAnsiTheme="minorHAnsi" w:cstheme="minorHAnsi"/>
        </w:rPr>
      </w:pPr>
    </w:p>
    <w:p w14:paraId="590D9784" w14:textId="77777777" w:rsidR="008717B7" w:rsidRPr="00F732FC" w:rsidRDefault="008717B7">
      <w:pPr>
        <w:rPr>
          <w:rFonts w:asciiTheme="minorHAnsi" w:hAnsiTheme="minorHAnsi" w:cstheme="minorHAnsi"/>
        </w:rPr>
      </w:pPr>
    </w:p>
    <w:p w14:paraId="797A8987" w14:textId="77777777" w:rsidR="008717B7" w:rsidRPr="00F732FC" w:rsidRDefault="008717B7">
      <w:pPr>
        <w:rPr>
          <w:rFonts w:asciiTheme="minorHAnsi" w:hAnsiTheme="minorHAnsi" w:cstheme="minorHAnsi"/>
        </w:rPr>
      </w:pPr>
    </w:p>
    <w:p w14:paraId="6CFAF36E" w14:textId="77777777" w:rsidR="008717B7" w:rsidRPr="00F732FC" w:rsidRDefault="008717B7" w:rsidP="008717B7">
      <w:pPr>
        <w:pStyle w:val="Glava"/>
        <w:tabs>
          <w:tab w:val="left" w:pos="708"/>
        </w:tabs>
        <w:jc w:val="both"/>
        <w:rPr>
          <w:rFonts w:asciiTheme="minorHAnsi" w:hAnsiTheme="minorHAnsi" w:cstheme="minorHAnsi"/>
          <w:color w:val="00518E"/>
        </w:rPr>
      </w:pPr>
      <w:r w:rsidRPr="00F732FC">
        <w:rPr>
          <w:rFonts w:asciiTheme="minorHAnsi" w:hAnsiTheme="minorHAnsi" w:cstheme="minorHAnsi"/>
          <w:color w:val="00518E"/>
        </w:rPr>
        <w:t>Ponudnik v sistemu e-JN prilogo naloži v razdelek »Drugi dokumenti oziroma druge priloge«  v .</w:t>
      </w:r>
      <w:proofErr w:type="spellStart"/>
      <w:r w:rsidRPr="00F732FC">
        <w:rPr>
          <w:rFonts w:asciiTheme="minorHAnsi" w:hAnsiTheme="minorHAnsi" w:cstheme="minorHAnsi"/>
          <w:color w:val="00518E"/>
        </w:rPr>
        <w:t>pdf</w:t>
      </w:r>
      <w:proofErr w:type="spellEnd"/>
      <w:r w:rsidRPr="00F732FC">
        <w:rPr>
          <w:rFonts w:asciiTheme="minorHAnsi" w:hAnsiTheme="minorHAnsi" w:cstheme="minorHAnsi"/>
          <w:color w:val="00518E"/>
        </w:rPr>
        <w:t xml:space="preserve"> datoteki.</w:t>
      </w:r>
    </w:p>
    <w:p w14:paraId="7259B8AC" w14:textId="2465ECA4" w:rsidR="008717B7" w:rsidRPr="00F732FC" w:rsidRDefault="008717B7">
      <w:pPr>
        <w:rPr>
          <w:rFonts w:asciiTheme="minorHAnsi" w:hAnsiTheme="minorHAnsi" w:cstheme="minorHAnsi"/>
        </w:rPr>
      </w:pPr>
    </w:p>
    <w:sectPr w:rsidR="008717B7" w:rsidRPr="00F732FC" w:rsidSect="00587708">
      <w:headerReference w:type="default" r:id="rId8"/>
      <w:footerReference w:type="default" r:id="rId9"/>
      <w:pgSz w:w="11906" w:h="16838"/>
      <w:pgMar w:top="1417"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A84D8" w14:textId="77777777" w:rsidR="008404CA" w:rsidRDefault="008404CA" w:rsidP="00587708">
      <w:r>
        <w:separator/>
      </w:r>
    </w:p>
  </w:endnote>
  <w:endnote w:type="continuationSeparator" w:id="0">
    <w:p w14:paraId="5C375E17" w14:textId="77777777" w:rsidR="008404CA" w:rsidRDefault="008404CA" w:rsidP="0058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3"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372"/>
      <w:gridCol w:w="1843"/>
    </w:tblGrid>
    <w:sdt>
      <w:sdtPr>
        <w:rPr>
          <w:rFonts w:asciiTheme="majorHAnsi" w:eastAsiaTheme="majorEastAsia" w:hAnsiTheme="majorHAnsi" w:cstheme="majorBidi"/>
        </w:rPr>
        <w:id w:val="-1738780190"/>
        <w:docPartObj>
          <w:docPartGallery w:val="Page Numbers (Bottom of Page)"/>
          <w:docPartUnique/>
        </w:docPartObj>
      </w:sdtPr>
      <w:sdtEndPr>
        <w:rPr>
          <w:rFonts w:ascii="Times New Roman" w:eastAsia="Times New Roman" w:hAnsi="Times New Roman" w:cs="Times New Roman"/>
        </w:rPr>
      </w:sdtEndPr>
      <w:sdtContent>
        <w:tr w:rsidR="002D4B62" w14:paraId="5368188A" w14:textId="77777777">
          <w:trPr>
            <w:trHeight w:val="727"/>
          </w:trPr>
          <w:tc>
            <w:tcPr>
              <w:tcW w:w="4000" w:type="pct"/>
              <w:tcBorders>
                <w:right w:val="triple" w:sz="4" w:space="0" w:color="4472C4" w:themeColor="accent1"/>
              </w:tcBorders>
            </w:tcPr>
            <w:p w14:paraId="17F9FC31" w14:textId="77777777" w:rsidR="002D4B62" w:rsidRDefault="002D4B62">
              <w:pPr>
                <w:tabs>
                  <w:tab w:val="left" w:pos="620"/>
                  <w:tab w:val="center" w:pos="4320"/>
                </w:tabs>
                <w:jc w:val="right"/>
                <w:rPr>
                  <w:rFonts w:asciiTheme="majorHAnsi" w:eastAsiaTheme="majorEastAsia" w:hAnsiTheme="majorHAnsi" w:cstheme="majorBidi"/>
                </w:rPr>
              </w:pPr>
            </w:p>
          </w:tc>
          <w:tc>
            <w:tcPr>
              <w:tcW w:w="1000" w:type="pct"/>
              <w:tcBorders>
                <w:left w:val="triple" w:sz="4" w:space="0" w:color="4472C4" w:themeColor="accent1"/>
              </w:tcBorders>
            </w:tcPr>
            <w:p w14:paraId="6C4CA523" w14:textId="77777777" w:rsidR="002D4B62" w:rsidRDefault="002D4B62">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5B824477" w14:textId="77777777" w:rsidR="002D4B62" w:rsidRDefault="002D4B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EBDB8" w14:textId="77777777" w:rsidR="008404CA" w:rsidRDefault="008404CA" w:rsidP="00587708">
      <w:r>
        <w:separator/>
      </w:r>
    </w:p>
  </w:footnote>
  <w:footnote w:type="continuationSeparator" w:id="0">
    <w:p w14:paraId="3BAE160F" w14:textId="77777777" w:rsidR="008404CA" w:rsidRDefault="008404CA" w:rsidP="0058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FDEF2" w14:textId="77777777" w:rsidR="002D4B62" w:rsidRDefault="002D4B62" w:rsidP="00FB27A4">
    <w:pPr>
      <w:ind w:right="1750"/>
      <w:rPr>
        <w:rFonts w:asciiTheme="minorHAnsi" w:hAnsiTheme="minorHAnsi" w:cstheme="minorHAnsi"/>
        <w:b/>
        <w:bCs/>
        <w:caps/>
      </w:rPr>
    </w:pPr>
    <w:r w:rsidRPr="00E556D8">
      <w:rPr>
        <w:rFonts w:asciiTheme="minorHAnsi" w:hAnsiTheme="minorHAnsi" w:cstheme="minorHAnsi"/>
        <w:b/>
        <w:bCs/>
        <w:caps/>
      </w:rPr>
      <w:t xml:space="preserve">SREDNJA ŠOLA ZA GOSTINSTVO IN TURIZEM RADENCI </w:t>
    </w:r>
  </w:p>
  <w:p w14:paraId="2C988EA1" w14:textId="027754B7" w:rsidR="002D4B62" w:rsidRDefault="002D4B62" w:rsidP="00FB27A4">
    <w:pPr>
      <w:ind w:right="1"/>
      <w:rPr>
        <w:rFonts w:asciiTheme="minorHAnsi" w:hAnsiTheme="minorHAnsi" w:cstheme="minorHAnsi"/>
        <w:bCs/>
      </w:rPr>
    </w:pPr>
    <w:r w:rsidRPr="00E556D8">
      <w:rPr>
        <w:rFonts w:asciiTheme="minorHAnsi" w:hAnsiTheme="minorHAnsi" w:cstheme="minorHAnsi"/>
        <w:bCs/>
      </w:rPr>
      <w:t>SUKCESIVNA DOBAVA KONVENCIONALNIH IN EKOLOŠKIH ŽIVIL ZA POTREBE SREDNJE ŠOLE</w:t>
    </w:r>
    <w:r>
      <w:rPr>
        <w:rFonts w:asciiTheme="minorHAnsi" w:hAnsiTheme="minorHAnsi" w:cstheme="minorHAnsi"/>
        <w:bCs/>
      </w:rPr>
      <w:t xml:space="preserve"> </w:t>
    </w:r>
    <w:r w:rsidRPr="00E556D8">
      <w:rPr>
        <w:rFonts w:asciiTheme="minorHAnsi" w:hAnsiTheme="minorHAnsi" w:cstheme="minorHAnsi"/>
        <w:bCs/>
      </w:rPr>
      <w:t>ZA GOSTINSTVO IN TURIZEM RADENCI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1.25pt;height:11.25pt" o:bullet="t">
        <v:imagedata r:id="rId1" o:title="mso36"/>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6"/>
    <w:multiLevelType w:val="singleLevel"/>
    <w:tmpl w:val="00000006"/>
    <w:name w:val="WW8Num6"/>
    <w:lvl w:ilvl="0">
      <w:start w:val="2"/>
      <w:numFmt w:val="decimal"/>
      <w:lvlText w:val="%1."/>
      <w:lvlJc w:val="left"/>
      <w:pPr>
        <w:tabs>
          <w:tab w:val="num" w:pos="0"/>
        </w:tabs>
        <w:ind w:left="0" w:firstLine="0"/>
      </w:pPr>
      <w:rPr>
        <w:rFonts w:ascii="Symbol" w:hAnsi="Symbol" w:cs="Symbol"/>
        <w:spacing w:val="-2"/>
        <w:sz w:val="20"/>
        <w:szCs w:val="20"/>
      </w:rPr>
    </w:lvl>
  </w:abstractNum>
  <w:abstractNum w:abstractNumId="2" w15:restartNumberingAfterBreak="0">
    <w:nsid w:val="0000000B"/>
    <w:multiLevelType w:val="multilevel"/>
    <w:tmpl w:val="0000000B"/>
    <w:name w:val="WW8Num11"/>
    <w:lvl w:ilvl="0">
      <w:start w:val="1"/>
      <w:numFmt w:val="decimal"/>
      <w:lvlText w:val="%1."/>
      <w:lvlJc w:val="left"/>
      <w:pPr>
        <w:tabs>
          <w:tab w:val="num" w:pos="720"/>
        </w:tabs>
        <w:ind w:left="720" w:hanging="360"/>
      </w:pPr>
      <w:rPr>
        <w:szCs w:val="20"/>
      </w:rPr>
    </w:lvl>
    <w:lvl w:ilvl="1">
      <w:start w:val="26"/>
      <w:numFmt w:val="bullet"/>
      <w:lvlText w:val="–"/>
      <w:lvlJc w:val="left"/>
      <w:pPr>
        <w:tabs>
          <w:tab w:val="num" w:pos="1440"/>
        </w:tabs>
        <w:ind w:left="1440" w:hanging="360"/>
      </w:pPr>
      <w:rPr>
        <w:rFonts w:ascii="Arial" w:hAnsi="Aria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4" w15:restartNumberingAfterBreak="0">
    <w:nsid w:val="023431D5"/>
    <w:multiLevelType w:val="multilevel"/>
    <w:tmpl w:val="B52E223E"/>
    <w:lvl w:ilvl="0">
      <w:start w:val="1"/>
      <w:numFmt w:val="decimal"/>
      <w:pStyle w:val="naslov1"/>
      <w:lvlText w:val="%1."/>
      <w:lvlJc w:val="left"/>
      <w:pPr>
        <w:ind w:left="1020" w:hanging="360"/>
      </w:pPr>
      <w:rPr>
        <w:rFonts w:hint="default"/>
        <w:b w:val="0"/>
      </w:rPr>
    </w:lvl>
    <w:lvl w:ilvl="1">
      <w:start w:val="1"/>
      <w:numFmt w:val="decimal"/>
      <w:lvlText w:val="%1.%2."/>
      <w:lvlJc w:val="left"/>
      <w:pPr>
        <w:ind w:left="3082" w:hanging="72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460" w:hanging="1800"/>
      </w:pPr>
      <w:rPr>
        <w:rFonts w:hint="default"/>
      </w:rPr>
    </w:lvl>
    <w:lvl w:ilvl="8">
      <w:start w:val="1"/>
      <w:numFmt w:val="decimal"/>
      <w:lvlText w:val="%1.%2.%3.%4.%5.%6.%7.%8.%9."/>
      <w:lvlJc w:val="left"/>
      <w:pPr>
        <w:ind w:left="2460" w:hanging="1800"/>
      </w:pPr>
      <w:rPr>
        <w:rFont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89003D"/>
    <w:multiLevelType w:val="hybridMultilevel"/>
    <w:tmpl w:val="4DDEC796"/>
    <w:lvl w:ilvl="0" w:tplc="4D06586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10716ADA"/>
    <w:multiLevelType w:val="hybridMultilevel"/>
    <w:tmpl w:val="F58C9A68"/>
    <w:lvl w:ilvl="0" w:tplc="8BE095FC">
      <w:start w:val="8330"/>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15:restartNumberingAfterBreak="0">
    <w:nsid w:val="116051C4"/>
    <w:multiLevelType w:val="hybridMultilevel"/>
    <w:tmpl w:val="340AD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273E2F7B"/>
    <w:multiLevelType w:val="hybridMultilevel"/>
    <w:tmpl w:val="A3080CF8"/>
    <w:lvl w:ilvl="0" w:tplc="0CAC75A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8240300"/>
    <w:multiLevelType w:val="hybridMultilevel"/>
    <w:tmpl w:val="F5844B9A"/>
    <w:lvl w:ilvl="0" w:tplc="49B8783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1784C"/>
    <w:multiLevelType w:val="hybridMultilevel"/>
    <w:tmpl w:val="5260C4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9DD130F"/>
    <w:multiLevelType w:val="hybridMultilevel"/>
    <w:tmpl w:val="A48ABD60"/>
    <w:lvl w:ilvl="0" w:tplc="BD72733A">
      <w:start w:val="1"/>
      <w:numFmt w:val="bullet"/>
      <w:lvlText w:val="-"/>
      <w:lvlJc w:val="left"/>
      <w:pPr>
        <w:ind w:left="477"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1" w:tplc="050CEF7E">
      <w:start w:val="1"/>
      <w:numFmt w:val="bullet"/>
      <w:lvlText w:val="o"/>
      <w:lvlJc w:val="left"/>
      <w:pPr>
        <w:ind w:left="108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2" w:tplc="6A8C1270">
      <w:start w:val="1"/>
      <w:numFmt w:val="bullet"/>
      <w:lvlText w:val="▪"/>
      <w:lvlJc w:val="left"/>
      <w:pPr>
        <w:ind w:left="180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3" w:tplc="C92E94D8">
      <w:start w:val="1"/>
      <w:numFmt w:val="bullet"/>
      <w:lvlText w:val="•"/>
      <w:lvlJc w:val="left"/>
      <w:pPr>
        <w:ind w:left="252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4" w:tplc="8E66879E">
      <w:start w:val="1"/>
      <w:numFmt w:val="bullet"/>
      <w:lvlText w:val="o"/>
      <w:lvlJc w:val="left"/>
      <w:pPr>
        <w:ind w:left="324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5" w:tplc="3F74A066">
      <w:start w:val="1"/>
      <w:numFmt w:val="bullet"/>
      <w:lvlText w:val="▪"/>
      <w:lvlJc w:val="left"/>
      <w:pPr>
        <w:ind w:left="396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6" w:tplc="E35009BE">
      <w:start w:val="1"/>
      <w:numFmt w:val="bullet"/>
      <w:lvlText w:val="•"/>
      <w:lvlJc w:val="left"/>
      <w:pPr>
        <w:ind w:left="468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7" w:tplc="1AD6ECE6">
      <w:start w:val="1"/>
      <w:numFmt w:val="bullet"/>
      <w:lvlText w:val="o"/>
      <w:lvlJc w:val="left"/>
      <w:pPr>
        <w:ind w:left="540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8" w:tplc="D5A01214">
      <w:start w:val="1"/>
      <w:numFmt w:val="bullet"/>
      <w:lvlText w:val="▪"/>
      <w:lvlJc w:val="left"/>
      <w:pPr>
        <w:ind w:left="612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2" w15:restartNumberingAfterBreak="0">
    <w:nsid w:val="3B0F7592"/>
    <w:multiLevelType w:val="hybridMultilevel"/>
    <w:tmpl w:val="7B947E18"/>
    <w:lvl w:ilvl="0" w:tplc="D15C44D2">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3" w15:restartNumberingAfterBreak="0">
    <w:nsid w:val="3C0F4C02"/>
    <w:multiLevelType w:val="hybridMultilevel"/>
    <w:tmpl w:val="8AB49388"/>
    <w:lvl w:ilvl="0" w:tplc="8BE095FC">
      <w:start w:val="8330"/>
      <w:numFmt w:val="bullet"/>
      <w:lvlText w:val="-"/>
      <w:lvlJc w:val="left"/>
      <w:pPr>
        <w:ind w:left="720" w:hanging="360"/>
      </w:pPr>
      <w:rPr>
        <w:rFonts w:ascii="Times New Roman" w:eastAsia="Calibri" w:hAnsi="Times New Roman" w:cs="Times New Roman" w:hint="default"/>
      </w:rPr>
    </w:lvl>
    <w:lvl w:ilvl="1" w:tplc="39002B0C">
      <w:start w:val="17"/>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2"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2"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719EC"/>
    <w:multiLevelType w:val="hybridMultilevel"/>
    <w:tmpl w:val="1F5ECAE4"/>
    <w:lvl w:ilvl="0" w:tplc="8C04D78E">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4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42"/>
  </w:num>
  <w:num w:numId="2">
    <w:abstractNumId w:val="10"/>
  </w:num>
  <w:num w:numId="3">
    <w:abstractNumId w:val="4"/>
  </w:num>
  <w:num w:numId="4">
    <w:abstractNumId w:val="34"/>
  </w:num>
  <w:num w:numId="5">
    <w:abstractNumId w:val="39"/>
  </w:num>
  <w:num w:numId="6">
    <w:abstractNumId w:val="45"/>
  </w:num>
  <w:num w:numId="7">
    <w:abstractNumId w:val="44"/>
  </w:num>
  <w:num w:numId="8">
    <w:abstractNumId w:val="40"/>
  </w:num>
  <w:num w:numId="9">
    <w:abstractNumId w:val="14"/>
  </w:num>
  <w:num w:numId="10">
    <w:abstractNumId w:val="33"/>
  </w:num>
  <w:num w:numId="11">
    <w:abstractNumId w:val="5"/>
  </w:num>
  <w:num w:numId="12">
    <w:abstractNumId w:val="16"/>
  </w:num>
  <w:num w:numId="13">
    <w:abstractNumId w:val="27"/>
  </w:num>
  <w:num w:numId="14">
    <w:abstractNumId w:val="25"/>
  </w:num>
  <w:num w:numId="15">
    <w:abstractNumId w:val="38"/>
  </w:num>
  <w:num w:numId="16">
    <w:abstractNumId w:val="31"/>
  </w:num>
  <w:num w:numId="17">
    <w:abstractNumId w:val="13"/>
  </w:num>
  <w:num w:numId="18">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9"/>
  </w:num>
  <w:num w:numId="26">
    <w:abstractNumId w:val="36"/>
  </w:num>
  <w:num w:numId="27">
    <w:abstractNumId w:val="12"/>
  </w:num>
  <w:num w:numId="28">
    <w:abstractNumId w:val="26"/>
  </w:num>
  <w:num w:numId="29">
    <w:abstractNumId w:val="11"/>
  </w:num>
  <w:num w:numId="30">
    <w:abstractNumId w:val="22"/>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8"/>
  </w:num>
  <w:num w:numId="35">
    <w:abstractNumId w:val="18"/>
  </w:num>
  <w:num w:numId="36">
    <w:abstractNumId w:val="23"/>
  </w:num>
  <w:num w:numId="37">
    <w:abstractNumId w:val="17"/>
  </w:num>
  <w:num w:numId="38">
    <w:abstractNumId w:val="15"/>
  </w:num>
  <w:num w:numId="39">
    <w:abstractNumId w:val="20"/>
  </w:num>
  <w:num w:numId="40">
    <w:abstractNumId w:val="1"/>
  </w:num>
  <w:num w:numId="41">
    <w:abstractNumId w:val="3"/>
  </w:num>
  <w:num w:numId="42">
    <w:abstractNumId w:val="0"/>
  </w:num>
  <w:num w:numId="43">
    <w:abstractNumId w:val="2"/>
  </w:num>
  <w:num w:numId="44">
    <w:abstractNumId w:val="6"/>
  </w:num>
  <w:num w:numId="45">
    <w:abstractNumId w:val="9"/>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08"/>
    <w:rsid w:val="00010FC5"/>
    <w:rsid w:val="0015516B"/>
    <w:rsid w:val="001A422D"/>
    <w:rsid w:val="001F4A98"/>
    <w:rsid w:val="00242A96"/>
    <w:rsid w:val="0026521F"/>
    <w:rsid w:val="00272FDC"/>
    <w:rsid w:val="002C14B0"/>
    <w:rsid w:val="002C74D4"/>
    <w:rsid w:val="002D4B62"/>
    <w:rsid w:val="00336857"/>
    <w:rsid w:val="004A7254"/>
    <w:rsid w:val="004B7276"/>
    <w:rsid w:val="004D68C0"/>
    <w:rsid w:val="005212E8"/>
    <w:rsid w:val="00554A77"/>
    <w:rsid w:val="00587708"/>
    <w:rsid w:val="005A4D95"/>
    <w:rsid w:val="005A7761"/>
    <w:rsid w:val="006A018D"/>
    <w:rsid w:val="006A5379"/>
    <w:rsid w:val="006E3D01"/>
    <w:rsid w:val="006E5A91"/>
    <w:rsid w:val="007055D6"/>
    <w:rsid w:val="007207F3"/>
    <w:rsid w:val="007B6297"/>
    <w:rsid w:val="008112EE"/>
    <w:rsid w:val="008404CA"/>
    <w:rsid w:val="008717B7"/>
    <w:rsid w:val="008E3E50"/>
    <w:rsid w:val="008F659B"/>
    <w:rsid w:val="00931C1F"/>
    <w:rsid w:val="00935C32"/>
    <w:rsid w:val="009B1CBB"/>
    <w:rsid w:val="009C6699"/>
    <w:rsid w:val="009D460C"/>
    <w:rsid w:val="00AE17A0"/>
    <w:rsid w:val="00B635FB"/>
    <w:rsid w:val="00BA63B4"/>
    <w:rsid w:val="00BA741A"/>
    <w:rsid w:val="00BF12E8"/>
    <w:rsid w:val="00C51639"/>
    <w:rsid w:val="00C91F60"/>
    <w:rsid w:val="00D1729F"/>
    <w:rsid w:val="00E85F2F"/>
    <w:rsid w:val="00E868D9"/>
    <w:rsid w:val="00EF4C9C"/>
    <w:rsid w:val="00F732FC"/>
    <w:rsid w:val="00FB27A4"/>
    <w:rsid w:val="00FE54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A3220"/>
  <w15:chartTrackingRefBased/>
  <w15:docId w15:val="{464C7AB4-8F33-43B7-897D-87BE5CB95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7708"/>
    <w:pPr>
      <w:spacing w:after="0" w:line="240" w:lineRule="auto"/>
    </w:pPr>
    <w:rPr>
      <w:rFonts w:ascii="Times New Roman" w:eastAsia="Times New Roman" w:hAnsi="Times New Roman" w:cs="Times New Roman"/>
      <w:sz w:val="20"/>
      <w:szCs w:val="20"/>
    </w:rPr>
  </w:style>
  <w:style w:type="paragraph" w:styleId="Naslov10">
    <w:name w:val="heading 1"/>
    <w:aliases w:val="SKLOP_AZ"/>
    <w:basedOn w:val="Navaden"/>
    <w:next w:val="Navaden"/>
    <w:link w:val="Naslov1Znak"/>
    <w:uiPriority w:val="99"/>
    <w:qFormat/>
    <w:rsid w:val="00587708"/>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587708"/>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
    <w:unhideWhenUsed/>
    <w:qFormat/>
    <w:rsid w:val="00587708"/>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587708"/>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587708"/>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587708"/>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587708"/>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587708"/>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587708"/>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587708"/>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587708"/>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
    <w:rsid w:val="00587708"/>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587708"/>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587708"/>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587708"/>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587708"/>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587708"/>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587708"/>
    <w:rPr>
      <w:rFonts w:ascii="Cambria" w:eastAsia="Times New Roman" w:hAnsi="Cambria" w:cs="Times New Roman"/>
      <w:i/>
      <w:iCs/>
      <w:color w:val="9BBB59"/>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587708"/>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587708"/>
    <w:rPr>
      <w:rFonts w:ascii="Times New Roman" w:eastAsia="Times New Roman" w:hAnsi="Times New Roman" w:cs="Times New Roman"/>
      <w:sz w:val="20"/>
      <w:szCs w:val="20"/>
    </w:rPr>
  </w:style>
  <w:style w:type="paragraph" w:styleId="Noga">
    <w:name w:val="footer"/>
    <w:aliases w:val="Footer-PR"/>
    <w:basedOn w:val="Navaden"/>
    <w:link w:val="NogaZnak"/>
    <w:unhideWhenUsed/>
    <w:qFormat/>
    <w:rsid w:val="00587708"/>
    <w:pPr>
      <w:tabs>
        <w:tab w:val="center" w:pos="4536"/>
        <w:tab w:val="right" w:pos="9072"/>
      </w:tabs>
    </w:pPr>
  </w:style>
  <w:style w:type="character" w:customStyle="1" w:styleId="NogaZnak">
    <w:name w:val="Noga Znak"/>
    <w:aliases w:val="Footer-PR Znak"/>
    <w:basedOn w:val="Privzetapisavaodstavka"/>
    <w:link w:val="Noga"/>
    <w:rsid w:val="00587708"/>
    <w:rPr>
      <w:rFonts w:ascii="Times New Roman" w:eastAsia="Times New Roman" w:hAnsi="Times New Roman" w:cs="Times New Roman"/>
      <w:sz w:val="20"/>
      <w:szCs w:val="20"/>
    </w:rPr>
  </w:style>
  <w:style w:type="character" w:styleId="Hiperpovezava">
    <w:name w:val="Hyperlink"/>
    <w:uiPriority w:val="99"/>
    <w:rsid w:val="00587708"/>
    <w:rPr>
      <w:color w:val="0000FF"/>
      <w:u w:val="single"/>
    </w:rPr>
  </w:style>
  <w:style w:type="paragraph" w:styleId="Odstavekseznama">
    <w:name w:val="List Paragraph"/>
    <w:aliases w:val="Odstavek seznama_IP,Seznam_IP_1"/>
    <w:basedOn w:val="Navaden"/>
    <w:link w:val="OdstavekseznamaZnak"/>
    <w:uiPriority w:val="34"/>
    <w:qFormat/>
    <w:rsid w:val="00587708"/>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587708"/>
    <w:rPr>
      <w:rFonts w:ascii="Segoe UI" w:hAnsi="Segoe UI" w:cs="Segoe UI"/>
      <w:sz w:val="18"/>
      <w:szCs w:val="18"/>
    </w:rPr>
  </w:style>
  <w:style w:type="character" w:customStyle="1" w:styleId="BesedilooblakaZnak">
    <w:name w:val="Besedilo oblačka Znak"/>
    <w:basedOn w:val="Privzetapisavaodstavka"/>
    <w:link w:val="Besedilooblaka"/>
    <w:rsid w:val="00587708"/>
    <w:rPr>
      <w:rFonts w:ascii="Segoe UI" w:eastAsia="Times New Roman" w:hAnsi="Segoe UI" w:cs="Segoe UI"/>
      <w:sz w:val="18"/>
      <w:szCs w:val="18"/>
    </w:rPr>
  </w:style>
  <w:style w:type="paragraph" w:styleId="Sprotnaopomba-besedilo">
    <w:name w:val="footnote text"/>
    <w:basedOn w:val="Navaden"/>
    <w:link w:val="Sprotnaopomba-besediloZnak"/>
    <w:semiHidden/>
    <w:rsid w:val="00587708"/>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587708"/>
    <w:rPr>
      <w:rFonts w:ascii="Calibri" w:eastAsia="Times New Roman" w:hAnsi="Calibri" w:cs="Times New Roman"/>
      <w:sz w:val="20"/>
      <w:szCs w:val="20"/>
      <w:lang w:val="x-none" w:eastAsia="x-none" w:bidi="en-US"/>
    </w:rPr>
  </w:style>
  <w:style w:type="character" w:styleId="Sprotnaopomba-sklic">
    <w:name w:val="footnote reference"/>
    <w:semiHidden/>
    <w:rsid w:val="00587708"/>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587708"/>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587708"/>
    <w:rPr>
      <w:rFonts w:ascii="Calibri" w:eastAsia="Times New Roman" w:hAnsi="Calibri" w:cs="Times New Roman"/>
      <w:sz w:val="20"/>
      <w:szCs w:val="20"/>
      <w:lang w:val="x-none" w:eastAsia="x-none" w:bidi="en-US"/>
    </w:rPr>
  </w:style>
  <w:style w:type="paragraph" w:customStyle="1" w:styleId="Alinea">
    <w:name w:val="Alinea"/>
    <w:basedOn w:val="Navaden"/>
    <w:rsid w:val="00587708"/>
    <w:pPr>
      <w:numPr>
        <w:numId w:val="1"/>
      </w:numPr>
      <w:spacing w:after="60"/>
      <w:jc w:val="both"/>
    </w:pPr>
    <w:rPr>
      <w:rFonts w:ascii="InterstateCE-Light" w:hAnsi="InterstateCE-Light" w:cs="InterstateCE-Light"/>
      <w:lang w:bidi="en-US"/>
    </w:rPr>
  </w:style>
  <w:style w:type="paragraph" w:styleId="Blokbesedila">
    <w:name w:val="Block Text"/>
    <w:basedOn w:val="Navaden"/>
    <w:rsid w:val="00587708"/>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587708"/>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587708"/>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336857"/>
    <w:pPr>
      <w:tabs>
        <w:tab w:val="left" w:pos="1760"/>
        <w:tab w:val="right" w:leader="dot" w:pos="9062"/>
      </w:tabs>
      <w:ind w:left="142" w:firstLine="360"/>
    </w:pPr>
    <w:rPr>
      <w:rFonts w:ascii="Calibri" w:hAnsi="Calibri"/>
      <w:b/>
      <w:bCs/>
      <w:noProof/>
      <w:lang w:bidi="en-US"/>
    </w:rPr>
  </w:style>
  <w:style w:type="paragraph" w:styleId="Telobesedila2">
    <w:name w:val="Body Text 2"/>
    <w:basedOn w:val="Navaden"/>
    <w:link w:val="Telobesedila2Znak"/>
    <w:rsid w:val="00587708"/>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587708"/>
    <w:rPr>
      <w:rFonts w:ascii="Calibri" w:eastAsia="Times New Roman" w:hAnsi="Calibri" w:cs="Times New Roman"/>
      <w:sz w:val="20"/>
      <w:szCs w:val="20"/>
      <w:lang w:val="x-none" w:eastAsia="x-none" w:bidi="en-US"/>
    </w:rPr>
  </w:style>
  <w:style w:type="paragraph" w:customStyle="1" w:styleId="BodyText21">
    <w:name w:val="Body Text 21"/>
    <w:basedOn w:val="Navaden"/>
    <w:rsid w:val="00587708"/>
    <w:pPr>
      <w:ind w:firstLine="360"/>
      <w:jc w:val="both"/>
    </w:pPr>
    <w:rPr>
      <w:rFonts w:ascii="Arial" w:hAnsi="Arial" w:cs="Arial"/>
      <w:sz w:val="22"/>
      <w:szCs w:val="22"/>
      <w:lang w:bidi="en-US"/>
    </w:rPr>
  </w:style>
  <w:style w:type="paragraph" w:styleId="Telobesedila3">
    <w:name w:val="Body Text 3"/>
    <w:basedOn w:val="Navaden"/>
    <w:link w:val="Telobesedila3Znak"/>
    <w:rsid w:val="00587708"/>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587708"/>
    <w:rPr>
      <w:rFonts w:ascii="InterstateCE-Light" w:eastAsia="Times New Roman" w:hAnsi="InterstateCE-Light" w:cs="InterstateCE-Light"/>
      <w:sz w:val="16"/>
      <w:szCs w:val="16"/>
      <w:lang w:val="x-none" w:eastAsia="x-none" w:bidi="en-US"/>
    </w:rPr>
  </w:style>
  <w:style w:type="character" w:styleId="Krepko">
    <w:name w:val="Strong"/>
    <w:qFormat/>
    <w:rsid w:val="00587708"/>
    <w:rPr>
      <w:b/>
      <w:bCs/>
      <w:spacing w:val="0"/>
    </w:rPr>
  </w:style>
  <w:style w:type="paragraph" w:styleId="Telobesedila-zamik">
    <w:name w:val="Body Text Indent"/>
    <w:basedOn w:val="Navaden"/>
    <w:link w:val="Telobesedila-zamikZnak"/>
    <w:rsid w:val="00587708"/>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587708"/>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587708"/>
    <w:rPr>
      <w:rFonts w:ascii="Calibri" w:hAnsi="Calibri"/>
      <w:lang w:val="x-none" w:eastAsia="x-none" w:bidi="en-US"/>
    </w:rPr>
  </w:style>
  <w:style w:type="paragraph" w:styleId="Telobesedila-zamik2">
    <w:name w:val="Body Text Indent 2"/>
    <w:aliases w:val=" Znak,Znak"/>
    <w:basedOn w:val="Navaden"/>
    <w:link w:val="Telobesedila-zamik2Znak"/>
    <w:rsid w:val="00587708"/>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587708"/>
    <w:rPr>
      <w:rFonts w:ascii="Calibri" w:eastAsia="Times New Roman" w:hAnsi="Calibri" w:cs="Times New Roman"/>
      <w:sz w:val="20"/>
      <w:szCs w:val="20"/>
      <w:lang w:val="x-none" w:eastAsia="x-none" w:bidi="en-US"/>
    </w:rPr>
  </w:style>
  <w:style w:type="paragraph" w:customStyle="1" w:styleId="tabulka">
    <w:name w:val="tabulka"/>
    <w:basedOn w:val="Navaden"/>
    <w:rsid w:val="00587708"/>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587708"/>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587708"/>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587708"/>
    <w:pPr>
      <w:ind w:firstLine="360"/>
    </w:pPr>
    <w:rPr>
      <w:rFonts w:ascii="Calibri" w:hAnsi="Calibri"/>
      <w:b/>
      <w:bCs/>
      <w:sz w:val="18"/>
      <w:szCs w:val="18"/>
      <w:lang w:bidi="en-US"/>
    </w:rPr>
  </w:style>
  <w:style w:type="paragraph" w:styleId="Naslov">
    <w:name w:val="Title"/>
    <w:basedOn w:val="Navaden"/>
    <w:next w:val="Navaden"/>
    <w:link w:val="NaslovZnak"/>
    <w:qFormat/>
    <w:rsid w:val="00587708"/>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587708"/>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587708"/>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587708"/>
    <w:rPr>
      <w:rFonts w:ascii="Calibri" w:eastAsia="Times New Roman" w:hAnsi="Calibri" w:cs="Times New Roman"/>
      <w:i/>
      <w:iCs/>
      <w:sz w:val="24"/>
      <w:szCs w:val="24"/>
      <w:lang w:val="x-none" w:eastAsia="x-none" w:bidi="en-US"/>
    </w:rPr>
  </w:style>
  <w:style w:type="character" w:styleId="Poudarek">
    <w:name w:val="Emphasis"/>
    <w:uiPriority w:val="20"/>
    <w:qFormat/>
    <w:rsid w:val="00587708"/>
    <w:rPr>
      <w:b/>
      <w:bCs/>
      <w:i/>
      <w:iCs/>
      <w:color w:val="5A5A5A"/>
    </w:rPr>
  </w:style>
  <w:style w:type="character" w:customStyle="1" w:styleId="BrezrazmikovZnak">
    <w:name w:val="Brez razmikov Znak"/>
    <w:link w:val="Brezrazmikov"/>
    <w:uiPriority w:val="1"/>
    <w:rsid w:val="00587708"/>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587708"/>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587708"/>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58770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587708"/>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aliases w:val="Nežen poudarek_Obrazec_Nova RD_MP"/>
    <w:uiPriority w:val="99"/>
    <w:qFormat/>
    <w:rsid w:val="00587708"/>
    <w:rPr>
      <w:i/>
      <w:iCs/>
      <w:color w:val="5A5A5A"/>
    </w:rPr>
  </w:style>
  <w:style w:type="character" w:styleId="Intenzivenpoudarek">
    <w:name w:val="Intense Emphasis"/>
    <w:uiPriority w:val="21"/>
    <w:qFormat/>
    <w:rsid w:val="00587708"/>
    <w:rPr>
      <w:b/>
      <w:bCs/>
      <w:i/>
      <w:iCs/>
      <w:color w:val="4F81BD"/>
      <w:sz w:val="22"/>
      <w:szCs w:val="22"/>
    </w:rPr>
  </w:style>
  <w:style w:type="character" w:styleId="Neensklic">
    <w:name w:val="Subtle Reference"/>
    <w:uiPriority w:val="31"/>
    <w:qFormat/>
    <w:rsid w:val="00587708"/>
    <w:rPr>
      <w:color w:val="auto"/>
      <w:u w:val="single" w:color="9BBB59"/>
    </w:rPr>
  </w:style>
  <w:style w:type="character" w:styleId="Intenzivensklic">
    <w:name w:val="Intense Reference"/>
    <w:uiPriority w:val="32"/>
    <w:qFormat/>
    <w:rsid w:val="00587708"/>
    <w:rPr>
      <w:b/>
      <w:bCs/>
      <w:color w:val="76923C"/>
      <w:u w:val="single" w:color="9BBB59"/>
    </w:rPr>
  </w:style>
  <w:style w:type="character" w:styleId="Naslovknjige">
    <w:name w:val="Book Title"/>
    <w:uiPriority w:val="33"/>
    <w:qFormat/>
    <w:rsid w:val="00587708"/>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587708"/>
    <w:pPr>
      <w:outlineLvl w:val="9"/>
    </w:pPr>
  </w:style>
  <w:style w:type="paragraph" w:customStyle="1" w:styleId="BodyText32">
    <w:name w:val="Body Text 32"/>
    <w:basedOn w:val="Navaden"/>
    <w:rsid w:val="00587708"/>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character" w:styleId="SledenaHiperpovezava">
    <w:name w:val="FollowedHyperlink"/>
    <w:rsid w:val="00587708"/>
    <w:rPr>
      <w:color w:val="800080"/>
      <w:u w:val="single"/>
    </w:rPr>
  </w:style>
  <w:style w:type="paragraph" w:customStyle="1" w:styleId="Default">
    <w:name w:val="Default"/>
    <w:rsid w:val="0058770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587708"/>
    <w:pPr>
      <w:spacing w:before="100" w:beforeAutospacing="1" w:after="100" w:afterAutospacing="1"/>
    </w:pPr>
    <w:rPr>
      <w:sz w:val="24"/>
      <w:szCs w:val="24"/>
      <w:lang w:eastAsia="sl-SI"/>
    </w:rPr>
  </w:style>
  <w:style w:type="table" w:customStyle="1" w:styleId="Tabela-mrea">
    <w:name w:val="Tabela - mreža"/>
    <w:basedOn w:val="Navadnatabela"/>
    <w:uiPriority w:val="59"/>
    <w:rsid w:val="0058770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587708"/>
    <w:pPr>
      <w:jc w:val="both"/>
    </w:pPr>
    <w:rPr>
      <w:rFonts w:eastAsia="Arial"/>
      <w:sz w:val="24"/>
      <w:szCs w:val="24"/>
      <w:lang w:val="x-none" w:eastAsia="x-none"/>
    </w:rPr>
  </w:style>
  <w:style w:type="character" w:customStyle="1" w:styleId="Navaden2Znak">
    <w:name w:val="Navaden_2 Znak"/>
    <w:link w:val="Navaden2"/>
    <w:rsid w:val="00587708"/>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587708"/>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587708"/>
  </w:style>
  <w:style w:type="paragraph" w:customStyle="1" w:styleId="naslov111">
    <w:name w:val="naslov 111"/>
    <w:basedOn w:val="Navaden"/>
    <w:link w:val="naslov111Znak"/>
    <w:qFormat/>
    <w:rsid w:val="00587708"/>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587708"/>
    <w:rPr>
      <w:rFonts w:ascii="Tahoma" w:eastAsia="Times New Roman" w:hAnsi="Tahoma" w:cs="Tahoma"/>
      <w:b/>
      <w:sz w:val="18"/>
      <w:szCs w:val="18"/>
      <w:lang w:eastAsia="sl-SI"/>
    </w:rPr>
  </w:style>
  <w:style w:type="paragraph" w:customStyle="1" w:styleId="odstavek">
    <w:name w:val="odstavek"/>
    <w:basedOn w:val="Navaden"/>
    <w:rsid w:val="00587708"/>
    <w:pPr>
      <w:spacing w:before="100" w:beforeAutospacing="1" w:after="100" w:afterAutospacing="1"/>
    </w:pPr>
    <w:rPr>
      <w:sz w:val="24"/>
      <w:szCs w:val="24"/>
      <w:lang w:eastAsia="sl-SI"/>
    </w:rPr>
  </w:style>
  <w:style w:type="paragraph" w:customStyle="1" w:styleId="rkovnatokazaodstavkom0">
    <w:name w:val="rkovnatokazaodstavkom"/>
    <w:basedOn w:val="Navaden"/>
    <w:rsid w:val="00587708"/>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587708"/>
  </w:style>
  <w:style w:type="paragraph" w:styleId="Telobesedila-zamik3">
    <w:name w:val="Body Text Indent 3"/>
    <w:basedOn w:val="Navaden"/>
    <w:link w:val="Telobesedila-zamik3Znak"/>
    <w:rsid w:val="00587708"/>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587708"/>
    <w:rPr>
      <w:rFonts w:ascii="Times New Roman" w:eastAsia="Times New Roman" w:hAnsi="Times New Roman" w:cs="Times New Roman"/>
      <w:sz w:val="16"/>
      <w:szCs w:val="16"/>
      <w:lang w:eastAsia="sl-SI"/>
    </w:rPr>
  </w:style>
  <w:style w:type="paragraph" w:customStyle="1" w:styleId="ReportBullet">
    <w:name w:val="Report Bullet"/>
    <w:basedOn w:val="Navaden-zamik"/>
    <w:rsid w:val="00587708"/>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587708"/>
    <w:pPr>
      <w:ind w:left="708"/>
    </w:pPr>
    <w:rPr>
      <w:rFonts w:ascii="Tahoma" w:hAnsi="Tahoma"/>
      <w:sz w:val="18"/>
      <w:szCs w:val="24"/>
      <w:lang w:eastAsia="sl-SI"/>
    </w:rPr>
  </w:style>
  <w:style w:type="paragraph" w:customStyle="1" w:styleId="alineazaodstavkom">
    <w:name w:val="alineazaodstavkom"/>
    <w:basedOn w:val="Navaden"/>
    <w:rsid w:val="00587708"/>
    <w:pPr>
      <w:spacing w:before="100" w:beforeAutospacing="1" w:after="100" w:afterAutospacing="1"/>
    </w:pPr>
    <w:rPr>
      <w:sz w:val="24"/>
      <w:szCs w:val="24"/>
      <w:lang w:eastAsia="sl-SI"/>
    </w:rPr>
  </w:style>
  <w:style w:type="paragraph" w:customStyle="1" w:styleId="lennaslov">
    <w:name w:val="lennaslov"/>
    <w:basedOn w:val="Navaden"/>
    <w:rsid w:val="00587708"/>
    <w:pPr>
      <w:spacing w:before="100" w:beforeAutospacing="1" w:after="100" w:afterAutospacing="1"/>
    </w:pPr>
    <w:rPr>
      <w:sz w:val="24"/>
      <w:szCs w:val="24"/>
      <w:lang w:eastAsia="sl-SI"/>
    </w:rPr>
  </w:style>
  <w:style w:type="paragraph" w:customStyle="1" w:styleId="len">
    <w:name w:val="len"/>
    <w:basedOn w:val="Navaden"/>
    <w:rsid w:val="00587708"/>
    <w:pPr>
      <w:spacing w:before="100" w:beforeAutospacing="1" w:after="100" w:afterAutospacing="1"/>
    </w:pPr>
    <w:rPr>
      <w:sz w:val="24"/>
      <w:szCs w:val="24"/>
      <w:lang w:eastAsia="sl-SI"/>
    </w:rPr>
  </w:style>
  <w:style w:type="paragraph" w:customStyle="1" w:styleId="tevilnatoka0">
    <w:name w:val="tevilnatoka"/>
    <w:basedOn w:val="Navaden"/>
    <w:rsid w:val="00587708"/>
    <w:pPr>
      <w:spacing w:before="100" w:beforeAutospacing="1" w:after="100" w:afterAutospacing="1"/>
    </w:pPr>
    <w:rPr>
      <w:sz w:val="24"/>
      <w:szCs w:val="24"/>
      <w:lang w:eastAsia="sl-SI"/>
    </w:rPr>
  </w:style>
  <w:style w:type="paragraph" w:customStyle="1" w:styleId="alineazatevilnotoko">
    <w:name w:val="alineazatevilnotoko"/>
    <w:basedOn w:val="Navaden"/>
    <w:rsid w:val="00587708"/>
    <w:pPr>
      <w:spacing w:before="100" w:beforeAutospacing="1" w:after="100" w:afterAutospacing="1"/>
    </w:pPr>
    <w:rPr>
      <w:sz w:val="24"/>
      <w:szCs w:val="24"/>
      <w:lang w:eastAsia="sl-SI"/>
    </w:rPr>
  </w:style>
  <w:style w:type="paragraph" w:customStyle="1" w:styleId="oddelek">
    <w:name w:val="oddelek"/>
    <w:basedOn w:val="Navaden"/>
    <w:rsid w:val="00587708"/>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587708"/>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587708"/>
    <w:rPr>
      <w:rFonts w:ascii="Arial" w:eastAsia="Times New Roman" w:hAnsi="Arial" w:cs="Times New Roman"/>
      <w:sz w:val="24"/>
      <w:szCs w:val="24"/>
      <w:lang w:eastAsia="sl-SI"/>
    </w:rPr>
  </w:style>
  <w:style w:type="table" w:customStyle="1" w:styleId="Tabela-mrea1">
    <w:name w:val="Tabela - mreža1"/>
    <w:basedOn w:val="Navadnatabela"/>
    <w:rsid w:val="0058770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87708"/>
  </w:style>
  <w:style w:type="paragraph" w:customStyle="1" w:styleId="Tekst">
    <w:name w:val="Tekst"/>
    <w:basedOn w:val="Navaden"/>
    <w:rsid w:val="00587708"/>
    <w:pPr>
      <w:jc w:val="both"/>
    </w:pPr>
    <w:rPr>
      <w:rFonts w:ascii=".HelveSL" w:hAnsi=".HelveSL"/>
      <w:lang w:eastAsia="sl-SI"/>
    </w:rPr>
  </w:style>
  <w:style w:type="paragraph" w:customStyle="1" w:styleId="tekst0">
    <w:name w:val="tekst"/>
    <w:basedOn w:val="Navaden"/>
    <w:rsid w:val="00587708"/>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587708"/>
    <w:rPr>
      <w:b/>
      <w:sz w:val="26"/>
      <w:szCs w:val="26"/>
    </w:rPr>
  </w:style>
  <w:style w:type="paragraph" w:customStyle="1" w:styleId="Preformatted">
    <w:name w:val="Preformatted"/>
    <w:basedOn w:val="Navaden"/>
    <w:rsid w:val="0058770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587708"/>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587708"/>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587708"/>
    <w:rPr>
      <w:rFonts w:ascii="Swis721 Cn BT" w:eastAsia="Times New Roman" w:hAnsi="Swis721 Cn BT" w:cs="Arial"/>
      <w:noProof/>
      <w:sz w:val="20"/>
      <w:szCs w:val="20"/>
    </w:rPr>
  </w:style>
  <w:style w:type="paragraph" w:customStyle="1" w:styleId="----">
    <w:name w:val="----"/>
    <w:basedOn w:val="Navaden"/>
    <w:link w:val="----Char"/>
    <w:qFormat/>
    <w:rsid w:val="00587708"/>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587708"/>
    <w:rPr>
      <w:rFonts w:ascii="Swis721 Cn BT" w:eastAsia="Times New Roman" w:hAnsi="Swis721 Cn BT" w:cs="Arial"/>
      <w:noProof/>
      <w:sz w:val="20"/>
      <w:szCs w:val="20"/>
    </w:rPr>
  </w:style>
  <w:style w:type="paragraph" w:styleId="Seznam3">
    <w:name w:val="List 3"/>
    <w:basedOn w:val="Navaden"/>
    <w:rsid w:val="00587708"/>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587708"/>
    <w:pPr>
      <w:jc w:val="both"/>
    </w:pPr>
    <w:rPr>
      <w:rFonts w:ascii="Tahoma" w:hAnsi="Tahoma" w:cs="Tahoma"/>
      <w:b/>
      <w:bCs/>
      <w:sz w:val="18"/>
      <w:szCs w:val="18"/>
      <w:lang w:eastAsia="sl-SI"/>
    </w:rPr>
  </w:style>
  <w:style w:type="paragraph" w:customStyle="1" w:styleId="TEKST1">
    <w:name w:val="TEKST"/>
    <w:basedOn w:val="Navaden"/>
    <w:rsid w:val="00587708"/>
    <w:pPr>
      <w:jc w:val="both"/>
    </w:pPr>
    <w:rPr>
      <w:rFonts w:ascii="SL Dutch" w:hAnsi="SL Dutch"/>
      <w:sz w:val="24"/>
      <w:szCs w:val="24"/>
      <w:lang w:eastAsia="sl-SI"/>
    </w:rPr>
  </w:style>
  <w:style w:type="paragraph" w:customStyle="1" w:styleId="naslovc">
    <w:name w:val="naslov c"/>
    <w:basedOn w:val="naslovb"/>
    <w:rsid w:val="00587708"/>
  </w:style>
  <w:style w:type="paragraph" w:customStyle="1" w:styleId="Naslov11">
    <w:name w:val="Naslov1"/>
    <w:basedOn w:val="Navaden"/>
    <w:next w:val="Navaden"/>
    <w:rsid w:val="00587708"/>
    <w:pPr>
      <w:ind w:right="284"/>
      <w:jc w:val="both"/>
    </w:pPr>
    <w:rPr>
      <w:rFonts w:ascii="Arial" w:hAnsi="Arial"/>
      <w:b/>
      <w:sz w:val="32"/>
      <w:lang w:val="en-GB"/>
    </w:rPr>
  </w:style>
  <w:style w:type="paragraph" w:customStyle="1" w:styleId="DefaultParagraphFont1">
    <w:name w:val="Default Paragraph Font1"/>
    <w:next w:val="Navaden"/>
    <w:rsid w:val="00587708"/>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587708"/>
    <w:pPr>
      <w:widowControl w:val="0"/>
      <w:jc w:val="both"/>
    </w:pPr>
    <w:rPr>
      <w:snapToGrid w:val="0"/>
      <w:sz w:val="24"/>
      <w:lang w:eastAsia="sl-SI"/>
    </w:rPr>
  </w:style>
  <w:style w:type="paragraph" w:customStyle="1" w:styleId="Technical4">
    <w:name w:val="Technical 4"/>
    <w:rsid w:val="00587708"/>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587708"/>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587708"/>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587708"/>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587708"/>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587708"/>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587708"/>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587708"/>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587708"/>
    <w:pPr>
      <w:overflowPunct w:val="0"/>
      <w:autoSpaceDE w:val="0"/>
      <w:autoSpaceDN w:val="0"/>
      <w:adjustRightInd w:val="0"/>
      <w:textAlignment w:val="baseline"/>
    </w:pPr>
  </w:style>
  <w:style w:type="paragraph" w:customStyle="1" w:styleId="Navadno">
    <w:name w:val="Navadno"/>
    <w:basedOn w:val="Navaden"/>
    <w:rsid w:val="00587708"/>
    <w:pPr>
      <w:spacing w:after="120"/>
    </w:pPr>
    <w:rPr>
      <w:sz w:val="24"/>
      <w:lang w:val="en-GB" w:eastAsia="sl-SI"/>
    </w:rPr>
  </w:style>
  <w:style w:type="paragraph" w:customStyle="1" w:styleId="peter2">
    <w:name w:val="peter2"/>
    <w:basedOn w:val="Navaden"/>
    <w:rsid w:val="00587708"/>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587708"/>
    <w:rPr>
      <w:lang w:eastAsia="sl-SI"/>
    </w:rPr>
  </w:style>
  <w:style w:type="character" w:customStyle="1" w:styleId="Komentar-besediloZnak">
    <w:name w:val="Komentar - besedilo Znak"/>
    <w:basedOn w:val="Privzetapisavaodstavka"/>
    <w:link w:val="Komentar-besedilo1"/>
    <w:semiHidden/>
    <w:rsid w:val="00587708"/>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587708"/>
    <w:pPr>
      <w:widowControl w:val="0"/>
    </w:pPr>
    <w:rPr>
      <w:sz w:val="24"/>
    </w:rPr>
  </w:style>
  <w:style w:type="character" w:customStyle="1" w:styleId="Konnaopomba-besediloZnak">
    <w:name w:val="Končna opomba - besedilo Znak"/>
    <w:basedOn w:val="Privzetapisavaodstavka"/>
    <w:link w:val="Konnaopomba-besedilo"/>
    <w:semiHidden/>
    <w:rsid w:val="00587708"/>
    <w:rPr>
      <w:rFonts w:ascii="Times New Roman" w:eastAsia="Times New Roman" w:hAnsi="Times New Roman" w:cs="Times New Roman"/>
      <w:sz w:val="24"/>
      <w:szCs w:val="20"/>
    </w:rPr>
  </w:style>
  <w:style w:type="paragraph" w:customStyle="1" w:styleId="BodyText1">
    <w:name w:val="Body Text1"/>
    <w:basedOn w:val="Navaden"/>
    <w:rsid w:val="00587708"/>
    <w:pPr>
      <w:widowControl w:val="0"/>
    </w:pPr>
    <w:rPr>
      <w:lang w:val="en-GB" w:eastAsia="en-GB"/>
    </w:rPr>
  </w:style>
  <w:style w:type="paragraph" w:customStyle="1" w:styleId="tehpo">
    <w:name w:val="tehpo"/>
    <w:basedOn w:val="Navaden"/>
    <w:rsid w:val="00587708"/>
    <w:pPr>
      <w:jc w:val="both"/>
    </w:pPr>
    <w:rPr>
      <w:rFonts w:ascii="SL Swiss" w:hAnsi="SL Swiss"/>
      <w:lang w:eastAsia="sl-SI"/>
    </w:rPr>
  </w:style>
  <w:style w:type="paragraph" w:customStyle="1" w:styleId="BodyText31">
    <w:name w:val="Body Text 31"/>
    <w:basedOn w:val="Navaden"/>
    <w:rsid w:val="00587708"/>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587708"/>
    <w:rPr>
      <w:rFonts w:ascii="Tahoma" w:eastAsia="Times New Roman" w:hAnsi="Tahoma"/>
    </w:rPr>
  </w:style>
  <w:style w:type="paragraph" w:customStyle="1" w:styleId="MILOVANTEKSTI">
    <w:name w:val="MILOVAN_TEKSTI"/>
    <w:basedOn w:val="Telobesedila3"/>
    <w:link w:val="MILOVANTEKSTIChar"/>
    <w:autoRedefine/>
    <w:rsid w:val="00587708"/>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587708"/>
    <w:rPr>
      <w:rFonts w:ascii="Tahoma" w:eastAsia="Times New Roman" w:hAnsi="Tahoma" w:cs="Tahoma"/>
      <w:sz w:val="18"/>
      <w:szCs w:val="18"/>
    </w:rPr>
  </w:style>
  <w:style w:type="paragraph" w:customStyle="1" w:styleId="ODSTAVEKTP">
    <w:name w:val="ODSTAVEK_TP"/>
    <w:basedOn w:val="Navaden-zamik"/>
    <w:rsid w:val="00587708"/>
    <w:pPr>
      <w:ind w:left="0"/>
    </w:pPr>
    <w:rPr>
      <w:rFonts w:ascii="Arial" w:hAnsi="Arial" w:cs="Arial"/>
      <w:b/>
      <w:bCs/>
      <w:i/>
      <w:iCs/>
      <w:sz w:val="24"/>
      <w:szCs w:val="20"/>
      <w:u w:val="single"/>
    </w:rPr>
  </w:style>
  <w:style w:type="paragraph" w:customStyle="1" w:styleId="PODODSTAVEK">
    <w:name w:val="PODODSTAVEK"/>
    <w:basedOn w:val="Navaden"/>
    <w:rsid w:val="00587708"/>
    <w:pPr>
      <w:jc w:val="both"/>
    </w:pPr>
    <w:rPr>
      <w:rFonts w:ascii="Arial" w:hAnsi="Arial"/>
      <w:i/>
      <w:sz w:val="24"/>
      <w:szCs w:val="24"/>
      <w:u w:val="single"/>
      <w:lang w:val="en-GB"/>
    </w:rPr>
  </w:style>
  <w:style w:type="paragraph" w:customStyle="1" w:styleId="NASLOVILISTOV">
    <w:name w:val="NASLOVI_LISTOV"/>
    <w:basedOn w:val="Navaden"/>
    <w:rsid w:val="00587708"/>
    <w:pPr>
      <w:jc w:val="both"/>
    </w:pPr>
    <w:rPr>
      <w:rFonts w:ascii="Arial" w:hAnsi="Arial"/>
      <w:b/>
      <w:sz w:val="28"/>
      <w:lang w:eastAsia="sl-SI"/>
    </w:rPr>
  </w:style>
  <w:style w:type="paragraph" w:customStyle="1" w:styleId="Pododstavek0">
    <w:name w:val="Pododstavek"/>
    <w:basedOn w:val="Navaden"/>
    <w:rsid w:val="00587708"/>
    <w:pPr>
      <w:jc w:val="both"/>
    </w:pPr>
    <w:rPr>
      <w:rFonts w:ascii="Arial" w:hAnsi="Arial"/>
      <w:i/>
      <w:sz w:val="24"/>
      <w:szCs w:val="24"/>
      <w:u w:val="single"/>
      <w:lang w:val="en-GB"/>
    </w:rPr>
  </w:style>
  <w:style w:type="paragraph" w:customStyle="1" w:styleId="MILOVAN">
    <w:name w:val="MILOVAN"/>
    <w:basedOn w:val="Navaden"/>
    <w:rsid w:val="00587708"/>
    <w:rPr>
      <w:rFonts w:ascii="Arial Narrow" w:hAnsi="Arial Narrow"/>
      <w:sz w:val="24"/>
      <w:lang w:val="en-GB"/>
    </w:rPr>
  </w:style>
  <w:style w:type="paragraph" w:customStyle="1" w:styleId="MILOVANFOOTER">
    <w:name w:val="MILOVAN_FOOTER"/>
    <w:basedOn w:val="Navaden"/>
    <w:rsid w:val="00587708"/>
    <w:pPr>
      <w:jc w:val="center"/>
    </w:pPr>
    <w:rPr>
      <w:rFonts w:ascii="Arial" w:hAnsi="Arial" w:cs="Arial"/>
      <w:color w:val="FF0000"/>
      <w:spacing w:val="38"/>
      <w:sz w:val="16"/>
      <w:lang w:val="en-GB"/>
    </w:rPr>
  </w:style>
  <w:style w:type="paragraph" w:customStyle="1" w:styleId="VELIKINASLOV">
    <w:name w:val="VELIKI_NASLOV"/>
    <w:basedOn w:val="Telobesedila3"/>
    <w:rsid w:val="00587708"/>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587708"/>
    <w:rPr>
      <w:rFonts w:ascii="Arial" w:hAnsi="Arial" w:cs="Arial"/>
      <w:spacing w:val="38"/>
      <w:sz w:val="24"/>
    </w:rPr>
  </w:style>
  <w:style w:type="paragraph" w:customStyle="1" w:styleId="VRSTA3">
    <w:name w:val="VRSTA3"/>
    <w:rsid w:val="00587708"/>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587708"/>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587708"/>
    <w:pPr>
      <w:keepNext/>
      <w:jc w:val="both"/>
    </w:pPr>
    <w:rPr>
      <w:rFonts w:ascii="Arial" w:hAnsi="Arial"/>
      <w:kern w:val="28"/>
      <w:sz w:val="22"/>
      <w:lang w:val="en-GB" w:eastAsia="sl-SI"/>
    </w:rPr>
  </w:style>
  <w:style w:type="paragraph" w:customStyle="1" w:styleId="Slog1">
    <w:name w:val="Slog1"/>
    <w:basedOn w:val="Navaden"/>
    <w:rsid w:val="00587708"/>
    <w:rPr>
      <w:rFonts w:ascii="Arial" w:hAnsi="Arial"/>
      <w:color w:val="000000"/>
      <w:sz w:val="22"/>
      <w:lang w:eastAsia="sl-SI"/>
    </w:rPr>
  </w:style>
  <w:style w:type="paragraph" w:customStyle="1" w:styleId="12B">
    <w:name w:val="12B"/>
    <w:rsid w:val="00587708"/>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587708"/>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587708"/>
    <w:rPr>
      <w:sz w:val="16"/>
      <w:szCs w:val="16"/>
    </w:rPr>
  </w:style>
  <w:style w:type="paragraph" w:customStyle="1" w:styleId="Zadevakomentarja1">
    <w:name w:val="Zadeva komentarja1"/>
    <w:basedOn w:val="Komentar-besedilo1"/>
    <w:next w:val="Komentar-besedilo1"/>
    <w:link w:val="ZadevakomentarjaZnak"/>
    <w:semiHidden/>
    <w:rsid w:val="00587708"/>
    <w:pPr>
      <w:jc w:val="both"/>
    </w:pPr>
    <w:rPr>
      <w:rFonts w:ascii="Arial" w:hAnsi="Arial"/>
      <w:b/>
      <w:bCs/>
    </w:rPr>
  </w:style>
  <w:style w:type="character" w:customStyle="1" w:styleId="ZadevakomentarjaZnak">
    <w:name w:val="Zadeva komentarja Znak"/>
    <w:basedOn w:val="Komentar-besediloZnak"/>
    <w:link w:val="Zadevakomentarja1"/>
    <w:semiHidden/>
    <w:rsid w:val="00587708"/>
    <w:rPr>
      <w:rFonts w:ascii="Arial" w:eastAsia="Times New Roman" w:hAnsi="Arial" w:cs="Times New Roman"/>
      <w:b/>
      <w:bCs/>
      <w:sz w:val="20"/>
      <w:szCs w:val="20"/>
      <w:lang w:eastAsia="sl-SI"/>
    </w:rPr>
  </w:style>
  <w:style w:type="numbering" w:styleId="111111">
    <w:name w:val="Outline List 2"/>
    <w:basedOn w:val="Brezseznama"/>
    <w:rsid w:val="00587708"/>
    <w:pPr>
      <w:numPr>
        <w:numId w:val="12"/>
      </w:numPr>
    </w:pPr>
  </w:style>
  <w:style w:type="paragraph" w:customStyle="1" w:styleId="nas2Char">
    <w:name w:val="nas2 Char"/>
    <w:basedOn w:val="Navaden"/>
    <w:link w:val="nas2CharChar"/>
    <w:rsid w:val="00587708"/>
    <w:rPr>
      <w:b/>
      <w:sz w:val="28"/>
    </w:rPr>
  </w:style>
  <w:style w:type="character" w:customStyle="1" w:styleId="nas2CharChar">
    <w:name w:val="nas2 Char Char"/>
    <w:basedOn w:val="Privzetapisavaodstavka"/>
    <w:link w:val="nas2Char"/>
    <w:rsid w:val="00587708"/>
    <w:rPr>
      <w:rFonts w:ascii="Times New Roman" w:eastAsia="Times New Roman" w:hAnsi="Times New Roman" w:cs="Times New Roman"/>
      <w:b/>
      <w:sz w:val="28"/>
      <w:szCs w:val="20"/>
    </w:rPr>
  </w:style>
  <w:style w:type="paragraph" w:styleId="Kazalovirov-naslov">
    <w:name w:val="toa heading"/>
    <w:basedOn w:val="Navaden"/>
    <w:next w:val="Navaden"/>
    <w:semiHidden/>
    <w:rsid w:val="00587708"/>
    <w:pPr>
      <w:spacing w:before="120" w:line="300" w:lineRule="atLeast"/>
      <w:jc w:val="both"/>
    </w:pPr>
    <w:rPr>
      <w:rFonts w:ascii="Arial" w:hAnsi="Arial"/>
      <w:b/>
      <w:noProof/>
      <w:sz w:val="24"/>
    </w:rPr>
  </w:style>
  <w:style w:type="paragraph" w:styleId="Kazalovsebine4">
    <w:name w:val="toc 4"/>
    <w:basedOn w:val="Navaden"/>
    <w:next w:val="Navaden"/>
    <w:rsid w:val="00587708"/>
    <w:pPr>
      <w:tabs>
        <w:tab w:val="right" w:leader="dot" w:pos="9355"/>
      </w:tabs>
      <w:spacing w:line="300" w:lineRule="atLeast"/>
      <w:ind w:left="992" w:hanging="992"/>
    </w:pPr>
  </w:style>
  <w:style w:type="paragraph" w:styleId="Kazalovsebine5">
    <w:name w:val="toc 5"/>
    <w:basedOn w:val="Navaden"/>
    <w:next w:val="Navaden"/>
    <w:rsid w:val="00587708"/>
    <w:pPr>
      <w:tabs>
        <w:tab w:val="right" w:leader="dot" w:pos="9355"/>
      </w:tabs>
      <w:spacing w:line="300" w:lineRule="atLeast"/>
      <w:ind w:left="992" w:hanging="992"/>
    </w:pPr>
    <w:rPr>
      <w:i/>
    </w:rPr>
  </w:style>
  <w:style w:type="paragraph" w:styleId="Kazalovsebine6">
    <w:name w:val="toc 6"/>
    <w:basedOn w:val="Navaden"/>
    <w:next w:val="Navaden"/>
    <w:rsid w:val="00587708"/>
    <w:pPr>
      <w:tabs>
        <w:tab w:val="right" w:leader="dot" w:pos="9355"/>
      </w:tabs>
      <w:spacing w:line="300" w:lineRule="atLeast"/>
      <w:ind w:left="992" w:hanging="992"/>
    </w:pPr>
    <w:rPr>
      <w:sz w:val="18"/>
    </w:rPr>
  </w:style>
  <w:style w:type="paragraph" w:styleId="Kazalovsebine7">
    <w:name w:val="toc 7"/>
    <w:basedOn w:val="Navaden"/>
    <w:next w:val="Navaden"/>
    <w:rsid w:val="00587708"/>
    <w:pPr>
      <w:tabs>
        <w:tab w:val="right" w:leader="dot" w:pos="9355"/>
      </w:tabs>
      <w:spacing w:line="300" w:lineRule="atLeast"/>
      <w:ind w:left="1320"/>
    </w:pPr>
    <w:rPr>
      <w:sz w:val="18"/>
    </w:rPr>
  </w:style>
  <w:style w:type="paragraph" w:styleId="Kazalovsebine8">
    <w:name w:val="toc 8"/>
    <w:basedOn w:val="Navaden"/>
    <w:next w:val="Navaden"/>
    <w:rsid w:val="00587708"/>
    <w:pPr>
      <w:tabs>
        <w:tab w:val="right" w:leader="dot" w:pos="9355"/>
      </w:tabs>
      <w:spacing w:line="300" w:lineRule="atLeast"/>
      <w:ind w:left="1540"/>
    </w:pPr>
    <w:rPr>
      <w:sz w:val="18"/>
    </w:rPr>
  </w:style>
  <w:style w:type="paragraph" w:styleId="Kazalovsebine9">
    <w:name w:val="toc 9"/>
    <w:basedOn w:val="Navaden"/>
    <w:next w:val="Navaden"/>
    <w:rsid w:val="00587708"/>
    <w:pPr>
      <w:tabs>
        <w:tab w:val="right" w:leader="dot" w:pos="9355"/>
      </w:tabs>
      <w:spacing w:line="300" w:lineRule="atLeast"/>
      <w:ind w:left="1760"/>
    </w:pPr>
    <w:rPr>
      <w:sz w:val="18"/>
    </w:rPr>
  </w:style>
  <w:style w:type="paragraph" w:styleId="Kazalovirov">
    <w:name w:val="table of authorities"/>
    <w:basedOn w:val="Navaden"/>
    <w:next w:val="Navaden"/>
    <w:rsid w:val="00587708"/>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587708"/>
    <w:pPr>
      <w:spacing w:line="300" w:lineRule="atLeast"/>
      <w:ind w:left="1415" w:hanging="283"/>
      <w:jc w:val="both"/>
    </w:pPr>
    <w:rPr>
      <w:rFonts w:ascii="Arial" w:hAnsi="Arial"/>
      <w:sz w:val="22"/>
    </w:rPr>
  </w:style>
  <w:style w:type="paragraph" w:styleId="Kazaloslik">
    <w:name w:val="table of figures"/>
    <w:basedOn w:val="Navaden"/>
    <w:next w:val="Navaden"/>
    <w:rsid w:val="00587708"/>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587708"/>
    <w:pPr>
      <w:spacing w:line="300" w:lineRule="atLeast"/>
      <w:ind w:left="566" w:hanging="283"/>
      <w:jc w:val="both"/>
    </w:pPr>
    <w:rPr>
      <w:rFonts w:ascii="Arial" w:hAnsi="Arial"/>
      <w:sz w:val="22"/>
    </w:rPr>
  </w:style>
  <w:style w:type="paragraph" w:styleId="Oznaenseznam">
    <w:name w:val="List Bullet"/>
    <w:basedOn w:val="Navaden"/>
    <w:rsid w:val="00587708"/>
    <w:pPr>
      <w:spacing w:after="100" w:line="300" w:lineRule="atLeast"/>
      <w:ind w:left="284" w:hanging="284"/>
      <w:jc w:val="both"/>
    </w:pPr>
    <w:rPr>
      <w:rFonts w:ascii="Arial" w:hAnsi="Arial"/>
      <w:sz w:val="22"/>
    </w:rPr>
  </w:style>
  <w:style w:type="paragraph" w:styleId="Oznaenseznam2">
    <w:name w:val="List Bullet 2"/>
    <w:basedOn w:val="Navaden"/>
    <w:autoRedefine/>
    <w:rsid w:val="00587708"/>
    <w:pPr>
      <w:numPr>
        <w:numId w:val="7"/>
      </w:numPr>
    </w:pPr>
    <w:rPr>
      <w:rFonts w:ascii="SLO_Swiss" w:hAnsi="SLO_Swiss"/>
      <w:lang w:eastAsia="sl-SI"/>
    </w:rPr>
  </w:style>
  <w:style w:type="paragraph" w:styleId="Oznaenseznam3">
    <w:name w:val="List Bullet 3"/>
    <w:basedOn w:val="Navaden"/>
    <w:autoRedefine/>
    <w:rsid w:val="00587708"/>
    <w:pPr>
      <w:numPr>
        <w:numId w:val="8"/>
      </w:numPr>
    </w:pPr>
    <w:rPr>
      <w:rFonts w:ascii="SLO_Swiss" w:hAnsi="SLO_Swiss"/>
      <w:lang w:eastAsia="sl-SI"/>
    </w:rPr>
  </w:style>
  <w:style w:type="paragraph" w:customStyle="1" w:styleId="WW-Kazalovirov-naslov">
    <w:name w:val="WW-Kazalo virov - naslov"/>
    <w:basedOn w:val="Navaden"/>
    <w:next w:val="Navaden"/>
    <w:rsid w:val="00587708"/>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587708"/>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587708"/>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587708"/>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587708"/>
    <w:pPr>
      <w:ind w:left="708"/>
    </w:pPr>
    <w:rPr>
      <w:rFonts w:ascii="Arial" w:hAnsi="Arial"/>
      <w:sz w:val="22"/>
    </w:rPr>
  </w:style>
  <w:style w:type="paragraph" w:customStyle="1" w:styleId="Brezrazmikov1">
    <w:name w:val="Brez razmikov1"/>
    <w:uiPriority w:val="1"/>
    <w:qFormat/>
    <w:rsid w:val="00587708"/>
    <w:pPr>
      <w:spacing w:after="0" w:line="240" w:lineRule="auto"/>
    </w:pPr>
    <w:rPr>
      <w:rFonts w:ascii="Arial" w:eastAsia="Times New Roman" w:hAnsi="Arial" w:cs="Times New Roman"/>
      <w:szCs w:val="20"/>
    </w:rPr>
  </w:style>
  <w:style w:type="paragraph" w:customStyle="1" w:styleId="predpisi">
    <w:name w:val="predpisi"/>
    <w:basedOn w:val="Navaden"/>
    <w:rsid w:val="00587708"/>
    <w:pPr>
      <w:tabs>
        <w:tab w:val="left" w:pos="993"/>
      </w:tabs>
      <w:ind w:left="992" w:hanging="992"/>
      <w:jc w:val="both"/>
    </w:pPr>
    <w:rPr>
      <w:rFonts w:ascii="Arial" w:hAnsi="Arial"/>
      <w:i/>
    </w:rPr>
  </w:style>
  <w:style w:type="paragraph" w:styleId="Glavasporoila">
    <w:name w:val="Message Header"/>
    <w:basedOn w:val="Telobesedila"/>
    <w:link w:val="GlavasporoilaZnak"/>
    <w:rsid w:val="0058770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587708"/>
    <w:rPr>
      <w:rFonts w:ascii="Arial" w:eastAsia="Times New Roman" w:hAnsi="Arial" w:cs="Times New Roman"/>
      <w:spacing w:val="-5"/>
      <w:sz w:val="20"/>
      <w:szCs w:val="20"/>
      <w:lang w:val="en-GB" w:eastAsia="sl-SI"/>
    </w:rPr>
  </w:style>
  <w:style w:type="paragraph" w:customStyle="1" w:styleId="DocumentLabel">
    <w:name w:val="Document Label"/>
    <w:basedOn w:val="Navaden"/>
    <w:rsid w:val="00587708"/>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587708"/>
    <w:rPr>
      <w:rFonts w:ascii="Arial Black" w:hAnsi="Arial Black"/>
      <w:sz w:val="18"/>
    </w:rPr>
  </w:style>
  <w:style w:type="paragraph" w:customStyle="1" w:styleId="MessageHeaderFirst">
    <w:name w:val="Message Header First"/>
    <w:basedOn w:val="Glavasporoila"/>
    <w:next w:val="Glavasporoila"/>
    <w:rsid w:val="00587708"/>
  </w:style>
  <w:style w:type="paragraph" w:customStyle="1" w:styleId="zamik1">
    <w:name w:val="zamik 1"/>
    <w:basedOn w:val="Navaden"/>
    <w:rsid w:val="00587708"/>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587708"/>
    <w:pPr>
      <w:ind w:firstLine="0"/>
    </w:pPr>
  </w:style>
  <w:style w:type="paragraph" w:styleId="Seznam-nadaljevanje5">
    <w:name w:val="List Continue 5"/>
    <w:basedOn w:val="Navaden"/>
    <w:rsid w:val="00587708"/>
    <w:pPr>
      <w:spacing w:after="120"/>
      <w:ind w:left="1415"/>
    </w:pPr>
    <w:rPr>
      <w:lang w:val="en-GB" w:eastAsia="sl-SI"/>
    </w:rPr>
  </w:style>
  <w:style w:type="paragraph" w:styleId="Seznam">
    <w:name w:val="List"/>
    <w:basedOn w:val="Navaden"/>
    <w:rsid w:val="00587708"/>
    <w:pPr>
      <w:tabs>
        <w:tab w:val="num" w:pos="360"/>
      </w:tabs>
      <w:ind w:left="360" w:hanging="360"/>
    </w:pPr>
    <w:rPr>
      <w:rFonts w:ascii="Arial" w:hAnsi="Arial"/>
      <w:lang w:val="en-GB" w:eastAsia="sl-SI"/>
    </w:rPr>
  </w:style>
  <w:style w:type="paragraph" w:customStyle="1" w:styleId="clen">
    <w:name w:val="clen"/>
    <w:basedOn w:val="Navaden"/>
    <w:rsid w:val="00587708"/>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587708"/>
    <w:pPr>
      <w:ind w:left="200" w:hanging="200"/>
    </w:pPr>
    <w:rPr>
      <w:lang w:eastAsia="sl-SI"/>
    </w:rPr>
  </w:style>
  <w:style w:type="paragraph" w:styleId="Stvarnokazalo2">
    <w:name w:val="index 2"/>
    <w:basedOn w:val="Navaden"/>
    <w:next w:val="Navaden"/>
    <w:autoRedefine/>
    <w:semiHidden/>
    <w:rsid w:val="00587708"/>
    <w:pPr>
      <w:ind w:left="400" w:hanging="200"/>
    </w:pPr>
    <w:rPr>
      <w:lang w:eastAsia="sl-SI"/>
    </w:rPr>
  </w:style>
  <w:style w:type="paragraph" w:styleId="Stvarnokazalo3">
    <w:name w:val="index 3"/>
    <w:basedOn w:val="Navaden"/>
    <w:next w:val="Navaden"/>
    <w:autoRedefine/>
    <w:semiHidden/>
    <w:rsid w:val="00587708"/>
    <w:pPr>
      <w:ind w:left="600" w:hanging="200"/>
    </w:pPr>
    <w:rPr>
      <w:lang w:eastAsia="sl-SI"/>
    </w:rPr>
  </w:style>
  <w:style w:type="paragraph" w:styleId="Stvarnokazalo4">
    <w:name w:val="index 4"/>
    <w:basedOn w:val="Navaden"/>
    <w:next w:val="Navaden"/>
    <w:autoRedefine/>
    <w:semiHidden/>
    <w:rsid w:val="00587708"/>
    <w:pPr>
      <w:ind w:left="800" w:hanging="200"/>
    </w:pPr>
    <w:rPr>
      <w:lang w:eastAsia="sl-SI"/>
    </w:rPr>
  </w:style>
  <w:style w:type="paragraph" w:styleId="Stvarnokazalo5">
    <w:name w:val="index 5"/>
    <w:basedOn w:val="Navaden"/>
    <w:next w:val="Navaden"/>
    <w:autoRedefine/>
    <w:semiHidden/>
    <w:rsid w:val="00587708"/>
    <w:pPr>
      <w:ind w:left="1000" w:hanging="200"/>
    </w:pPr>
    <w:rPr>
      <w:lang w:eastAsia="sl-SI"/>
    </w:rPr>
  </w:style>
  <w:style w:type="paragraph" w:styleId="Stvarnokazalo6">
    <w:name w:val="index 6"/>
    <w:basedOn w:val="Navaden"/>
    <w:next w:val="Navaden"/>
    <w:autoRedefine/>
    <w:semiHidden/>
    <w:rsid w:val="00587708"/>
    <w:pPr>
      <w:ind w:left="1200" w:hanging="200"/>
    </w:pPr>
    <w:rPr>
      <w:lang w:eastAsia="sl-SI"/>
    </w:rPr>
  </w:style>
  <w:style w:type="paragraph" w:styleId="Stvarnokazalo7">
    <w:name w:val="index 7"/>
    <w:basedOn w:val="Navaden"/>
    <w:next w:val="Navaden"/>
    <w:autoRedefine/>
    <w:semiHidden/>
    <w:rsid w:val="00587708"/>
    <w:pPr>
      <w:ind w:left="1400" w:hanging="200"/>
    </w:pPr>
    <w:rPr>
      <w:lang w:eastAsia="sl-SI"/>
    </w:rPr>
  </w:style>
  <w:style w:type="paragraph" w:styleId="Stvarnokazalo8">
    <w:name w:val="index 8"/>
    <w:basedOn w:val="Navaden"/>
    <w:next w:val="Navaden"/>
    <w:autoRedefine/>
    <w:semiHidden/>
    <w:rsid w:val="00587708"/>
    <w:pPr>
      <w:ind w:left="1600" w:hanging="200"/>
    </w:pPr>
    <w:rPr>
      <w:lang w:eastAsia="sl-SI"/>
    </w:rPr>
  </w:style>
  <w:style w:type="paragraph" w:styleId="Stvarnokazalo9">
    <w:name w:val="index 9"/>
    <w:basedOn w:val="Navaden"/>
    <w:next w:val="Navaden"/>
    <w:autoRedefine/>
    <w:semiHidden/>
    <w:rsid w:val="00587708"/>
    <w:pPr>
      <w:ind w:left="1800" w:hanging="200"/>
    </w:pPr>
    <w:rPr>
      <w:lang w:eastAsia="sl-SI"/>
    </w:rPr>
  </w:style>
  <w:style w:type="paragraph" w:styleId="Stvarnokazalo-naslov">
    <w:name w:val="index heading"/>
    <w:basedOn w:val="Navaden"/>
    <w:next w:val="Stvarnokazalo1"/>
    <w:semiHidden/>
    <w:rsid w:val="00587708"/>
    <w:rPr>
      <w:lang w:eastAsia="sl-SI"/>
    </w:rPr>
  </w:style>
  <w:style w:type="paragraph" w:customStyle="1" w:styleId="PROJEKTI">
    <w:name w:val="PROJEKTI"/>
    <w:basedOn w:val="Navaden"/>
    <w:rsid w:val="00587708"/>
    <w:pPr>
      <w:jc w:val="both"/>
    </w:pPr>
    <w:rPr>
      <w:rFonts w:ascii="SL Dutch" w:hAnsi="SL Dutch"/>
      <w:sz w:val="24"/>
      <w:lang w:val="en-GB" w:eastAsia="sl-SI"/>
    </w:rPr>
  </w:style>
  <w:style w:type="paragraph" w:customStyle="1" w:styleId="toni-obiajno">
    <w:name w:val="toni - običajno"/>
    <w:basedOn w:val="Navaden"/>
    <w:rsid w:val="00587708"/>
    <w:pPr>
      <w:jc w:val="center"/>
    </w:pPr>
    <w:rPr>
      <w:rFonts w:ascii="Arial Narrow" w:hAnsi="Arial Narrow" w:cs="Arial"/>
      <w:b/>
      <w:i/>
      <w:sz w:val="24"/>
      <w:lang w:eastAsia="sl-SI"/>
    </w:rPr>
  </w:style>
  <w:style w:type="paragraph" w:customStyle="1" w:styleId="Poroila">
    <w:name w:val="Poroèila"/>
    <w:basedOn w:val="Navaden"/>
    <w:rsid w:val="00587708"/>
    <w:pPr>
      <w:tabs>
        <w:tab w:val="left" w:pos="4111"/>
        <w:tab w:val="left" w:pos="5387"/>
      </w:tabs>
    </w:pPr>
    <w:rPr>
      <w:rFonts w:ascii="Arial" w:hAnsi="Arial"/>
      <w:sz w:val="22"/>
      <w:lang w:eastAsia="sl-SI"/>
    </w:rPr>
  </w:style>
  <w:style w:type="paragraph" w:customStyle="1" w:styleId="Poroila0">
    <w:name w:val="Poročila"/>
    <w:basedOn w:val="Navaden"/>
    <w:rsid w:val="00587708"/>
    <w:rPr>
      <w:rFonts w:ascii="Arial" w:hAnsi="Arial"/>
      <w:sz w:val="22"/>
      <w:lang w:eastAsia="sl-SI"/>
    </w:rPr>
  </w:style>
  <w:style w:type="paragraph" w:customStyle="1" w:styleId="Tuzi">
    <w:name w:val="Tuzi"/>
    <w:basedOn w:val="Navaden"/>
    <w:rsid w:val="00587708"/>
    <w:rPr>
      <w:rFonts w:ascii="Arial" w:hAnsi="Arial"/>
      <w:sz w:val="22"/>
      <w:lang w:eastAsia="sl-SI"/>
    </w:rPr>
  </w:style>
  <w:style w:type="paragraph" w:customStyle="1" w:styleId="Style1">
    <w:name w:val="Style1"/>
    <w:basedOn w:val="Navaden"/>
    <w:rsid w:val="00587708"/>
    <w:pPr>
      <w:ind w:left="1008"/>
      <w:jc w:val="both"/>
    </w:pPr>
    <w:rPr>
      <w:rFonts w:ascii="Arial" w:hAnsi="Arial"/>
      <w:lang w:val="en-US" w:eastAsia="sl-SI"/>
    </w:rPr>
  </w:style>
  <w:style w:type="paragraph" w:styleId="Otevilenseznam2">
    <w:name w:val="List Number 2"/>
    <w:basedOn w:val="Navaden"/>
    <w:rsid w:val="00587708"/>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587708"/>
    <w:rPr>
      <w:rFonts w:ascii="Arial" w:hAnsi="Arial"/>
      <w:sz w:val="18"/>
      <w:lang w:val="en-GB" w:eastAsia="sl-SI" w:bidi="ar-SA"/>
    </w:rPr>
  </w:style>
  <w:style w:type="paragraph" w:customStyle="1" w:styleId="pikaalineje">
    <w:name w:val="pika_alineje"/>
    <w:basedOn w:val="Navaden"/>
    <w:autoRedefine/>
    <w:rsid w:val="00587708"/>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587708"/>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587708"/>
    <w:pPr>
      <w:spacing w:after="120" w:line="360" w:lineRule="auto"/>
      <w:jc w:val="both"/>
    </w:pPr>
    <w:rPr>
      <w:rFonts w:ascii="Arial" w:hAnsi="Arial"/>
      <w:b/>
      <w:lang w:val="en-US" w:eastAsia="sl-SI"/>
    </w:rPr>
  </w:style>
  <w:style w:type="paragraph" w:styleId="Naslovpoiljatelja">
    <w:name w:val="envelope return"/>
    <w:basedOn w:val="Navaden"/>
    <w:rsid w:val="00587708"/>
    <w:pPr>
      <w:spacing w:after="120" w:line="360" w:lineRule="auto"/>
    </w:pPr>
    <w:rPr>
      <w:rFonts w:ascii="Arial" w:hAnsi="Arial"/>
      <w:lang w:val="en-US" w:eastAsia="sl-SI"/>
    </w:rPr>
  </w:style>
  <w:style w:type="paragraph" w:customStyle="1" w:styleId="enacba">
    <w:name w:val="enacba"/>
    <w:basedOn w:val="Navaden"/>
    <w:rsid w:val="00587708"/>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587708"/>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587708"/>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587708"/>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587708"/>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587708"/>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587708"/>
    <w:rPr>
      <w:rFonts w:ascii="Arial" w:eastAsia="Times New Roman" w:hAnsi="Arial" w:cs="Times New Roman"/>
      <w:szCs w:val="20"/>
      <w:lang w:val="en-US" w:eastAsia="sl-SI"/>
    </w:rPr>
  </w:style>
  <w:style w:type="paragraph" w:customStyle="1" w:styleId="SlogTPnaslov4Krepko">
    <w:name w:val="Slog TP_naslov 4 + Krepko"/>
    <w:basedOn w:val="TPnaslov4"/>
    <w:rsid w:val="00587708"/>
    <w:rPr>
      <w:bCs/>
      <w:iCs/>
    </w:rPr>
  </w:style>
  <w:style w:type="paragraph" w:customStyle="1" w:styleId="TPnaslov4-novo">
    <w:name w:val="TP_naslov 4-novo"/>
    <w:basedOn w:val="SlogTPnaslov4Krepko"/>
    <w:rsid w:val="00587708"/>
    <w:rPr>
      <w:bCs w:val="0"/>
      <w:iCs w:val="0"/>
    </w:rPr>
  </w:style>
  <w:style w:type="paragraph" w:customStyle="1" w:styleId="navaden3">
    <w:name w:val="navaden3"/>
    <w:basedOn w:val="Navaden"/>
    <w:rsid w:val="00587708"/>
    <w:pPr>
      <w:widowControl w:val="0"/>
      <w:jc w:val="both"/>
    </w:pPr>
    <w:rPr>
      <w:rFonts w:ascii="Arial" w:hAnsi="Arial"/>
      <w:sz w:val="22"/>
      <w:lang w:eastAsia="sl-SI"/>
    </w:rPr>
  </w:style>
  <w:style w:type="character" w:customStyle="1" w:styleId="Bodytext39">
    <w:name w:val="Body text39"/>
    <w:basedOn w:val="Privzetapisavaodstavka"/>
    <w:rsid w:val="00587708"/>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587708"/>
    <w:pPr>
      <w:ind w:left="1080"/>
      <w:jc w:val="both"/>
    </w:pPr>
    <w:rPr>
      <w:rFonts w:ascii="Arial" w:hAnsi="Arial" w:cs="Arial"/>
      <w:color w:val="FF0000"/>
      <w:sz w:val="22"/>
      <w:szCs w:val="24"/>
      <w:lang w:eastAsia="sl-SI"/>
    </w:rPr>
  </w:style>
  <w:style w:type="table" w:styleId="Tabelamrea">
    <w:name w:val="Table Grid"/>
    <w:basedOn w:val="Navadnatabela"/>
    <w:uiPriority w:val="39"/>
    <w:rsid w:val="0058770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587708"/>
    <w:rPr>
      <w:rFonts w:ascii="Calibri" w:eastAsia="Calibri" w:hAnsi="Calibri" w:cs="Times New Roman"/>
    </w:rPr>
  </w:style>
  <w:style w:type="paragraph" w:customStyle="1" w:styleId="Bnaslovclanka">
    <w:name w:val="__B_ naslov clanka"/>
    <w:basedOn w:val="Navaden"/>
    <w:autoRedefine/>
    <w:qFormat/>
    <w:rsid w:val="00587708"/>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587708"/>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587708"/>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587708"/>
    <w:rPr>
      <w:rFonts w:eastAsia="Times New Roman" w:cs="Swis721 Cn BT"/>
      <w:bCs/>
      <w:szCs w:val="16"/>
      <w:lang w:eastAsia="ar-SA"/>
    </w:rPr>
  </w:style>
  <w:style w:type="paragraph" w:customStyle="1" w:styleId="B">
    <w:name w:val="___B"/>
    <w:basedOn w:val="Navaden"/>
    <w:link w:val="BZnak"/>
    <w:autoRedefine/>
    <w:qFormat/>
    <w:rsid w:val="00587708"/>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587708"/>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587708"/>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587708"/>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587708"/>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587708"/>
    <w:rPr>
      <w:rFonts w:ascii="Arial" w:hAnsi="Arial"/>
      <w:b/>
      <w:lang w:eastAsia="sl-SI"/>
    </w:rPr>
  </w:style>
  <w:style w:type="paragraph" w:customStyle="1" w:styleId="Natevanje">
    <w:name w:val="Naštevanje"/>
    <w:basedOn w:val="Navaden"/>
    <w:rsid w:val="00587708"/>
    <w:pPr>
      <w:numPr>
        <w:numId w:val="16"/>
      </w:numPr>
      <w:jc w:val="both"/>
    </w:pPr>
    <w:rPr>
      <w:lang w:eastAsia="sl-SI"/>
    </w:rPr>
  </w:style>
  <w:style w:type="paragraph" w:customStyle="1" w:styleId="NatevanjePresledek">
    <w:name w:val="Naštevanje Presledek"/>
    <w:basedOn w:val="Navaden"/>
    <w:qFormat/>
    <w:rsid w:val="00587708"/>
    <w:pPr>
      <w:numPr>
        <w:numId w:val="17"/>
      </w:numPr>
      <w:spacing w:before="120"/>
    </w:pPr>
    <w:rPr>
      <w:lang w:eastAsia="sl-SI"/>
    </w:rPr>
  </w:style>
  <w:style w:type="paragraph" w:customStyle="1" w:styleId="Char">
    <w:name w:val="Char"/>
    <w:basedOn w:val="Navaden"/>
    <w:rsid w:val="00587708"/>
    <w:pPr>
      <w:spacing w:after="160" w:line="240" w:lineRule="exact"/>
    </w:pPr>
    <w:rPr>
      <w:rFonts w:ascii="Tahoma" w:hAnsi="Tahoma" w:cs="Tahoma"/>
      <w:lang w:val="en-US"/>
    </w:rPr>
  </w:style>
  <w:style w:type="paragraph" w:styleId="HTML-oblikovano">
    <w:name w:val="HTML Preformatted"/>
    <w:basedOn w:val="Navaden"/>
    <w:link w:val="HTML-oblikovanoZnak"/>
    <w:unhideWhenUsed/>
    <w:rsid w:val="00587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rsid w:val="00587708"/>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587708"/>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587708"/>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587708"/>
    <w:rPr>
      <w:color w:val="808080"/>
      <w:shd w:val="clear" w:color="auto" w:fill="E6E6E6"/>
    </w:rPr>
  </w:style>
  <w:style w:type="table" w:customStyle="1" w:styleId="NormalTablePHPDOCX">
    <w:name w:val="Normal Table PHPDOCX"/>
    <w:uiPriority w:val="99"/>
    <w:semiHidden/>
    <w:unhideWhenUsed/>
    <w:qFormat/>
    <w:rsid w:val="00587708"/>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587708"/>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587708"/>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semiHidden/>
    <w:rsid w:val="00587708"/>
    <w:rPr>
      <w:rFonts w:ascii="Times New Roman" w:eastAsia="Times New Roman" w:hAnsi="Times New Roman"/>
      <w:i/>
    </w:rPr>
  </w:style>
  <w:style w:type="paragraph" w:styleId="Pripombabesedilo">
    <w:name w:val="annotation text"/>
    <w:basedOn w:val="Navaden"/>
    <w:link w:val="PripombabesediloZnak"/>
    <w:semiHidden/>
    <w:unhideWhenUsed/>
    <w:rsid w:val="00587708"/>
    <w:rPr>
      <w:rFonts w:cstheme="minorBidi"/>
      <w:i/>
      <w:sz w:val="22"/>
      <w:szCs w:val="22"/>
    </w:rPr>
  </w:style>
  <w:style w:type="character" w:customStyle="1" w:styleId="PripombabesediloZnak1">
    <w:name w:val="Pripomba – besedilo Znak1"/>
    <w:basedOn w:val="Privzetapisavaodstavka"/>
    <w:uiPriority w:val="99"/>
    <w:semiHidden/>
    <w:rsid w:val="00587708"/>
    <w:rPr>
      <w:rFonts w:ascii="Times New Roman" w:eastAsia="Times New Roman" w:hAnsi="Times New Roman" w:cs="Times New Roman"/>
      <w:sz w:val="20"/>
      <w:szCs w:val="20"/>
    </w:rPr>
  </w:style>
  <w:style w:type="character" w:customStyle="1" w:styleId="GlavaZnak1">
    <w:name w:val="Glava Znak1"/>
    <w:aliases w:val="E-PVO-glava Znak1"/>
    <w:basedOn w:val="Privzetapisavaodstavka"/>
    <w:semiHidden/>
    <w:rsid w:val="00587708"/>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587708"/>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587708"/>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587708"/>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587708"/>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587708"/>
    <w:rPr>
      <w:b/>
      <w:bCs/>
    </w:rPr>
  </w:style>
  <w:style w:type="character" w:customStyle="1" w:styleId="ZadevapripombeZnak1">
    <w:name w:val="Zadeva pripombe Znak1"/>
    <w:basedOn w:val="PripombabesediloZnak1"/>
    <w:uiPriority w:val="99"/>
    <w:semiHidden/>
    <w:rsid w:val="00587708"/>
    <w:rPr>
      <w:rFonts w:ascii="Times New Roman" w:eastAsia="Times New Roman" w:hAnsi="Times New Roman" w:cs="Times New Roman"/>
      <w:b/>
      <w:bCs/>
      <w:sz w:val="20"/>
      <w:szCs w:val="20"/>
    </w:rPr>
  </w:style>
  <w:style w:type="character" w:customStyle="1" w:styleId="BesedilooblakaZnak1">
    <w:name w:val="Besedilo oblačka Znak1"/>
    <w:basedOn w:val="Privzetapisavaodstavka"/>
    <w:uiPriority w:val="99"/>
    <w:semiHidden/>
    <w:rsid w:val="00587708"/>
    <w:rPr>
      <w:rFonts w:ascii="Segoe UI" w:eastAsia="Times New Roman" w:hAnsi="Segoe UI" w:cs="Segoe UI"/>
      <w:i/>
      <w:sz w:val="18"/>
      <w:szCs w:val="18"/>
      <w:lang w:eastAsia="sl-SI"/>
    </w:rPr>
  </w:style>
  <w:style w:type="paragraph" w:customStyle="1" w:styleId="naslov4">
    <w:name w:val="naslov 4"/>
    <w:basedOn w:val="Navaden"/>
    <w:rsid w:val="00587708"/>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587708"/>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587708"/>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587708"/>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587708"/>
    <w:pPr>
      <w:spacing w:line="260" w:lineRule="atLeast"/>
    </w:pPr>
    <w:rPr>
      <w:rFonts w:ascii="Frutiger" w:hAnsi="Frutiger"/>
      <w:b/>
      <w:sz w:val="22"/>
      <w:lang w:eastAsia="sl-SI"/>
    </w:rPr>
  </w:style>
  <w:style w:type="paragraph" w:customStyle="1" w:styleId="Naslovnik">
    <w:name w:val="Naslovnik"/>
    <w:basedOn w:val="Navaden"/>
    <w:next w:val="Navaden"/>
    <w:rsid w:val="00587708"/>
    <w:pPr>
      <w:spacing w:line="260" w:lineRule="atLeast"/>
    </w:pPr>
    <w:rPr>
      <w:rFonts w:ascii="Frutiger" w:hAnsi="Frutiger"/>
      <w:b/>
      <w:sz w:val="22"/>
      <w:lang w:eastAsia="sl-SI"/>
    </w:rPr>
  </w:style>
  <w:style w:type="paragraph" w:customStyle="1" w:styleId="Poglavje1">
    <w:name w:val="Poglavje 1"/>
    <w:basedOn w:val="Naslov10"/>
    <w:rsid w:val="00587708"/>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587708"/>
    <w:pPr>
      <w:tabs>
        <w:tab w:val="left" w:pos="1170"/>
      </w:tabs>
      <w:ind w:left="1123"/>
    </w:pPr>
    <w:rPr>
      <w:rFonts w:ascii="Times" w:hAnsi="Times"/>
      <w:sz w:val="22"/>
      <w:szCs w:val="22"/>
      <w:lang w:val="en-US"/>
    </w:rPr>
  </w:style>
  <w:style w:type="paragraph" w:customStyle="1" w:styleId="podpisime">
    <w:name w:val="podpis_ime"/>
    <w:basedOn w:val="besedilo"/>
    <w:autoRedefine/>
    <w:rsid w:val="00587708"/>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587708"/>
    <w:rPr>
      <w:i/>
    </w:rPr>
  </w:style>
  <w:style w:type="character" w:customStyle="1" w:styleId="navadenZnak">
    <w:name w:val="navaden Znak"/>
    <w:basedOn w:val="Privzetapisavaodstavka"/>
    <w:link w:val="navaden0"/>
    <w:locked/>
    <w:rsid w:val="00587708"/>
    <w:rPr>
      <w:rFonts w:ascii="Times New Roman" w:eastAsia="Times New Roman" w:hAnsi="Times New Roman"/>
      <w:bCs/>
    </w:rPr>
  </w:style>
  <w:style w:type="paragraph" w:customStyle="1" w:styleId="navaden0">
    <w:name w:val="navaden"/>
    <w:basedOn w:val="Naslov5"/>
    <w:link w:val="navadenZnak"/>
    <w:qFormat/>
    <w:rsid w:val="00587708"/>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587708"/>
    <w:rPr>
      <w:sz w:val="24"/>
      <w:lang w:val="sl-SI" w:eastAsia="sl-SI" w:bidi="ar-SA"/>
    </w:rPr>
  </w:style>
  <w:style w:type="paragraph" w:customStyle="1" w:styleId="podpisnaziv">
    <w:name w:val="podpis_naziv"/>
    <w:basedOn w:val="besedilo"/>
    <w:autoRedefine/>
    <w:rsid w:val="00587708"/>
    <w:pPr>
      <w:ind w:left="5925"/>
    </w:pPr>
  </w:style>
  <w:style w:type="paragraph" w:customStyle="1" w:styleId="tevilnatoka111">
    <w:name w:val="Številčna točka 1.1.1"/>
    <w:basedOn w:val="Navaden"/>
    <w:qFormat/>
    <w:rsid w:val="00587708"/>
    <w:pPr>
      <w:widowControl w:val="0"/>
      <w:numPr>
        <w:ilvl w:val="2"/>
        <w:numId w:val="25"/>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587708"/>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587708"/>
    <w:rPr>
      <w:rFonts w:ascii="Arial" w:eastAsia="Times New Roman" w:hAnsi="Arial" w:cs="Arial"/>
      <w:lang w:eastAsia="sl-SI"/>
    </w:rPr>
  </w:style>
  <w:style w:type="paragraph" w:customStyle="1" w:styleId="tevilnatoka">
    <w:name w:val="Številčna točka"/>
    <w:basedOn w:val="Navaden"/>
    <w:link w:val="tevilnatokaZnak"/>
    <w:qFormat/>
    <w:rsid w:val="00587708"/>
    <w:pPr>
      <w:numPr>
        <w:numId w:val="25"/>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587708"/>
    <w:rPr>
      <w:rFonts w:ascii="Arial" w:eastAsia="Times New Roman" w:hAnsi="Arial" w:cs="Arial"/>
      <w:lang w:eastAsia="sl-SI"/>
    </w:rPr>
  </w:style>
  <w:style w:type="paragraph" w:customStyle="1" w:styleId="tevilnatoka11Nova">
    <w:name w:val="Številčna točka 1.1 Nova"/>
    <w:basedOn w:val="tevilnatoka"/>
    <w:qFormat/>
    <w:rsid w:val="00587708"/>
    <w:pPr>
      <w:numPr>
        <w:ilvl w:val="1"/>
      </w:numPr>
      <w:tabs>
        <w:tab w:val="clear" w:pos="425"/>
        <w:tab w:val="num" w:pos="1980"/>
      </w:tabs>
      <w:ind w:left="1980" w:hanging="360"/>
    </w:pPr>
  </w:style>
  <w:style w:type="character" w:customStyle="1" w:styleId="Slogan">
    <w:name w:val="Slogan"/>
    <w:basedOn w:val="Privzetapisavaodstavka"/>
    <w:rsid w:val="00587708"/>
    <w:rPr>
      <w:i/>
      <w:iCs w:val="0"/>
      <w:spacing w:val="70"/>
      <w:lang w:val="sl-SI" w:eastAsia="sl-SI" w:bidi="sl-SI"/>
    </w:rPr>
  </w:style>
  <w:style w:type="paragraph" w:customStyle="1" w:styleId="BULLETSTEXT10pt">
    <w:name w:val="BULLETS_TEXT_10pt"/>
    <w:basedOn w:val="Odstavekseznama"/>
    <w:qFormat/>
    <w:rsid w:val="00587708"/>
    <w:pPr>
      <w:numPr>
        <w:numId w:val="26"/>
      </w:numPr>
      <w:spacing w:after="0" w:line="240" w:lineRule="auto"/>
    </w:pPr>
    <w:rPr>
      <w:rFonts w:ascii="Trebuchet MS" w:eastAsiaTheme="minorEastAsia" w:hAnsi="Trebuchet MS"/>
      <w:sz w:val="20"/>
      <w:szCs w:val="24"/>
      <w:lang w:eastAsia="sl-SI"/>
    </w:rPr>
  </w:style>
  <w:style w:type="character" w:styleId="Pripombasklic">
    <w:name w:val="annotation reference"/>
    <w:semiHidden/>
    <w:rsid w:val="00587708"/>
    <w:rPr>
      <w:sz w:val="16"/>
      <w:szCs w:val="16"/>
    </w:rPr>
  </w:style>
  <w:style w:type="paragraph" w:customStyle="1" w:styleId="rkovnatokazaodstavkom">
    <w:name w:val="Črkovna točka_za odstavkom"/>
    <w:basedOn w:val="Navaden"/>
    <w:link w:val="rkovnatokazaodstavkomZnak"/>
    <w:qFormat/>
    <w:rsid w:val="00587708"/>
    <w:pPr>
      <w:numPr>
        <w:numId w:val="28"/>
      </w:numPr>
      <w:overflowPunct w:val="0"/>
      <w:autoSpaceDE w:val="0"/>
      <w:autoSpaceDN w:val="0"/>
      <w:adjustRightInd w:val="0"/>
      <w:contextualSpacing/>
      <w:jc w:val="both"/>
      <w:textAlignment w:val="baseline"/>
    </w:pPr>
    <w:rPr>
      <w:rFonts w:ascii="Arial" w:hAnsi="Arial" w:cs="Arial"/>
      <w:sz w:val="22"/>
      <w:szCs w:val="22"/>
      <w:lang w:eastAsia="sl-SI"/>
    </w:rPr>
  </w:style>
  <w:style w:type="character" w:customStyle="1" w:styleId="rkovnatokazaodstavkomZnak">
    <w:name w:val="Črkovna točka_za odstavkom Znak"/>
    <w:link w:val="rkovnatokazaodstavkom"/>
    <w:rsid w:val="00587708"/>
    <w:rPr>
      <w:rFonts w:ascii="Arial" w:eastAsia="Times New Roman" w:hAnsi="Arial" w:cs="Arial"/>
      <w:lang w:eastAsia="sl-SI"/>
    </w:rPr>
  </w:style>
  <w:style w:type="table" w:customStyle="1" w:styleId="Tabelamrea2">
    <w:name w:val="Tabela – mreža2"/>
    <w:basedOn w:val="Navadnatabela"/>
    <w:next w:val="Tabelamrea"/>
    <w:uiPriority w:val="39"/>
    <w:rsid w:val="0058770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87708"/>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PODNASLOV0">
    <w:name w:val="PODNASLOV"/>
    <w:basedOn w:val="Navaden"/>
    <w:qFormat/>
    <w:rsid w:val="00587708"/>
    <w:pPr>
      <w:spacing w:after="240"/>
      <w:ind w:left="284" w:hanging="284"/>
    </w:pPr>
    <w:rPr>
      <w:rFonts w:ascii="Trebuchet MS" w:eastAsiaTheme="minorEastAsia" w:hAnsi="Trebuchet MS"/>
      <w:b/>
      <w:caps/>
      <w:color w:val="7F7F7F" w:themeColor="text1" w:themeTint="80"/>
      <w:sz w:val="28"/>
      <w:szCs w:val="28"/>
      <w:u w:val="single"/>
      <w:lang w:eastAsia="sl-SI"/>
    </w:rPr>
  </w:style>
  <w:style w:type="paragraph" w:customStyle="1" w:styleId="normalnsinglespace">
    <w:name w:val="normal_n_singlespace"/>
    <w:basedOn w:val="Navaden"/>
    <w:semiHidden/>
    <w:rsid w:val="00587708"/>
    <w:pPr>
      <w:jc w:val="both"/>
    </w:pPr>
    <w:rPr>
      <w:rFonts w:ascii="Verdana" w:hAnsi="Verdana"/>
      <w:sz w:val="22"/>
      <w:szCs w:val="24"/>
    </w:rPr>
  </w:style>
  <w:style w:type="character" w:customStyle="1" w:styleId="textcrnmanjsi1">
    <w:name w:val="textcrnmanjsi1"/>
    <w:rsid w:val="00587708"/>
    <w:rPr>
      <w:rFonts w:ascii="Verdana" w:hAnsi="Verdana" w:hint="default"/>
      <w:color w:val="000000"/>
      <w:sz w:val="18"/>
      <w:szCs w:val="18"/>
    </w:rPr>
  </w:style>
  <w:style w:type="character" w:customStyle="1" w:styleId="FontStyle58">
    <w:name w:val="Font Style58"/>
    <w:rsid w:val="009B1CBB"/>
    <w:rPr>
      <w:rFonts w:ascii="Arial" w:hAnsi="Arial" w:cs="Arial"/>
      <w:sz w:val="18"/>
      <w:szCs w:val="18"/>
    </w:rPr>
  </w:style>
  <w:style w:type="character" w:customStyle="1" w:styleId="FontStyle59">
    <w:name w:val="Font Style59"/>
    <w:rsid w:val="009B1CBB"/>
    <w:rPr>
      <w:rFonts w:ascii="Arial" w:hAnsi="Arial" w:cs="Arial"/>
      <w:b/>
      <w:bCs/>
      <w:sz w:val="18"/>
      <w:szCs w:val="18"/>
    </w:rPr>
  </w:style>
  <w:style w:type="character" w:customStyle="1" w:styleId="FontStyle56">
    <w:name w:val="Font Style56"/>
    <w:rsid w:val="009B1CBB"/>
    <w:rPr>
      <w:rFonts w:ascii="Arial" w:hAnsi="Arial" w:cs="Arial"/>
      <w:sz w:val="14"/>
      <w:szCs w:val="14"/>
    </w:rPr>
  </w:style>
  <w:style w:type="paragraph" w:customStyle="1" w:styleId="Style2">
    <w:name w:val="Style2"/>
    <w:basedOn w:val="Naslov2"/>
    <w:rsid w:val="009B1CBB"/>
    <w:pPr>
      <w:pBdr>
        <w:bottom w:val="none" w:sz="0" w:space="0" w:color="auto"/>
      </w:pBdr>
      <w:tabs>
        <w:tab w:val="left" w:pos="-1094"/>
        <w:tab w:val="left" w:pos="-720"/>
      </w:tabs>
      <w:suppressAutoHyphens/>
      <w:spacing w:before="53" w:after="0" w:line="240" w:lineRule="exact"/>
      <w:jc w:val="both"/>
    </w:pPr>
    <w:rPr>
      <w:rFonts w:ascii="Calibri" w:hAnsi="Calibri" w:cs="Tahoma"/>
      <w:color w:val="auto"/>
      <w:sz w:val="22"/>
      <w:szCs w:val="22"/>
      <w:lang w:val="sl-SI" w:eastAsia="zh-CN" w:bidi="ar-SA"/>
    </w:rPr>
  </w:style>
  <w:style w:type="paragraph" w:customStyle="1" w:styleId="Style15">
    <w:name w:val="Style15"/>
    <w:basedOn w:val="Navaden"/>
    <w:rsid w:val="009B1CBB"/>
    <w:pPr>
      <w:widowControl w:val="0"/>
      <w:suppressAutoHyphens/>
      <w:autoSpaceDE w:val="0"/>
      <w:spacing w:line="253" w:lineRule="exact"/>
      <w:jc w:val="both"/>
    </w:pPr>
    <w:rPr>
      <w:rFonts w:ascii="Arial" w:hAnsi="Arial"/>
      <w:sz w:val="24"/>
      <w:szCs w:val="24"/>
      <w:lang w:eastAsia="zh-CN"/>
    </w:rPr>
  </w:style>
  <w:style w:type="paragraph" w:customStyle="1" w:styleId="Style9">
    <w:name w:val="Style9"/>
    <w:basedOn w:val="Navaden"/>
    <w:rsid w:val="009B1CBB"/>
    <w:pPr>
      <w:widowControl w:val="0"/>
      <w:suppressAutoHyphens/>
      <w:autoSpaceDE w:val="0"/>
    </w:pPr>
    <w:rPr>
      <w:rFonts w:ascii="Arial" w:hAnsi="Arial"/>
      <w:sz w:val="24"/>
      <w:szCs w:val="24"/>
      <w:lang w:eastAsia="zh-CN"/>
    </w:rPr>
  </w:style>
  <w:style w:type="paragraph" w:customStyle="1" w:styleId="Style12">
    <w:name w:val="Style12"/>
    <w:basedOn w:val="Navaden"/>
    <w:rsid w:val="009B1CBB"/>
    <w:pPr>
      <w:widowControl w:val="0"/>
      <w:suppressAutoHyphens/>
      <w:autoSpaceDE w:val="0"/>
      <w:jc w:val="both"/>
    </w:pPr>
    <w:rPr>
      <w:rFonts w:ascii="Arial" w:hAnsi="Arial"/>
      <w:sz w:val="24"/>
      <w:szCs w:val="24"/>
      <w:lang w:eastAsia="zh-CN"/>
    </w:rPr>
  </w:style>
  <w:style w:type="paragraph" w:customStyle="1" w:styleId="Style33">
    <w:name w:val="Style33"/>
    <w:basedOn w:val="Navaden"/>
    <w:rsid w:val="009B1CBB"/>
    <w:pPr>
      <w:widowControl w:val="0"/>
      <w:suppressAutoHyphens/>
      <w:autoSpaceDE w:val="0"/>
    </w:pPr>
    <w:rPr>
      <w:rFonts w:ascii="Arial" w:hAnsi="Arial"/>
      <w:sz w:val="24"/>
      <w:szCs w:val="24"/>
      <w:lang w:eastAsia="zh-CN"/>
    </w:rPr>
  </w:style>
  <w:style w:type="paragraph" w:customStyle="1" w:styleId="Style17">
    <w:name w:val="Style17"/>
    <w:basedOn w:val="Navaden"/>
    <w:rsid w:val="009B1CBB"/>
    <w:pPr>
      <w:widowControl w:val="0"/>
      <w:suppressAutoHyphens/>
      <w:autoSpaceDE w:val="0"/>
      <w:spacing w:line="230" w:lineRule="exact"/>
    </w:pPr>
    <w:rPr>
      <w:rFonts w:ascii="Arial" w:hAnsi="Arial"/>
      <w:sz w:val="24"/>
      <w:szCs w:val="24"/>
      <w:lang w:eastAsia="zh-CN"/>
    </w:rPr>
  </w:style>
  <w:style w:type="paragraph" w:customStyle="1" w:styleId="Style42">
    <w:name w:val="Style42"/>
    <w:basedOn w:val="Navaden"/>
    <w:rsid w:val="009B1CBB"/>
    <w:pPr>
      <w:widowControl w:val="0"/>
      <w:suppressAutoHyphens/>
      <w:autoSpaceDE w:val="0"/>
    </w:pPr>
    <w:rPr>
      <w:rFonts w:ascii="Arial" w:hAnsi="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5142</Words>
  <Characters>29313</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david.valic@podjetniskicenter-sg.si</dc:creator>
  <cp:keywords/>
  <dc:description/>
  <cp:lastModifiedBy>David Valič</cp:lastModifiedBy>
  <cp:revision>2</cp:revision>
  <dcterms:created xsi:type="dcterms:W3CDTF">2020-06-10T15:33:00Z</dcterms:created>
  <dcterms:modified xsi:type="dcterms:W3CDTF">2020-06-10T15:33:00Z</dcterms:modified>
</cp:coreProperties>
</file>